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FF2416" w:rsidRDefault="00FF2416" w:rsidP="00FF2416">
      <w:pPr>
        <w:pStyle w:val="Titre"/>
        <w:rPr>
          <w:rFonts w:ascii="Arial Black" w:hAnsi="Arial Black"/>
          <w:i w:val="0"/>
          <w:noProof/>
          <w:sz w:val="72"/>
          <w:szCs w:val="72"/>
        </w:rPr>
      </w:pPr>
      <w:r w:rsidRPr="00FF2416">
        <w:rPr>
          <w:rFonts w:ascii="Arial Black" w:hAnsi="Arial Black"/>
          <w:i w:val="0"/>
          <w:noProof/>
          <w:sz w:val="72"/>
          <w:szCs w:val="72"/>
        </w:rPr>
        <w:t>PENDULE EOLE</w:t>
      </w:r>
    </w:p>
    <w:p w:rsidR="008E1493" w:rsidRDefault="00FF2416" w:rsidP="008E1493">
      <w:pPr>
        <w:pStyle w:val="Sous-titre"/>
        <w:rPr>
          <w:b/>
          <w:sz w:val="40"/>
          <w:szCs w:val="40"/>
        </w:rPr>
      </w:pPr>
      <w:r w:rsidRPr="00FF2416">
        <w:rPr>
          <w:b/>
          <w:sz w:val="40"/>
          <w:szCs w:val="40"/>
        </w:rPr>
        <w:t xml:space="preserve">Dossier professeur </w:t>
      </w:r>
      <w:r w:rsidRPr="0089006C">
        <w:rPr>
          <w:b/>
          <w:color w:val="FF0000"/>
          <w:sz w:val="40"/>
          <w:szCs w:val="40"/>
        </w:rPr>
        <w:t>corrigé</w:t>
      </w:r>
    </w:p>
    <w:p w:rsidR="008E1493" w:rsidRPr="008E1493" w:rsidRDefault="008E1493" w:rsidP="008E1493">
      <w:pPr>
        <w:pStyle w:val="Sous-titre"/>
        <w:rPr>
          <w:b/>
          <w:sz w:val="40"/>
          <w:szCs w:val="40"/>
        </w:rPr>
      </w:pPr>
      <w:r>
        <w:rPr>
          <w:b/>
          <w:sz w:val="40"/>
          <w:szCs w:val="40"/>
        </w:rPr>
        <w:t>Atelier tournant</w:t>
      </w:r>
      <w:bookmarkStart w:id="0" w:name="_GoBack"/>
      <w:bookmarkEnd w:id="0"/>
    </w:p>
    <w:p w:rsidR="00FF2416" w:rsidRDefault="00FF2416" w:rsidP="00FF2416"/>
    <w:p w:rsidR="00FF2416" w:rsidRDefault="00FF2416" w:rsidP="00FF2416">
      <w:r>
        <w:rPr>
          <w:noProof/>
          <w:lang w:eastAsia="fr-FR"/>
        </w:rPr>
        <w:drawing>
          <wp:anchor distT="0" distB="0" distL="114300" distR="114300" simplePos="0" relativeHeight="251967488" behindDoc="0" locked="0" layoutInCell="1" allowOverlap="1">
            <wp:simplePos x="0" y="0"/>
            <wp:positionH relativeFrom="column">
              <wp:posOffset>380365</wp:posOffset>
            </wp:positionH>
            <wp:positionV relativeFrom="paragraph">
              <wp:posOffset>85265</wp:posOffset>
            </wp:positionV>
            <wp:extent cx="3531476" cy="6454655"/>
            <wp:effectExtent l="0" t="0" r="0" b="3810"/>
            <wp:wrapNone/>
            <wp:docPr id="488" name="Image 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476" cy="645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2416" w:rsidRDefault="00FF2416" w:rsidP="00FF2416"/>
    <w:p w:rsidR="00FF2416" w:rsidRDefault="00FF2416" w:rsidP="00FF2416">
      <w:r>
        <w:rPr>
          <w:noProof/>
          <w:lang w:eastAsia="fr-FR"/>
        </w:rPr>
        <w:drawing>
          <wp:anchor distT="0" distB="0" distL="114300" distR="114300" simplePos="0" relativeHeight="251968512" behindDoc="0" locked="0" layoutInCell="1" allowOverlap="1">
            <wp:simplePos x="0" y="0"/>
            <wp:positionH relativeFrom="column">
              <wp:posOffset>4445701</wp:posOffset>
            </wp:positionH>
            <wp:positionV relativeFrom="paragraph">
              <wp:posOffset>109089</wp:posOffset>
            </wp:positionV>
            <wp:extent cx="1671145" cy="1256163"/>
            <wp:effectExtent l="0" t="0" r="5715" b="1270"/>
            <wp:wrapNone/>
            <wp:docPr id="487" name="Image 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1145" cy="1256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>
      <w:r>
        <w:rPr>
          <w:rFonts w:ascii="Comic Sans MS" w:hAnsi="Comic Sans MS"/>
          <w:bCs/>
          <w:noProof/>
          <w:lang w:eastAsia="fr-FR"/>
        </w:rPr>
        <w:drawing>
          <wp:anchor distT="0" distB="0" distL="114300" distR="114300" simplePos="0" relativeHeight="251972608" behindDoc="1" locked="0" layoutInCell="1" allowOverlap="1" wp14:anchorId="2F65D83C" wp14:editId="71253855">
            <wp:simplePos x="0" y="0"/>
            <wp:positionH relativeFrom="column">
              <wp:posOffset>4590021</wp:posOffset>
            </wp:positionH>
            <wp:positionV relativeFrom="paragraph">
              <wp:posOffset>19226</wp:posOffset>
            </wp:positionV>
            <wp:extent cx="1400175" cy="1402715"/>
            <wp:effectExtent l="0" t="0" r="9525" b="6985"/>
            <wp:wrapSquare wrapText="bothSides"/>
            <wp:docPr id="490" name="Image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40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/>
    <w:p w:rsidR="00FF2416" w:rsidRDefault="00FF2416" w:rsidP="00FF2416">
      <w:r>
        <w:rPr>
          <w:rFonts w:ascii="Comic Sans MS" w:hAnsi="Comic Sans MS"/>
          <w:bCs/>
          <w:noProof/>
          <w:lang w:eastAsia="fr-FR"/>
        </w:rPr>
        <w:drawing>
          <wp:anchor distT="0" distB="0" distL="114300" distR="114300" simplePos="0" relativeHeight="251970560" behindDoc="1" locked="0" layoutInCell="1" allowOverlap="1" wp14:anchorId="2D3ADB3E" wp14:editId="45F9A8F3">
            <wp:simplePos x="0" y="0"/>
            <wp:positionH relativeFrom="column">
              <wp:posOffset>4716145</wp:posOffset>
            </wp:positionH>
            <wp:positionV relativeFrom="paragraph">
              <wp:posOffset>120650</wp:posOffset>
            </wp:positionV>
            <wp:extent cx="1547495" cy="1350645"/>
            <wp:effectExtent l="0" t="0" r="0" b="1905"/>
            <wp:wrapTight wrapText="bothSides">
              <wp:wrapPolygon edited="0">
                <wp:start x="0" y="0"/>
                <wp:lineTo x="0" y="21326"/>
                <wp:lineTo x="21272" y="21326"/>
                <wp:lineTo x="21272" y="0"/>
                <wp:lineTo x="0" y="0"/>
              </wp:wrapPolygon>
            </wp:wrapTight>
            <wp:docPr id="489" name="Image 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7495" cy="135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2416" w:rsidRDefault="00FF2416" w:rsidP="00FF2416"/>
    <w:p w:rsidR="00FF2416" w:rsidRDefault="00FF2416" w:rsidP="00FF2416">
      <w:pPr>
        <w:jc w:val="center"/>
      </w:pPr>
    </w:p>
    <w:p w:rsidR="00FF2416" w:rsidRDefault="00FF2416" w:rsidP="000D46C5">
      <w:pPr>
        <w:suppressAutoHyphens w:val="0"/>
        <w:spacing w:before="120"/>
        <w:rPr>
          <w:rFonts w:ascii="Comic Sans MS" w:hAnsi="Comic Sans MS"/>
          <w:b/>
          <w:bCs/>
          <w:color w:val="FF0000"/>
          <w:u w:val="single"/>
        </w:rPr>
      </w:pPr>
    </w:p>
    <w:p w:rsidR="00FF2416" w:rsidRDefault="00FF2416" w:rsidP="000D46C5">
      <w:pPr>
        <w:suppressAutoHyphens w:val="0"/>
        <w:spacing w:before="120"/>
        <w:rPr>
          <w:rFonts w:ascii="Comic Sans MS" w:hAnsi="Comic Sans MS"/>
          <w:b/>
          <w:bCs/>
          <w:color w:val="FF0000"/>
          <w:u w:val="single"/>
        </w:rPr>
      </w:pPr>
    </w:p>
    <w:p w:rsidR="00FF2416" w:rsidRDefault="00FF2416" w:rsidP="000D46C5">
      <w:pPr>
        <w:suppressAutoHyphens w:val="0"/>
        <w:spacing w:before="120"/>
        <w:rPr>
          <w:rFonts w:ascii="Comic Sans MS" w:hAnsi="Comic Sans MS"/>
          <w:b/>
          <w:bCs/>
          <w:color w:val="FF0000"/>
          <w:u w:val="single"/>
        </w:rPr>
      </w:pPr>
    </w:p>
    <w:p w:rsidR="00FF2416" w:rsidRDefault="00FF2416" w:rsidP="000D46C5">
      <w:pPr>
        <w:suppressAutoHyphens w:val="0"/>
        <w:spacing w:before="120"/>
        <w:rPr>
          <w:rFonts w:ascii="Comic Sans MS" w:hAnsi="Comic Sans MS"/>
          <w:b/>
          <w:bCs/>
          <w:color w:val="FF0000"/>
          <w:u w:val="single"/>
        </w:rPr>
      </w:pPr>
    </w:p>
    <w:p w:rsidR="00FF2416" w:rsidRDefault="00FF2416" w:rsidP="000D46C5">
      <w:pPr>
        <w:suppressAutoHyphens w:val="0"/>
        <w:spacing w:before="120"/>
        <w:rPr>
          <w:rFonts w:ascii="Comic Sans MS" w:hAnsi="Comic Sans MS"/>
          <w:b/>
          <w:bCs/>
          <w:color w:val="FF0000"/>
          <w:u w:val="single"/>
        </w:rPr>
      </w:pPr>
    </w:p>
    <w:p w:rsidR="00FF2416" w:rsidRDefault="00FF2416" w:rsidP="000D46C5">
      <w:pPr>
        <w:suppressAutoHyphens w:val="0"/>
        <w:spacing w:before="120"/>
        <w:rPr>
          <w:rFonts w:ascii="Comic Sans MS" w:hAnsi="Comic Sans MS"/>
          <w:b/>
          <w:bCs/>
          <w:color w:val="FF0000"/>
          <w:u w:val="single"/>
        </w:rPr>
      </w:pPr>
    </w:p>
    <w:p w:rsidR="00FF2416" w:rsidRDefault="00FF2416" w:rsidP="000D46C5">
      <w:pPr>
        <w:suppressAutoHyphens w:val="0"/>
        <w:spacing w:before="120"/>
        <w:rPr>
          <w:rFonts w:ascii="Comic Sans MS" w:hAnsi="Comic Sans MS"/>
          <w:b/>
          <w:bCs/>
          <w:color w:val="FF0000"/>
          <w:u w:val="single"/>
        </w:rPr>
      </w:pPr>
    </w:p>
    <w:p w:rsidR="004B5CA2" w:rsidRDefault="004B5CA2" w:rsidP="000D46C5">
      <w:pPr>
        <w:suppressAutoHyphens w:val="0"/>
        <w:spacing w:before="120"/>
        <w:rPr>
          <w:rFonts w:ascii="Comic Sans MS" w:hAnsi="Comic Sans MS"/>
          <w:b/>
          <w:bCs/>
          <w:color w:val="FF0000"/>
          <w:u w:val="single"/>
        </w:rPr>
      </w:pPr>
    </w:p>
    <w:p w:rsidR="00746B94" w:rsidRPr="00707C5A" w:rsidRDefault="00746B94" w:rsidP="000D46C5">
      <w:pPr>
        <w:suppressAutoHyphens w:val="0"/>
        <w:spacing w:before="120"/>
        <w:rPr>
          <w:rFonts w:ascii="Comic Sans MS" w:hAnsi="Comic Sans MS"/>
          <w:b/>
          <w:bCs/>
          <w:color w:val="FF0000"/>
          <w:u w:val="single"/>
        </w:rPr>
      </w:pPr>
      <w:r w:rsidRPr="00707C5A">
        <w:rPr>
          <w:rFonts w:ascii="Comic Sans MS" w:hAnsi="Comic Sans MS"/>
          <w:b/>
          <w:bCs/>
          <w:color w:val="FF0000"/>
          <w:u w:val="single"/>
        </w:rPr>
        <w:lastRenderedPageBreak/>
        <w:t>1</w:t>
      </w:r>
      <w:r w:rsidRPr="00707C5A">
        <w:rPr>
          <w:rFonts w:ascii="Comic Sans MS" w:hAnsi="Comic Sans MS"/>
          <w:b/>
          <w:bCs/>
          <w:color w:val="FF0000"/>
          <w:u w:val="single"/>
          <w:vertAlign w:val="superscript"/>
        </w:rPr>
        <w:t>er</w:t>
      </w:r>
      <w:r w:rsidRPr="00707C5A">
        <w:rPr>
          <w:rFonts w:ascii="Comic Sans MS" w:hAnsi="Comic Sans MS"/>
          <w:b/>
          <w:bCs/>
          <w:color w:val="FF0000"/>
          <w:u w:val="single"/>
        </w:rPr>
        <w:t xml:space="preserve"> Atelier: Isostatisme (Mise en Position)</w:t>
      </w:r>
      <w:r w:rsidR="002276A8" w:rsidRPr="00707C5A">
        <w:rPr>
          <w:rFonts w:ascii="Comic Sans MS" w:hAnsi="Comic Sans MS"/>
          <w:b/>
          <w:bCs/>
          <w:color w:val="FF0000"/>
          <w:u w:val="single"/>
        </w:rPr>
        <w:t xml:space="preserve"> en tournage et en fraisage :</w:t>
      </w:r>
    </w:p>
    <w:p w:rsidR="000D46C5" w:rsidRDefault="000D46C5" w:rsidP="000D46C5">
      <w:pPr>
        <w:suppressAutoHyphens w:val="0"/>
        <w:spacing w:before="120"/>
        <w:rPr>
          <w:rFonts w:ascii="Comic Sans MS" w:hAnsi="Comic Sans MS"/>
          <w:b/>
          <w:bCs/>
          <w:u w:val="single"/>
        </w:rPr>
      </w:pPr>
      <w:r>
        <w:rPr>
          <w:rFonts w:ascii="Comic Sans MS" w:hAnsi="Comic Sans MS"/>
          <w:b/>
          <w:bCs/>
          <w:u w:val="single"/>
        </w:rPr>
        <w:t>On donne :</w:t>
      </w:r>
    </w:p>
    <w:p w:rsidR="000D46C5" w:rsidRPr="000D46C5" w:rsidRDefault="00707C5A" w:rsidP="000D46C5">
      <w:pPr>
        <w:pStyle w:val="Paragraphedeliste"/>
        <w:numPr>
          <w:ilvl w:val="0"/>
          <w:numId w:val="25"/>
        </w:numPr>
        <w:suppressAutoHyphens w:val="0"/>
        <w:rPr>
          <w:rFonts w:ascii="Comic Sans MS" w:hAnsi="Comic Sans MS"/>
          <w:bCs/>
        </w:rPr>
      </w:pPr>
      <w:r>
        <w:rPr>
          <w:rFonts w:ascii="Comic Sans MS" w:hAnsi="Comic Sans MS"/>
          <w:bCs/>
          <w:noProof/>
          <w:lang w:eastAsia="fr-FR"/>
        </w:rPr>
        <w:drawing>
          <wp:anchor distT="0" distB="0" distL="114300" distR="114300" simplePos="0" relativeHeight="251629568" behindDoc="1" locked="0" layoutInCell="1" allowOverlap="1">
            <wp:simplePos x="0" y="0"/>
            <wp:positionH relativeFrom="column">
              <wp:posOffset>5872922</wp:posOffset>
            </wp:positionH>
            <wp:positionV relativeFrom="paragraph">
              <wp:posOffset>22225</wp:posOffset>
            </wp:positionV>
            <wp:extent cx="948690" cy="950595"/>
            <wp:effectExtent l="0" t="0" r="0" b="0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" cy="95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bCs/>
          <w:noProof/>
          <w:lang w:eastAsia="fr-FR"/>
        </w:rPr>
        <w:drawing>
          <wp:anchor distT="0" distB="0" distL="114300" distR="114300" simplePos="0" relativeHeight="251639808" behindDoc="1" locked="0" layoutInCell="1" allowOverlap="1">
            <wp:simplePos x="0" y="0"/>
            <wp:positionH relativeFrom="column">
              <wp:posOffset>4784366</wp:posOffset>
            </wp:positionH>
            <wp:positionV relativeFrom="paragraph">
              <wp:posOffset>22225</wp:posOffset>
            </wp:positionV>
            <wp:extent cx="1089025" cy="950595"/>
            <wp:effectExtent l="0" t="0" r="0" b="0"/>
            <wp:wrapTight wrapText="bothSides">
              <wp:wrapPolygon edited="0">
                <wp:start x="0" y="0"/>
                <wp:lineTo x="0" y="21210"/>
                <wp:lineTo x="21159" y="21210"/>
                <wp:lineTo x="21159" y="0"/>
                <wp:lineTo x="0" y="0"/>
              </wp:wrapPolygon>
            </wp:wrapTight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025" cy="95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D46C5" w:rsidRPr="000D46C5">
        <w:rPr>
          <w:rFonts w:ascii="Comic Sans MS" w:hAnsi="Comic Sans MS"/>
          <w:bCs/>
        </w:rPr>
        <w:t xml:space="preserve">Le dessin de définition </w:t>
      </w:r>
      <w:r w:rsidR="00746B94">
        <w:rPr>
          <w:rFonts w:ascii="Comic Sans MS" w:hAnsi="Comic Sans MS"/>
          <w:bCs/>
        </w:rPr>
        <w:t xml:space="preserve">du </w:t>
      </w:r>
      <w:r w:rsidR="007A6760" w:rsidRPr="002276A8">
        <w:rPr>
          <w:rFonts w:ascii="Comic Sans MS" w:hAnsi="Comic Sans MS"/>
          <w:b/>
          <w:bCs/>
        </w:rPr>
        <w:t>c</w:t>
      </w:r>
      <w:r w:rsidR="00746B94" w:rsidRPr="002276A8">
        <w:rPr>
          <w:rFonts w:ascii="Comic Sans MS" w:hAnsi="Comic Sans MS"/>
          <w:b/>
          <w:bCs/>
        </w:rPr>
        <w:t>oussinet</w:t>
      </w:r>
      <w:r w:rsidR="002276A8" w:rsidRPr="002276A8">
        <w:rPr>
          <w:rFonts w:ascii="Comic Sans MS" w:hAnsi="Comic Sans MS"/>
          <w:b/>
          <w:bCs/>
        </w:rPr>
        <w:t xml:space="preserve"> et de la base</w:t>
      </w:r>
      <w:r w:rsidR="00177630">
        <w:rPr>
          <w:rFonts w:ascii="Comic Sans MS" w:hAnsi="Comic Sans MS"/>
          <w:b/>
          <w:bCs/>
        </w:rPr>
        <w:t xml:space="preserve"> module</w:t>
      </w:r>
      <w:r w:rsidR="000D46C5" w:rsidRPr="000D46C5">
        <w:rPr>
          <w:rFonts w:ascii="Comic Sans MS" w:hAnsi="Comic Sans MS"/>
          <w:bCs/>
        </w:rPr>
        <w:t>.</w:t>
      </w:r>
    </w:p>
    <w:p w:rsidR="000D46C5" w:rsidRDefault="000D46C5" w:rsidP="000D46C5">
      <w:pPr>
        <w:pStyle w:val="Paragraphedeliste"/>
        <w:numPr>
          <w:ilvl w:val="0"/>
          <w:numId w:val="25"/>
        </w:numPr>
        <w:suppressAutoHyphens w:val="0"/>
        <w:rPr>
          <w:rFonts w:ascii="Comic Sans MS" w:hAnsi="Comic Sans MS"/>
          <w:bCs/>
        </w:rPr>
      </w:pPr>
      <w:r w:rsidRPr="000D46C5">
        <w:rPr>
          <w:rFonts w:ascii="Comic Sans MS" w:hAnsi="Comic Sans MS"/>
          <w:bCs/>
        </w:rPr>
        <w:t>Les documents ressources (cours sur la mise en position).</w:t>
      </w:r>
    </w:p>
    <w:p w:rsidR="00471344" w:rsidRDefault="007A6760" w:rsidP="000D46C5">
      <w:pPr>
        <w:pStyle w:val="Paragraphedeliste"/>
        <w:numPr>
          <w:ilvl w:val="0"/>
          <w:numId w:val="25"/>
        </w:numPr>
        <w:suppressAutoHyphens w:val="0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 xml:space="preserve">La nomenclature des phases </w:t>
      </w:r>
      <w:r w:rsidRPr="002276A8">
        <w:rPr>
          <w:rFonts w:ascii="Comic Sans MS" w:hAnsi="Comic Sans MS"/>
          <w:b/>
          <w:bCs/>
        </w:rPr>
        <w:t>du coussinet</w:t>
      </w:r>
      <w:r w:rsidR="002276A8">
        <w:rPr>
          <w:rFonts w:ascii="Comic Sans MS" w:hAnsi="Comic Sans MS"/>
          <w:bCs/>
        </w:rPr>
        <w:t>.</w:t>
      </w:r>
    </w:p>
    <w:p w:rsidR="002276A8" w:rsidRPr="000D46C5" w:rsidRDefault="00177630" w:rsidP="002276A8">
      <w:pPr>
        <w:pStyle w:val="Paragraphedeliste"/>
        <w:numPr>
          <w:ilvl w:val="0"/>
          <w:numId w:val="25"/>
        </w:numPr>
        <w:suppressAutoHyphens w:val="0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>Extrait de l</w:t>
      </w:r>
      <w:r w:rsidR="002276A8">
        <w:rPr>
          <w:rFonts w:ascii="Comic Sans MS" w:hAnsi="Comic Sans MS"/>
          <w:bCs/>
        </w:rPr>
        <w:t xml:space="preserve">a nomenclature des phases </w:t>
      </w:r>
      <w:r w:rsidR="002276A8">
        <w:rPr>
          <w:rFonts w:ascii="Comic Sans MS" w:hAnsi="Comic Sans MS"/>
          <w:b/>
          <w:bCs/>
        </w:rPr>
        <w:t xml:space="preserve">de la </w:t>
      </w:r>
      <w:r w:rsidR="002276A8" w:rsidRPr="002276A8">
        <w:rPr>
          <w:rFonts w:ascii="Comic Sans MS" w:hAnsi="Comic Sans MS"/>
          <w:b/>
          <w:bCs/>
        </w:rPr>
        <w:t>base</w:t>
      </w:r>
      <w:r>
        <w:rPr>
          <w:rFonts w:ascii="Comic Sans MS" w:hAnsi="Comic Sans MS"/>
          <w:b/>
          <w:bCs/>
        </w:rPr>
        <w:t xml:space="preserve"> </w:t>
      </w:r>
      <w:proofErr w:type="gramStart"/>
      <w:r>
        <w:rPr>
          <w:rFonts w:ascii="Comic Sans MS" w:hAnsi="Comic Sans MS"/>
          <w:b/>
          <w:bCs/>
        </w:rPr>
        <w:t>module</w:t>
      </w:r>
      <w:proofErr w:type="gramEnd"/>
      <w:r w:rsidR="002276A8">
        <w:rPr>
          <w:rFonts w:ascii="Comic Sans MS" w:hAnsi="Comic Sans MS"/>
          <w:bCs/>
        </w:rPr>
        <w:t>.</w:t>
      </w:r>
    </w:p>
    <w:p w:rsidR="002276A8" w:rsidRPr="006B1965" w:rsidRDefault="006B1965" w:rsidP="006B1965">
      <w:pPr>
        <w:suppressAutoHyphens w:val="0"/>
        <w:spacing w:before="120"/>
        <w:rPr>
          <w:rFonts w:ascii="Comic Sans MS" w:hAnsi="Comic Sans MS"/>
          <w:b/>
          <w:bCs/>
          <w:color w:val="548DD4" w:themeColor="text2" w:themeTint="99"/>
          <w:u w:val="single"/>
        </w:rPr>
      </w:pPr>
      <w:r w:rsidRPr="006B1965">
        <w:rPr>
          <w:rFonts w:ascii="Comic Sans MS" w:hAnsi="Comic Sans MS"/>
          <w:b/>
          <w:bCs/>
          <w:u w:val="single"/>
        </w:rPr>
        <w:t>Rappel :</w:t>
      </w:r>
      <w:r>
        <w:rPr>
          <w:rFonts w:ascii="Comic Sans MS" w:hAnsi="Comic Sans MS"/>
          <w:b/>
          <w:bCs/>
        </w:rPr>
        <w:t xml:space="preserve"> </w:t>
      </w:r>
      <w:hyperlink r:id="rId12" w:history="1">
        <w:r w:rsidRPr="00957EC7">
          <w:rPr>
            <w:rStyle w:val="Lienhypertexte"/>
            <w:rFonts w:ascii="Comic Sans MS" w:hAnsi="Comic Sans MS"/>
            <w:bCs/>
            <w14:textFill>
              <w14:solidFill>
                <w14:srgbClr w14:val="0000FF">
                  <w14:lumMod w14:val="60000"/>
                  <w14:lumOff w14:val="40000"/>
                </w14:srgbClr>
              </w14:solidFill>
            </w14:textFill>
          </w:rPr>
          <w:t>https://slideplayer.fr/slide/505282/</w:t>
        </w:r>
      </w:hyperlink>
    </w:p>
    <w:p w:rsidR="00A61777" w:rsidRDefault="00A61777" w:rsidP="00A4535F">
      <w:pPr>
        <w:suppressAutoHyphens w:val="0"/>
        <w:spacing w:before="120"/>
        <w:rPr>
          <w:rFonts w:ascii="Comic Sans MS" w:hAnsi="Comic Sans MS"/>
          <w:b/>
          <w:bCs/>
          <w:u w:val="single"/>
        </w:rPr>
      </w:pPr>
      <w:r>
        <w:rPr>
          <w:rFonts w:ascii="Comic Sans MS" w:hAnsi="Comic Sans MS"/>
          <w:b/>
          <w:bCs/>
          <w:u w:val="single"/>
        </w:rPr>
        <w:t>O</w:t>
      </w:r>
      <w:r w:rsidR="00707C5A">
        <w:rPr>
          <w:rFonts w:ascii="Comic Sans MS" w:hAnsi="Comic Sans MS"/>
          <w:b/>
          <w:bCs/>
          <w:u w:val="single"/>
        </w:rPr>
        <w:t>bjectif de l’atelier</w:t>
      </w:r>
      <w:r>
        <w:rPr>
          <w:rFonts w:ascii="Comic Sans MS" w:hAnsi="Comic Sans MS"/>
          <w:b/>
          <w:bCs/>
          <w:u w:val="single"/>
        </w:rPr>
        <w:t> :</w:t>
      </w:r>
    </w:p>
    <w:p w:rsidR="00A61777" w:rsidRPr="00A61777" w:rsidRDefault="00AC762E" w:rsidP="00A4535F">
      <w:p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 xml:space="preserve">Par groupe de </w:t>
      </w:r>
      <w:r w:rsidR="00746B94">
        <w:rPr>
          <w:rFonts w:ascii="Comic Sans MS" w:hAnsi="Comic Sans MS"/>
          <w:bCs/>
        </w:rPr>
        <w:t>4</w:t>
      </w:r>
      <w:r>
        <w:rPr>
          <w:rFonts w:ascii="Comic Sans MS" w:hAnsi="Comic Sans MS"/>
          <w:bCs/>
        </w:rPr>
        <w:t xml:space="preserve"> élèves maximum vous devez : </w:t>
      </w:r>
      <w:r w:rsidR="00A61777" w:rsidRPr="00A61777">
        <w:rPr>
          <w:rFonts w:ascii="Comic Sans MS" w:hAnsi="Comic Sans MS"/>
          <w:b/>
          <w:bCs/>
        </w:rPr>
        <w:t xml:space="preserve">Choisir et définir la mise en position pour </w:t>
      </w:r>
      <w:r w:rsidR="00746B94">
        <w:rPr>
          <w:rFonts w:ascii="Comic Sans MS" w:hAnsi="Comic Sans MS"/>
          <w:b/>
          <w:bCs/>
        </w:rPr>
        <w:t>l’usinage du coussinet</w:t>
      </w:r>
      <w:r w:rsidR="00177630">
        <w:rPr>
          <w:rFonts w:ascii="Comic Sans MS" w:hAnsi="Comic Sans MS"/>
          <w:b/>
          <w:bCs/>
        </w:rPr>
        <w:t xml:space="preserve"> et de la base module</w:t>
      </w:r>
      <w:r>
        <w:rPr>
          <w:rFonts w:ascii="Comic Sans MS" w:hAnsi="Comic Sans MS"/>
          <w:b/>
          <w:bCs/>
        </w:rPr>
        <w:t xml:space="preserve"> </w:t>
      </w:r>
      <w:r w:rsidRPr="00AC762E">
        <w:rPr>
          <w:rFonts w:ascii="Comic Sans MS" w:hAnsi="Comic Sans MS"/>
          <w:bCs/>
        </w:rPr>
        <w:t>que vous pourriez réaliser à l’atelier</w:t>
      </w:r>
      <w:r w:rsidR="00A61777" w:rsidRPr="00AC762E">
        <w:rPr>
          <w:rFonts w:ascii="Comic Sans MS" w:hAnsi="Comic Sans MS"/>
          <w:bCs/>
        </w:rPr>
        <w:t>.</w:t>
      </w:r>
    </w:p>
    <w:p w:rsidR="00746B94" w:rsidRPr="00FA71C1" w:rsidRDefault="009631E5" w:rsidP="009631E5">
      <w:pPr>
        <w:suppressAutoHyphens w:val="0"/>
        <w:spacing w:before="120"/>
        <w:rPr>
          <w:rFonts w:ascii="Comic Sans MS" w:hAnsi="Comic Sans MS" w:cs="Arial"/>
          <w:b/>
          <w:bCs/>
        </w:rPr>
      </w:pPr>
      <w:r w:rsidRPr="00FA71C1">
        <w:rPr>
          <w:rFonts w:ascii="Comic Sans MS" w:hAnsi="Comic Sans MS" w:cs="Arial"/>
          <w:b/>
          <w:bCs/>
        </w:rPr>
        <w:t>-------------------------------------------------------------------------</w:t>
      </w:r>
    </w:p>
    <w:p w:rsidR="009A01A9" w:rsidRPr="00707C5A" w:rsidRDefault="007A6760" w:rsidP="007A6760">
      <w:pPr>
        <w:suppressAutoHyphens w:val="0"/>
        <w:spacing w:before="120"/>
        <w:rPr>
          <w:rFonts w:ascii="Comic Sans MS" w:hAnsi="Comic Sans MS"/>
          <w:bCs/>
          <w:color w:val="FF0000"/>
          <w:u w:val="single"/>
        </w:rPr>
      </w:pPr>
      <w:r w:rsidRPr="00707C5A">
        <w:rPr>
          <w:rFonts w:ascii="Comic Sans MS" w:hAnsi="Comic Sans MS"/>
          <w:b/>
          <w:bCs/>
          <w:color w:val="FF0000"/>
          <w:u w:val="single"/>
        </w:rPr>
        <w:t>2</w:t>
      </w:r>
      <w:r w:rsidRPr="00707C5A">
        <w:rPr>
          <w:rFonts w:ascii="Comic Sans MS" w:hAnsi="Comic Sans MS"/>
          <w:b/>
          <w:bCs/>
          <w:color w:val="FF0000"/>
          <w:u w:val="single"/>
          <w:vertAlign w:val="superscript"/>
        </w:rPr>
        <w:t xml:space="preserve">ème </w:t>
      </w:r>
      <w:r w:rsidRPr="00707C5A">
        <w:rPr>
          <w:rFonts w:ascii="Comic Sans MS" w:hAnsi="Comic Sans MS"/>
          <w:b/>
          <w:bCs/>
          <w:color w:val="FF0000"/>
          <w:u w:val="single"/>
        </w:rPr>
        <w:t>Atelier: Les conditions de coupe</w:t>
      </w:r>
    </w:p>
    <w:p w:rsidR="00707C5A" w:rsidRDefault="00FB7FF3" w:rsidP="00707C5A">
      <w:pPr>
        <w:suppressAutoHyphens w:val="0"/>
        <w:spacing w:before="120"/>
        <w:rPr>
          <w:rFonts w:ascii="Comic Sans MS" w:hAnsi="Comic Sans MS"/>
          <w:b/>
          <w:bCs/>
          <w:u w:val="single"/>
        </w:rPr>
      </w:pPr>
      <w:r>
        <w:rPr>
          <w:rFonts w:ascii="Comic Sans MS" w:hAnsi="Comic Sans MS"/>
          <w:bCs/>
          <w:noProof/>
          <w:lang w:eastAsia="fr-FR"/>
        </w:rPr>
        <w:drawing>
          <wp:anchor distT="0" distB="0" distL="114300" distR="114300" simplePos="0" relativeHeight="251735040" behindDoc="1" locked="0" layoutInCell="1" allowOverlap="1" wp14:anchorId="7CAA7451" wp14:editId="323D33C6">
            <wp:simplePos x="0" y="0"/>
            <wp:positionH relativeFrom="column">
              <wp:posOffset>5539563</wp:posOffset>
            </wp:positionH>
            <wp:positionV relativeFrom="paragraph">
              <wp:posOffset>117194</wp:posOffset>
            </wp:positionV>
            <wp:extent cx="1089025" cy="950595"/>
            <wp:effectExtent l="0" t="0" r="0" b="0"/>
            <wp:wrapTight wrapText="bothSides">
              <wp:wrapPolygon edited="0">
                <wp:start x="0" y="0"/>
                <wp:lineTo x="0" y="21210"/>
                <wp:lineTo x="21159" y="21210"/>
                <wp:lineTo x="21159" y="0"/>
                <wp:lineTo x="0" y="0"/>
              </wp:wrapPolygon>
            </wp:wrapTight>
            <wp:docPr id="454" name="Image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025" cy="95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7C5A">
        <w:rPr>
          <w:rFonts w:ascii="Comic Sans MS" w:hAnsi="Comic Sans MS"/>
          <w:b/>
          <w:bCs/>
          <w:u w:val="single"/>
        </w:rPr>
        <w:t>On donne :</w:t>
      </w:r>
    </w:p>
    <w:p w:rsidR="00707C5A" w:rsidRPr="000D46C5" w:rsidRDefault="00707C5A" w:rsidP="00707C5A">
      <w:pPr>
        <w:pStyle w:val="Paragraphedeliste"/>
        <w:numPr>
          <w:ilvl w:val="0"/>
          <w:numId w:val="25"/>
        </w:numPr>
        <w:suppressAutoHyphens w:val="0"/>
        <w:rPr>
          <w:rFonts w:ascii="Comic Sans MS" w:hAnsi="Comic Sans MS"/>
          <w:bCs/>
        </w:rPr>
      </w:pPr>
      <w:r w:rsidRPr="000D46C5">
        <w:rPr>
          <w:rFonts w:ascii="Comic Sans MS" w:hAnsi="Comic Sans MS"/>
          <w:bCs/>
        </w:rPr>
        <w:t xml:space="preserve">Le dessin de définition </w:t>
      </w:r>
      <w:r w:rsidR="00FB7FF3">
        <w:rPr>
          <w:rFonts w:ascii="Comic Sans MS" w:hAnsi="Comic Sans MS"/>
          <w:bCs/>
        </w:rPr>
        <w:t>de la base module</w:t>
      </w:r>
      <w:r w:rsidRPr="000D46C5">
        <w:rPr>
          <w:rFonts w:ascii="Comic Sans MS" w:hAnsi="Comic Sans MS"/>
          <w:bCs/>
        </w:rPr>
        <w:t>.</w:t>
      </w:r>
    </w:p>
    <w:p w:rsidR="00707C5A" w:rsidRDefault="00707C5A" w:rsidP="00707C5A">
      <w:pPr>
        <w:pStyle w:val="Paragraphedeliste"/>
        <w:numPr>
          <w:ilvl w:val="0"/>
          <w:numId w:val="25"/>
        </w:numPr>
        <w:suppressAutoHyphens w:val="0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 xml:space="preserve">Les documents techniques de fabrication. (nomenclature  et contrat de phase </w:t>
      </w:r>
      <w:r w:rsidR="00FB7FF3">
        <w:rPr>
          <w:rFonts w:ascii="Comic Sans MS" w:hAnsi="Comic Sans MS"/>
          <w:bCs/>
        </w:rPr>
        <w:t>de la base module</w:t>
      </w:r>
      <w:r>
        <w:rPr>
          <w:rFonts w:ascii="Comic Sans MS" w:hAnsi="Comic Sans MS"/>
          <w:bCs/>
        </w:rPr>
        <w:t>)</w:t>
      </w:r>
    </w:p>
    <w:p w:rsidR="006B1965" w:rsidRPr="006B1965" w:rsidRDefault="006B1965" w:rsidP="006B1965">
      <w:pPr>
        <w:suppressAutoHyphens w:val="0"/>
        <w:spacing w:before="120"/>
        <w:rPr>
          <w:rFonts w:ascii="Comic Sans MS" w:hAnsi="Comic Sans MS"/>
          <w:b/>
          <w:bCs/>
          <w:color w:val="548DD4" w:themeColor="text2" w:themeTint="99"/>
          <w:u w:val="single"/>
        </w:rPr>
      </w:pPr>
      <w:r w:rsidRPr="006B1965">
        <w:rPr>
          <w:rFonts w:ascii="Comic Sans MS" w:hAnsi="Comic Sans MS"/>
          <w:b/>
          <w:bCs/>
          <w:u w:val="single"/>
        </w:rPr>
        <w:t>Rappel :</w:t>
      </w:r>
      <w:r w:rsidRPr="006B1965">
        <w:rPr>
          <w:rFonts w:ascii="Comic Sans MS" w:hAnsi="Comic Sans MS"/>
          <w:b/>
          <w:bCs/>
        </w:rPr>
        <w:t xml:space="preserve"> </w:t>
      </w:r>
      <w:hyperlink r:id="rId13" w:history="1">
        <w:r w:rsidRPr="00957EC7">
          <w:rPr>
            <w:rStyle w:val="Lienhypertexte"/>
            <w:rFonts w:ascii="Comic Sans MS" w:hAnsi="Comic Sans MS"/>
            <w:bCs/>
            <w14:textFill>
              <w14:solidFill>
                <w14:srgbClr w14:val="0000FF">
                  <w14:lumMod w14:val="60000"/>
                  <w14:lumOff w14:val="40000"/>
                </w14:srgbClr>
              </w14:solidFill>
            </w14:textFill>
          </w:rPr>
          <w:t>https://slideplayer.fr/slide/186116/</w:t>
        </w:r>
      </w:hyperlink>
    </w:p>
    <w:p w:rsidR="00707C5A" w:rsidRDefault="00707C5A" w:rsidP="00707C5A">
      <w:pPr>
        <w:suppressAutoHyphens w:val="0"/>
        <w:spacing w:before="120"/>
        <w:rPr>
          <w:rFonts w:ascii="Comic Sans MS" w:hAnsi="Comic Sans MS"/>
          <w:b/>
          <w:bCs/>
          <w:u w:val="single"/>
        </w:rPr>
      </w:pPr>
      <w:r>
        <w:rPr>
          <w:rFonts w:ascii="Comic Sans MS" w:hAnsi="Comic Sans MS"/>
          <w:b/>
          <w:bCs/>
          <w:u w:val="single"/>
        </w:rPr>
        <w:t>Objectif de l’atelier :</w:t>
      </w:r>
    </w:p>
    <w:p w:rsidR="00707C5A" w:rsidRPr="00A61777" w:rsidRDefault="00707C5A" w:rsidP="00707C5A">
      <w:p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 xml:space="preserve">Par groupe de 4 élèves maximum vous devez : </w:t>
      </w:r>
      <w:r>
        <w:rPr>
          <w:rFonts w:ascii="Comic Sans MS" w:hAnsi="Comic Sans MS"/>
          <w:b/>
          <w:bCs/>
        </w:rPr>
        <w:t>d</w:t>
      </w:r>
      <w:r w:rsidRPr="00A61777">
        <w:rPr>
          <w:rFonts w:ascii="Comic Sans MS" w:hAnsi="Comic Sans MS"/>
          <w:b/>
          <w:bCs/>
        </w:rPr>
        <w:t xml:space="preserve">éfinir </w:t>
      </w:r>
      <w:r>
        <w:rPr>
          <w:rFonts w:ascii="Comic Sans MS" w:hAnsi="Comic Sans MS"/>
          <w:b/>
          <w:bCs/>
        </w:rPr>
        <w:t xml:space="preserve">les conditions de coupe adaptés </w:t>
      </w:r>
      <w:r w:rsidRPr="00A61777">
        <w:rPr>
          <w:rFonts w:ascii="Comic Sans MS" w:hAnsi="Comic Sans MS"/>
          <w:b/>
          <w:bCs/>
        </w:rPr>
        <w:t xml:space="preserve">pour </w:t>
      </w:r>
      <w:r>
        <w:rPr>
          <w:rFonts w:ascii="Comic Sans MS" w:hAnsi="Comic Sans MS"/>
          <w:b/>
          <w:bCs/>
        </w:rPr>
        <w:t xml:space="preserve">l’usinage du doigt </w:t>
      </w:r>
      <w:r w:rsidRPr="00AC762E">
        <w:rPr>
          <w:rFonts w:ascii="Comic Sans MS" w:hAnsi="Comic Sans MS"/>
          <w:bCs/>
        </w:rPr>
        <w:t>que vous pourriez réaliser à l’atelier.</w:t>
      </w:r>
    </w:p>
    <w:p w:rsidR="0059193F" w:rsidRPr="00FA71C1" w:rsidRDefault="009631E5" w:rsidP="00A4535F">
      <w:pPr>
        <w:rPr>
          <w:rFonts w:ascii="Comic Sans MS" w:hAnsi="Comic Sans MS" w:cs="Arial"/>
          <w:b/>
        </w:rPr>
      </w:pPr>
      <w:r w:rsidRPr="00FA71C1">
        <w:rPr>
          <w:rFonts w:ascii="Comic Sans MS" w:hAnsi="Comic Sans MS" w:cs="Arial"/>
          <w:b/>
        </w:rPr>
        <w:t>-----------------------------------------</w:t>
      </w:r>
      <w:r w:rsidR="00FA71C1">
        <w:rPr>
          <w:rFonts w:ascii="Comic Sans MS" w:hAnsi="Comic Sans MS" w:cs="Arial"/>
          <w:b/>
        </w:rPr>
        <w:t>--------------------------------</w:t>
      </w:r>
    </w:p>
    <w:p w:rsidR="00A4535F" w:rsidRDefault="0038210F" w:rsidP="007A6760">
      <w:pPr>
        <w:rPr>
          <w:rFonts w:ascii="Comic Sans MS" w:hAnsi="Comic Sans MS"/>
          <w:b/>
          <w:bCs/>
          <w:color w:val="FF0000"/>
          <w:u w:val="single"/>
        </w:rPr>
      </w:pPr>
      <w:r>
        <w:rPr>
          <w:rFonts w:ascii="Comic Sans MS" w:hAnsi="Comic Sans MS"/>
          <w:bCs/>
          <w:noProof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5853445</wp:posOffset>
            </wp:positionH>
            <wp:positionV relativeFrom="paragraph">
              <wp:posOffset>129747</wp:posOffset>
            </wp:positionV>
            <wp:extent cx="906145" cy="1197610"/>
            <wp:effectExtent l="0" t="0" r="0" b="0"/>
            <wp:wrapTight wrapText="bothSides">
              <wp:wrapPolygon edited="0">
                <wp:start x="0" y="0"/>
                <wp:lineTo x="0" y="21302"/>
                <wp:lineTo x="21343" y="21302"/>
                <wp:lineTo x="21343" y="0"/>
                <wp:lineTo x="0" y="0"/>
              </wp:wrapPolygon>
            </wp:wrapTight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145" cy="119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6760" w:rsidRPr="00FA71C1">
        <w:rPr>
          <w:rFonts w:ascii="Comic Sans MS" w:hAnsi="Comic Sans MS"/>
          <w:b/>
          <w:bCs/>
          <w:color w:val="FF0000"/>
          <w:u w:val="single"/>
        </w:rPr>
        <w:t>3</w:t>
      </w:r>
      <w:r w:rsidR="007A6760" w:rsidRPr="00FA71C1">
        <w:rPr>
          <w:rFonts w:ascii="Comic Sans MS" w:hAnsi="Comic Sans MS"/>
          <w:b/>
          <w:bCs/>
          <w:color w:val="FF0000"/>
          <w:u w:val="single"/>
          <w:vertAlign w:val="superscript"/>
        </w:rPr>
        <w:t>ème</w:t>
      </w:r>
      <w:r w:rsidR="007A6760" w:rsidRPr="00FA71C1">
        <w:rPr>
          <w:rFonts w:ascii="Comic Sans MS" w:hAnsi="Comic Sans MS"/>
          <w:b/>
          <w:bCs/>
          <w:color w:val="FF0000"/>
          <w:u w:val="single"/>
        </w:rPr>
        <w:t xml:space="preserve"> Atelier: Métrologie</w:t>
      </w:r>
    </w:p>
    <w:p w:rsidR="00FB7FF3" w:rsidRDefault="00FB7FF3" w:rsidP="00FB7FF3">
      <w:pPr>
        <w:suppressAutoHyphens w:val="0"/>
        <w:spacing w:before="120"/>
        <w:rPr>
          <w:rFonts w:ascii="Comic Sans MS" w:hAnsi="Comic Sans MS"/>
          <w:b/>
          <w:bCs/>
          <w:u w:val="single"/>
        </w:rPr>
      </w:pPr>
      <w:r>
        <w:rPr>
          <w:rFonts w:ascii="Comic Sans MS" w:hAnsi="Comic Sans MS"/>
          <w:b/>
          <w:bCs/>
          <w:u w:val="single"/>
        </w:rPr>
        <w:t>On donne :</w:t>
      </w:r>
    </w:p>
    <w:p w:rsidR="00FB7FF3" w:rsidRPr="000D46C5" w:rsidRDefault="00FB7FF3" w:rsidP="00FB7FF3">
      <w:pPr>
        <w:pStyle w:val="Paragraphedeliste"/>
        <w:numPr>
          <w:ilvl w:val="0"/>
          <w:numId w:val="25"/>
        </w:numPr>
        <w:suppressAutoHyphens w:val="0"/>
        <w:rPr>
          <w:rFonts w:ascii="Comic Sans MS" w:hAnsi="Comic Sans MS"/>
          <w:bCs/>
        </w:rPr>
      </w:pPr>
      <w:r w:rsidRPr="000D46C5">
        <w:rPr>
          <w:rFonts w:ascii="Comic Sans MS" w:hAnsi="Comic Sans MS"/>
          <w:bCs/>
        </w:rPr>
        <w:t xml:space="preserve">Le dessin de définition </w:t>
      </w:r>
      <w:r w:rsidR="00636C5A">
        <w:rPr>
          <w:rFonts w:ascii="Comic Sans MS" w:hAnsi="Comic Sans MS"/>
          <w:bCs/>
        </w:rPr>
        <w:t>du doigt</w:t>
      </w:r>
      <w:r w:rsidRPr="000D46C5">
        <w:rPr>
          <w:rFonts w:ascii="Comic Sans MS" w:hAnsi="Comic Sans MS"/>
          <w:bCs/>
        </w:rPr>
        <w:t>.</w:t>
      </w:r>
    </w:p>
    <w:p w:rsidR="0038210F" w:rsidRPr="0038210F" w:rsidRDefault="0038210F" w:rsidP="0038210F">
      <w:pPr>
        <w:pStyle w:val="Paragraphedeliste"/>
        <w:numPr>
          <w:ilvl w:val="0"/>
          <w:numId w:val="25"/>
        </w:numPr>
        <w:rPr>
          <w:rFonts w:ascii="Comic Sans MS" w:hAnsi="Comic Sans MS"/>
        </w:rPr>
      </w:pPr>
      <w:r w:rsidRPr="0038210F">
        <w:rPr>
          <w:rFonts w:ascii="Comic Sans MS" w:hAnsi="Comic Sans MS"/>
        </w:rPr>
        <w:t xml:space="preserve">Extrait de la norme </w:t>
      </w:r>
      <w:r w:rsidRPr="0038210F">
        <w:rPr>
          <w:rFonts w:ascii="Comic Sans MS" w:hAnsi="Comic Sans MS"/>
          <w:b/>
        </w:rPr>
        <w:t>ISO 2768</w:t>
      </w:r>
      <w:r>
        <w:rPr>
          <w:rFonts w:ascii="Comic Sans MS" w:hAnsi="Comic Sans MS"/>
        </w:rPr>
        <w:t xml:space="preserve"> et </w:t>
      </w:r>
      <w:r w:rsidRPr="0038210F">
        <w:rPr>
          <w:rFonts w:ascii="Comic Sans MS" w:hAnsi="Comic Sans MS"/>
        </w:rPr>
        <w:t xml:space="preserve">Extrait des </w:t>
      </w:r>
      <w:r w:rsidRPr="0038210F">
        <w:rPr>
          <w:rFonts w:ascii="Comic Sans MS" w:hAnsi="Comic Sans MS"/>
          <w:b/>
        </w:rPr>
        <w:t>tolérances d’ajustements </w:t>
      </w:r>
    </w:p>
    <w:p w:rsidR="006B1965" w:rsidRPr="006B1965" w:rsidRDefault="006B1965" w:rsidP="006B1965">
      <w:pPr>
        <w:suppressAutoHyphens w:val="0"/>
        <w:spacing w:before="120"/>
        <w:rPr>
          <w:rFonts w:ascii="Comic Sans MS" w:hAnsi="Comic Sans MS"/>
          <w:b/>
          <w:bCs/>
          <w:color w:val="548DD4" w:themeColor="text2" w:themeTint="99"/>
          <w:u w:val="single"/>
        </w:rPr>
      </w:pPr>
      <w:r w:rsidRPr="006B1965">
        <w:rPr>
          <w:rFonts w:ascii="Comic Sans MS" w:hAnsi="Comic Sans MS"/>
          <w:b/>
          <w:bCs/>
          <w:u w:val="single"/>
        </w:rPr>
        <w:t>Rappel :</w:t>
      </w:r>
      <w:r w:rsidRPr="006B1965">
        <w:rPr>
          <w:rFonts w:ascii="Comic Sans MS" w:hAnsi="Comic Sans MS"/>
          <w:b/>
          <w:bCs/>
        </w:rPr>
        <w:t xml:space="preserve"> </w:t>
      </w:r>
      <w:hyperlink r:id="rId15" w:history="1">
        <w:r w:rsidR="008A7E9C" w:rsidRPr="008A7E9C">
          <w:rPr>
            <w:rStyle w:val="Lienhypertexte"/>
            <w:rFonts w:ascii="Comic Sans MS" w:hAnsi="Comic Sans MS"/>
            <w:bCs/>
            <w14:textFill>
              <w14:solidFill>
                <w14:srgbClr w14:val="0000FF">
                  <w14:lumMod w14:val="60000"/>
                  <w14:lumOff w14:val="40000"/>
                </w14:srgbClr>
              </w14:solidFill>
            </w14:textFill>
          </w:rPr>
          <w:t>https://slideplayer.fr/slide/3047636/</w:t>
        </w:r>
      </w:hyperlink>
    </w:p>
    <w:p w:rsidR="00FB7FF3" w:rsidRPr="002276A8" w:rsidRDefault="00FB7FF3" w:rsidP="00FB7FF3">
      <w:pPr>
        <w:suppressAutoHyphens w:val="0"/>
        <w:ind w:left="360"/>
        <w:rPr>
          <w:rFonts w:ascii="Comic Sans MS" w:hAnsi="Comic Sans MS"/>
          <w:bCs/>
        </w:rPr>
      </w:pPr>
    </w:p>
    <w:p w:rsidR="00FB7FF3" w:rsidRDefault="00FB7FF3" w:rsidP="00FB7FF3">
      <w:pPr>
        <w:suppressAutoHyphens w:val="0"/>
        <w:spacing w:before="120"/>
        <w:rPr>
          <w:rFonts w:ascii="Comic Sans MS" w:hAnsi="Comic Sans MS"/>
          <w:b/>
          <w:bCs/>
          <w:u w:val="single"/>
        </w:rPr>
      </w:pPr>
      <w:r>
        <w:rPr>
          <w:rFonts w:ascii="Comic Sans MS" w:hAnsi="Comic Sans MS"/>
          <w:b/>
          <w:bCs/>
          <w:u w:val="single"/>
        </w:rPr>
        <w:t>Objectif de l’atelier :</w:t>
      </w:r>
    </w:p>
    <w:p w:rsidR="00FB7FF3" w:rsidRPr="00A61777" w:rsidRDefault="00FB7FF3" w:rsidP="00FB7FF3">
      <w:p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 xml:space="preserve">Par groupe de 4 élèves maximum vous devez : </w:t>
      </w:r>
      <w:r>
        <w:rPr>
          <w:rFonts w:ascii="Comic Sans MS" w:hAnsi="Comic Sans MS"/>
          <w:b/>
          <w:bCs/>
        </w:rPr>
        <w:t>d</w:t>
      </w:r>
      <w:r w:rsidRPr="00A61777">
        <w:rPr>
          <w:rFonts w:ascii="Comic Sans MS" w:hAnsi="Comic Sans MS"/>
          <w:b/>
          <w:bCs/>
        </w:rPr>
        <w:t xml:space="preserve">éfinir </w:t>
      </w:r>
      <w:r>
        <w:rPr>
          <w:rFonts w:ascii="Comic Sans MS" w:hAnsi="Comic Sans MS"/>
          <w:b/>
          <w:bCs/>
        </w:rPr>
        <w:t xml:space="preserve">les </w:t>
      </w:r>
      <w:r w:rsidR="00636C5A">
        <w:rPr>
          <w:rFonts w:ascii="Comic Sans MS" w:hAnsi="Comic Sans MS"/>
          <w:b/>
          <w:bCs/>
        </w:rPr>
        <w:t>instruments de mesure adaptés par rapport aux spécifications dimensionnelles</w:t>
      </w:r>
      <w:r>
        <w:rPr>
          <w:rFonts w:ascii="Comic Sans MS" w:hAnsi="Comic Sans MS"/>
          <w:b/>
          <w:bCs/>
        </w:rPr>
        <w:t xml:space="preserve"> </w:t>
      </w:r>
      <w:r w:rsidRPr="00AC762E">
        <w:rPr>
          <w:rFonts w:ascii="Comic Sans MS" w:hAnsi="Comic Sans MS"/>
          <w:bCs/>
        </w:rPr>
        <w:t xml:space="preserve">que vous pourriez </w:t>
      </w:r>
      <w:r w:rsidR="00636C5A">
        <w:rPr>
          <w:rFonts w:ascii="Comic Sans MS" w:hAnsi="Comic Sans MS"/>
          <w:bCs/>
        </w:rPr>
        <w:t>être amené à mettre en œuvre</w:t>
      </w:r>
      <w:r w:rsidRPr="00AC762E">
        <w:rPr>
          <w:rFonts w:ascii="Comic Sans MS" w:hAnsi="Comic Sans MS"/>
          <w:bCs/>
        </w:rPr>
        <w:t xml:space="preserve"> à l’atelier</w:t>
      </w:r>
      <w:r w:rsidR="003C6836">
        <w:rPr>
          <w:rFonts w:ascii="Comic Sans MS" w:hAnsi="Comic Sans MS"/>
          <w:bCs/>
        </w:rPr>
        <w:t xml:space="preserve"> pour vérifier </w:t>
      </w:r>
      <w:r w:rsidR="0038210F">
        <w:rPr>
          <w:rFonts w:ascii="Comic Sans MS" w:hAnsi="Comic Sans MS"/>
          <w:bCs/>
        </w:rPr>
        <w:t>la conformité des pièces produit</w:t>
      </w:r>
      <w:r w:rsidR="003C6836">
        <w:rPr>
          <w:rFonts w:ascii="Comic Sans MS" w:hAnsi="Comic Sans MS"/>
          <w:bCs/>
        </w:rPr>
        <w:t>es</w:t>
      </w:r>
      <w:r w:rsidRPr="00AC762E">
        <w:rPr>
          <w:rFonts w:ascii="Comic Sans MS" w:hAnsi="Comic Sans MS"/>
          <w:bCs/>
        </w:rPr>
        <w:t>.</w:t>
      </w:r>
      <w:r w:rsidR="00636C5A">
        <w:rPr>
          <w:rFonts w:ascii="Comic Sans MS" w:hAnsi="Comic Sans MS"/>
          <w:bCs/>
        </w:rPr>
        <w:t xml:space="preserve"> </w:t>
      </w:r>
    </w:p>
    <w:p w:rsidR="00FA71C1" w:rsidRPr="00FA71C1" w:rsidRDefault="00FA71C1" w:rsidP="007A6760">
      <w:pPr>
        <w:rPr>
          <w:b/>
          <w:sz w:val="40"/>
          <w:u w:val="single"/>
        </w:rPr>
      </w:pPr>
    </w:p>
    <w:p w:rsidR="00746B94" w:rsidRDefault="00746B94" w:rsidP="00A40D57">
      <w:pPr>
        <w:jc w:val="center"/>
        <w:rPr>
          <w:b/>
          <w:sz w:val="40"/>
          <w:u w:val="single"/>
        </w:rPr>
      </w:pPr>
    </w:p>
    <w:p w:rsidR="009A01A9" w:rsidRDefault="009A01A9" w:rsidP="00A40D57">
      <w:pPr>
        <w:jc w:val="center"/>
        <w:rPr>
          <w:b/>
          <w:sz w:val="40"/>
          <w:u w:val="single"/>
        </w:rPr>
      </w:pPr>
    </w:p>
    <w:p w:rsidR="0038210F" w:rsidRDefault="0038210F" w:rsidP="00A40D57">
      <w:pPr>
        <w:jc w:val="center"/>
        <w:rPr>
          <w:b/>
          <w:sz w:val="40"/>
          <w:u w:val="single"/>
        </w:rPr>
      </w:pPr>
    </w:p>
    <w:p w:rsidR="00D77843" w:rsidRDefault="00D77843" w:rsidP="00D77843">
      <w:pPr>
        <w:numPr>
          <w:ilvl w:val="1"/>
          <w:numId w:val="22"/>
        </w:numPr>
        <w:tabs>
          <w:tab w:val="clear" w:pos="2854"/>
          <w:tab w:val="num" w:pos="1843"/>
        </w:tabs>
        <w:suppressAutoHyphens w:val="0"/>
        <w:spacing w:before="120"/>
        <w:ind w:left="1843"/>
        <w:rPr>
          <w:rFonts w:ascii="Comic Sans MS" w:hAnsi="Comic Sans MS"/>
          <w:bCs/>
        </w:rPr>
      </w:pPr>
      <w:r w:rsidRPr="003B7927">
        <w:rPr>
          <w:rFonts w:ascii="Comic Sans MS" w:hAnsi="Comic Sans MS"/>
          <w:bCs/>
        </w:rPr>
        <w:lastRenderedPageBreak/>
        <w:t>Dessin de définition</w:t>
      </w:r>
      <w:r>
        <w:rPr>
          <w:rFonts w:ascii="Comic Sans MS" w:hAnsi="Comic Sans MS"/>
          <w:bCs/>
        </w:rPr>
        <w:t xml:space="preserve"> du </w:t>
      </w:r>
      <w:r w:rsidRPr="00F25BB3">
        <w:rPr>
          <w:rFonts w:ascii="Comic Sans MS" w:hAnsi="Comic Sans MS"/>
          <w:b/>
          <w:bCs/>
        </w:rPr>
        <w:t>COUSSINET</w:t>
      </w:r>
      <w:r>
        <w:rPr>
          <w:rFonts w:ascii="Comic Sans MS" w:hAnsi="Comic Sans MS"/>
          <w:bCs/>
        </w:rPr>
        <w:t xml:space="preserve"> :</w:t>
      </w:r>
      <w:r w:rsidR="00F25BB3" w:rsidRPr="00F25BB3">
        <w:rPr>
          <w:rFonts w:ascii="Comic Sans MS" w:hAnsi="Comic Sans MS"/>
          <w:bCs/>
        </w:rPr>
        <w:t xml:space="preserve"> </w:t>
      </w:r>
      <w:r w:rsidR="00F25BB3">
        <w:rPr>
          <w:rFonts w:ascii="Comic Sans MS" w:hAnsi="Comic Sans MS"/>
          <w:bCs/>
        </w:rPr>
        <w:t>(Pendulette EOLE)</w:t>
      </w:r>
    </w:p>
    <w:p w:rsidR="004B5CA2" w:rsidRDefault="00D77843" w:rsidP="004B5CA2">
      <w:pPr>
        <w:jc w:val="center"/>
        <w:rPr>
          <w:b/>
          <w:sz w:val="40"/>
          <w:u w:val="single"/>
        </w:rPr>
      </w:pPr>
      <w:r>
        <w:rPr>
          <w:noProof/>
          <w:sz w:val="36"/>
          <w:lang w:eastAsia="fr-FR"/>
        </w:rPr>
        <w:drawing>
          <wp:inline distT="0" distB="0" distL="0" distR="0">
            <wp:extent cx="5909493" cy="8505825"/>
            <wp:effectExtent l="38100" t="38100" r="34290" b="28575"/>
            <wp:docPr id="476" name="Image 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241" cy="8521296"/>
                    </a:xfrm>
                    <a:prstGeom prst="rect">
                      <a:avLst/>
                    </a:prstGeom>
                    <a:noFill/>
                    <a:ln w="28575" cmpd="sng"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:rsidR="004B5CA2" w:rsidRPr="004B5CA2" w:rsidRDefault="004B5CA2" w:rsidP="004B5CA2">
      <w:pPr>
        <w:rPr>
          <w:b/>
          <w:sz w:val="16"/>
          <w:szCs w:val="16"/>
          <w:u w:val="single"/>
        </w:rPr>
      </w:pPr>
    </w:p>
    <w:p w:rsidR="00DE767A" w:rsidRPr="004B5CA2" w:rsidRDefault="00DE767A" w:rsidP="004B5CA2">
      <w:pPr>
        <w:pStyle w:val="Paragraphedeliste"/>
        <w:numPr>
          <w:ilvl w:val="1"/>
          <w:numId w:val="22"/>
        </w:numPr>
        <w:tabs>
          <w:tab w:val="clear" w:pos="2854"/>
          <w:tab w:val="num" w:pos="1276"/>
        </w:tabs>
        <w:ind w:hanging="2145"/>
        <w:rPr>
          <w:b/>
          <w:sz w:val="40"/>
          <w:u w:val="single"/>
        </w:rPr>
      </w:pPr>
      <w:r w:rsidRPr="004B5CA2">
        <w:rPr>
          <w:rFonts w:ascii="Comic Sans MS" w:hAnsi="Comic Sans MS"/>
          <w:bCs/>
        </w:rPr>
        <w:lastRenderedPageBreak/>
        <w:t xml:space="preserve">Nomenclature des phases du </w:t>
      </w:r>
      <w:r w:rsidRPr="004B5CA2">
        <w:rPr>
          <w:rFonts w:ascii="Comic Sans MS" w:hAnsi="Comic Sans MS"/>
          <w:b/>
          <w:bCs/>
        </w:rPr>
        <w:t>COUSSINET</w:t>
      </w:r>
      <w:r w:rsidRPr="004B5CA2">
        <w:rPr>
          <w:rFonts w:ascii="Comic Sans MS" w:hAnsi="Comic Sans MS"/>
          <w:bCs/>
        </w:rPr>
        <w:t xml:space="preserve"> : (Pendulette EOLE)</w:t>
      </w:r>
    </w:p>
    <w:tbl>
      <w:tblPr>
        <w:tblW w:w="107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1560"/>
        <w:gridCol w:w="781"/>
        <w:gridCol w:w="636"/>
        <w:gridCol w:w="1418"/>
        <w:gridCol w:w="2126"/>
        <w:gridCol w:w="1134"/>
        <w:gridCol w:w="283"/>
        <w:gridCol w:w="2127"/>
      </w:tblGrid>
      <w:tr w:rsidR="00471344" w:rsidTr="00F4735D">
        <w:trPr>
          <w:cantSplit/>
          <w:trHeight w:val="1696"/>
        </w:trPr>
        <w:tc>
          <w:tcPr>
            <w:tcW w:w="8292" w:type="dxa"/>
            <w:gridSpan w:val="7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:rsidR="00471344" w:rsidRPr="008E4FC1" w:rsidRDefault="00471344" w:rsidP="00471344">
            <w:pPr>
              <w:pStyle w:val="Titre2"/>
              <w:jc w:val="center"/>
              <w:rPr>
                <w:b/>
                <w:sz w:val="52"/>
                <w:szCs w:val="52"/>
              </w:rPr>
            </w:pPr>
            <w:r w:rsidRPr="008E4FC1">
              <w:rPr>
                <w:b/>
                <w:sz w:val="52"/>
                <w:szCs w:val="52"/>
              </w:rPr>
              <w:t>NOMENCLATURE DES PHASES</w:t>
            </w:r>
          </w:p>
        </w:tc>
        <w:tc>
          <w:tcPr>
            <w:tcW w:w="2410" w:type="dxa"/>
            <w:gridSpan w:val="2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  <w:vAlign w:val="center"/>
          </w:tcPr>
          <w:p w:rsidR="00471344" w:rsidRDefault="00471344" w:rsidP="00F4735D">
            <w:pPr>
              <w:pStyle w:val="Titre5"/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782144" behindDoc="1" locked="0" layoutInCell="1" allowOverlap="1">
                  <wp:simplePos x="0" y="0"/>
                  <wp:positionH relativeFrom="column">
                    <wp:posOffset>114935</wp:posOffset>
                  </wp:positionH>
                  <wp:positionV relativeFrom="paragraph">
                    <wp:posOffset>-1226185</wp:posOffset>
                  </wp:positionV>
                  <wp:extent cx="1067435" cy="1069340"/>
                  <wp:effectExtent l="0" t="0" r="0" b="0"/>
                  <wp:wrapSquare wrapText="bothSides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435" cy="1069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71344" w:rsidTr="00F4735D">
        <w:trPr>
          <w:cantSplit/>
          <w:trHeight w:hRule="exact" w:val="477"/>
        </w:trPr>
        <w:tc>
          <w:tcPr>
            <w:tcW w:w="2978" w:type="dxa"/>
            <w:gridSpan w:val="3"/>
            <w:tcBorders>
              <w:top w:val="single" w:sz="2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471344" w:rsidRDefault="00471344" w:rsidP="00F4735D">
            <w:pPr>
              <w:pStyle w:val="En-tte"/>
              <w:jc w:val="center"/>
            </w:pPr>
            <w:r>
              <w:t>Matière : Cu Zn Pb9</w:t>
            </w:r>
          </w:p>
        </w:tc>
        <w:tc>
          <w:tcPr>
            <w:tcW w:w="4180" w:type="dxa"/>
            <w:gridSpan w:val="3"/>
            <w:tcBorders>
              <w:top w:val="nil"/>
              <w:bottom w:val="single" w:sz="4" w:space="0" w:color="auto"/>
            </w:tcBorders>
            <w:vAlign w:val="center"/>
          </w:tcPr>
          <w:p w:rsidR="00471344" w:rsidRPr="008B5BCC" w:rsidRDefault="00471344" w:rsidP="00F4735D">
            <w:pPr>
              <w:jc w:val="center"/>
            </w:pPr>
            <w:r>
              <w:t xml:space="preserve">Etat du BRUT : </w:t>
            </w:r>
            <w:r>
              <w:rPr>
                <w:color w:val="000000"/>
              </w:rPr>
              <w:t>Barre Ø15</w:t>
            </w:r>
          </w:p>
        </w:tc>
        <w:tc>
          <w:tcPr>
            <w:tcW w:w="3544" w:type="dxa"/>
            <w:gridSpan w:val="3"/>
            <w:tcBorders>
              <w:top w:val="single" w:sz="2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471344" w:rsidRDefault="00471344" w:rsidP="00F4735D">
            <w:pPr>
              <w:pStyle w:val="En-tte"/>
              <w:jc w:val="center"/>
            </w:pPr>
            <w:r>
              <w:t>Pièce : Coussinet</w:t>
            </w:r>
          </w:p>
        </w:tc>
      </w:tr>
      <w:tr w:rsidR="00471344" w:rsidTr="00F4735D">
        <w:trPr>
          <w:cantSplit/>
          <w:trHeight w:hRule="exact" w:val="380"/>
        </w:trPr>
        <w:tc>
          <w:tcPr>
            <w:tcW w:w="2978" w:type="dxa"/>
            <w:gridSpan w:val="3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471344" w:rsidRDefault="00471344" w:rsidP="00F4735D">
            <w:pPr>
              <w:pStyle w:val="En-tte"/>
              <w:jc w:val="center"/>
            </w:pPr>
            <w:r>
              <w:t>Nombre de pièce : 50</w:t>
            </w:r>
          </w:p>
        </w:tc>
        <w:tc>
          <w:tcPr>
            <w:tcW w:w="4180" w:type="dxa"/>
            <w:gridSpan w:val="3"/>
            <w:tcBorders>
              <w:bottom w:val="single" w:sz="4" w:space="0" w:color="auto"/>
            </w:tcBorders>
            <w:vAlign w:val="center"/>
          </w:tcPr>
          <w:p w:rsidR="00471344" w:rsidRDefault="00471344" w:rsidP="00F4735D">
            <w:pPr>
              <w:jc w:val="center"/>
              <w:rPr>
                <w:lang w:val="en-GB"/>
              </w:rPr>
            </w:pPr>
          </w:p>
        </w:tc>
        <w:tc>
          <w:tcPr>
            <w:tcW w:w="3544" w:type="dxa"/>
            <w:gridSpan w:val="3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471344" w:rsidRDefault="00471344" w:rsidP="00F4735D">
            <w:pPr>
              <w:pStyle w:val="En-tte"/>
              <w:jc w:val="center"/>
            </w:pPr>
            <w:r>
              <w:t>Ensemble : Pendulette EOLE</w:t>
            </w:r>
          </w:p>
        </w:tc>
      </w:tr>
      <w:tr w:rsidR="00471344" w:rsidTr="00F4735D">
        <w:trPr>
          <w:cantSplit/>
          <w:trHeight w:hRule="exact" w:val="3423"/>
        </w:trPr>
        <w:tc>
          <w:tcPr>
            <w:tcW w:w="10702" w:type="dxa"/>
            <w:gridSpan w:val="9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471344" w:rsidRPr="008E4FC1" w:rsidRDefault="00471344" w:rsidP="00F4735D">
            <w:pPr>
              <w:pStyle w:val="Titre5"/>
            </w:pPr>
            <w:r w:rsidRPr="008E4FC1">
              <w:t>Repérage des SURFACES</w:t>
            </w:r>
            <w:r>
              <w:t xml:space="preserve"> de la </w:t>
            </w:r>
            <w:r w:rsidRPr="00474DF8">
              <w:rPr>
                <w:b/>
              </w:rPr>
              <w:t>Phase 100 :</w:t>
            </w:r>
          </w:p>
          <w:p w:rsidR="00471344" w:rsidRDefault="00172D1D" w:rsidP="00F4735D">
            <w:pPr>
              <w:pStyle w:val="En-tte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79072" behindDoc="0" locked="0" layoutInCell="1" allowOverlap="1">
                      <wp:simplePos x="0" y="0"/>
                      <wp:positionH relativeFrom="column">
                        <wp:posOffset>4824730</wp:posOffset>
                      </wp:positionH>
                      <wp:positionV relativeFrom="paragraph">
                        <wp:posOffset>74295</wp:posOffset>
                      </wp:positionV>
                      <wp:extent cx="1810385" cy="548640"/>
                      <wp:effectExtent l="1136650" t="8890" r="5715" b="13970"/>
                      <wp:wrapNone/>
                      <wp:docPr id="478" name="AutoShap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810385" cy="548640"/>
                              </a:xfrm>
                              <a:prstGeom prst="borderCallout1">
                                <a:avLst>
                                  <a:gd name="adj1" fmla="val 20833"/>
                                  <a:gd name="adj2" fmla="val -4208"/>
                                  <a:gd name="adj3" fmla="val 85417"/>
                                  <a:gd name="adj4" fmla="val -62329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Default="006B1965" w:rsidP="00471344">
                                  <w:r>
                                    <w:t>1-Dressage et Contour extérieur du profil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47" coordsize="21600,21600" o:spt="47" adj="-8280,24300,-1800,4050" path="m@0@1l@2@3nfem,l21600,r,21600l,21600xe">
                      <v:stroke joinstyle="miter"/>
                      <v:formulas>
                        <v:f eqn="val #0"/>
                        <v:f eqn="val #1"/>
                        <v:f eqn="val #2"/>
                        <v:f eqn="val #3"/>
                      </v:formulas>
                      <v:path arrowok="t" o:extrusionok="f" gradientshapeok="t" o:connecttype="custom" o:connectlocs="@0,@1;10800,0;10800,21600;0,10800;21600,10800"/>
                      <v:handles>
                        <v:h position="#0,#1"/>
                        <v:h position="#2,#3"/>
                      </v:handles>
                      <o:callout v:ext="edit" type="oneSegment" on="t"/>
                    </v:shapetype>
                    <v:shape id="AutoShape 2" o:spid="_x0000_s1026" type="#_x0000_t47" style="position:absolute;margin-left:379.9pt;margin-top:5.85pt;width:142.55pt;height:43.2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" adj="-13463,18450,-909,4500">
                      <v:textbox>
                        <w:txbxContent>
                          <w:p w:rsidR="006B1965" w:rsidRDefault="006B1965" w:rsidP="00471344">
                            <w:r>
                              <w:t>1-Dressage et Contour extérieur du profil</w:t>
                            </w:r>
                          </w:p>
                        </w:txbxContent>
                      </v:textbox>
                      <o:callout v:ext="edit" minusy="t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85216" behindDoc="0" locked="0" layoutInCell="1" allowOverlap="1">
                      <wp:simplePos x="0" y="0"/>
                      <wp:positionH relativeFrom="column">
                        <wp:posOffset>4468495</wp:posOffset>
                      </wp:positionH>
                      <wp:positionV relativeFrom="paragraph">
                        <wp:posOffset>187325</wp:posOffset>
                      </wp:positionV>
                      <wp:extent cx="280035" cy="246380"/>
                      <wp:effectExtent l="8890" t="7620" r="6350" b="12700"/>
                      <wp:wrapNone/>
                      <wp:docPr id="477" name="AutoShap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80035" cy="2463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517BCF0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8" o:spid="_x0000_s1026" type="#_x0000_t32" style="position:absolute;margin-left:351.85pt;margin-top:14.75pt;width:22.05pt;height:19.4pt;flip:x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"/>
                  </w:pict>
                </mc:Fallback>
              </mc:AlternateContent>
            </w:r>
            <w:r w:rsidR="00471344">
              <w:rPr>
                <w:noProof/>
                <w:lang w:eastAsia="fr-FR"/>
              </w:rPr>
              <w:drawing>
                <wp:anchor distT="0" distB="0" distL="114300" distR="114300" simplePos="0" relativeHeight="251540480" behindDoc="1" locked="0" layoutInCell="1" allowOverlap="1">
                  <wp:simplePos x="0" y="0"/>
                  <wp:positionH relativeFrom="column">
                    <wp:posOffset>1681480</wp:posOffset>
                  </wp:positionH>
                  <wp:positionV relativeFrom="paragraph">
                    <wp:posOffset>130810</wp:posOffset>
                  </wp:positionV>
                  <wp:extent cx="2987675" cy="1691640"/>
                  <wp:effectExtent l="0" t="0" r="0" b="0"/>
                  <wp:wrapTight wrapText="bothSides">
                    <wp:wrapPolygon edited="0">
                      <wp:start x="0" y="0"/>
                      <wp:lineTo x="0" y="21405"/>
                      <wp:lineTo x="21485" y="21405"/>
                      <wp:lineTo x="21485" y="0"/>
                      <wp:lineTo x="0" y="0"/>
                    </wp:wrapPolygon>
                  </wp:wrapTight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7675" cy="169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471344" w:rsidRDefault="00172D1D" w:rsidP="00F4735D">
            <w:pPr>
              <w:pStyle w:val="En-tte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81120" behindDoc="0" locked="0" layoutInCell="1" allowOverlap="1">
                      <wp:simplePos x="0" y="0"/>
                      <wp:positionH relativeFrom="column">
                        <wp:posOffset>48260</wp:posOffset>
                      </wp:positionH>
                      <wp:positionV relativeFrom="paragraph">
                        <wp:posOffset>69215</wp:posOffset>
                      </wp:positionV>
                      <wp:extent cx="1271905" cy="341630"/>
                      <wp:effectExtent l="8255" t="7620" r="1605915" b="250825"/>
                      <wp:wrapNone/>
                      <wp:docPr id="475" name="AutoShap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271905" cy="341630"/>
                              </a:xfrm>
                              <a:prstGeom prst="borderCallout1">
                                <a:avLst>
                                  <a:gd name="adj1" fmla="val 33458"/>
                                  <a:gd name="adj2" fmla="val 105991"/>
                                  <a:gd name="adj3" fmla="val 169704"/>
                                  <a:gd name="adj4" fmla="val 225213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Default="006B1965" w:rsidP="00471344">
                                  <w:r>
                                    <w:t>5-Tronçonnage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" o:spid="_x0000_s1027" type="#_x0000_t47" style="position:absolute;margin-left:3.8pt;margin-top:5.45pt;width:100.15pt;height:26.9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" adj="48646,36656,22894,7227">
                      <v:textbox>
                        <w:txbxContent>
                          <w:p w:rsidR="006B1965" w:rsidRDefault="006B1965" w:rsidP="00471344">
                            <w:r>
                              <w:t>5-Tronçonnage</w:t>
                            </w:r>
                          </w:p>
                        </w:txbxContent>
                      </v:textbox>
                      <o:callout v:ext="edit" minusx="t" minusy="t"/>
                    </v:shape>
                  </w:pict>
                </mc:Fallback>
              </mc:AlternateContent>
            </w:r>
          </w:p>
          <w:p w:rsidR="00471344" w:rsidRDefault="00471344" w:rsidP="00F4735D">
            <w:pPr>
              <w:pStyle w:val="En-tte"/>
            </w:pPr>
          </w:p>
          <w:p w:rsidR="00471344" w:rsidRDefault="00172D1D" w:rsidP="00F4735D">
            <w:pPr>
              <w:pStyle w:val="En-tte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80096" behindDoc="0" locked="0" layoutInCell="1" allowOverlap="1">
                      <wp:simplePos x="0" y="0"/>
                      <wp:positionH relativeFrom="column">
                        <wp:posOffset>5667375</wp:posOffset>
                      </wp:positionH>
                      <wp:positionV relativeFrom="paragraph">
                        <wp:posOffset>194945</wp:posOffset>
                      </wp:positionV>
                      <wp:extent cx="962025" cy="757555"/>
                      <wp:effectExtent l="1255395" t="6985" r="11430" b="6985"/>
                      <wp:wrapNone/>
                      <wp:docPr id="474" name="AutoShap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962025" cy="757555"/>
                              </a:xfrm>
                              <a:prstGeom prst="borderCallout1">
                                <a:avLst>
                                  <a:gd name="adj1" fmla="val 15088"/>
                                  <a:gd name="adj2" fmla="val -7921"/>
                                  <a:gd name="adj3" fmla="val 12069"/>
                                  <a:gd name="adj4" fmla="val -129903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Default="006B1965" w:rsidP="00471344">
                                  <w:r>
                                    <w:t xml:space="preserve">2-Pointage </w:t>
                                  </w:r>
                                </w:p>
                                <w:p w:rsidR="006B1965" w:rsidRDefault="006B1965" w:rsidP="00471344">
                                  <w:r>
                                    <w:t xml:space="preserve">3-Percage </w:t>
                                  </w:r>
                                </w:p>
                                <w:p w:rsidR="006B1965" w:rsidRDefault="006B1965" w:rsidP="00471344">
                                  <w:r>
                                    <w:t>4-Alésage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" o:spid="_x0000_s1028" type="#_x0000_t47" style="position:absolute;margin-left:446.25pt;margin-top:15.35pt;width:75.75pt;height:59.6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" adj="-28059,2607,-1711,3259">
                      <v:textbox>
                        <w:txbxContent>
                          <w:p w:rsidR="006B1965" w:rsidRDefault="006B1965" w:rsidP="00471344">
                            <w:r>
                              <w:t xml:space="preserve">2-Pointage </w:t>
                            </w:r>
                          </w:p>
                          <w:p w:rsidR="006B1965" w:rsidRDefault="006B1965" w:rsidP="00471344">
                            <w:r>
                              <w:t xml:space="preserve">3-Percage </w:t>
                            </w:r>
                          </w:p>
                          <w:p w:rsidR="006B1965" w:rsidRDefault="006B1965" w:rsidP="00471344">
                            <w:r>
                              <w:t>4-Alésage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71344" w:rsidRDefault="00471344" w:rsidP="00F4735D">
            <w:pPr>
              <w:pStyle w:val="En-tte"/>
            </w:pPr>
          </w:p>
          <w:p w:rsidR="00471344" w:rsidRDefault="00471344" w:rsidP="00F4735D">
            <w:pPr>
              <w:pStyle w:val="En-tte"/>
            </w:pPr>
          </w:p>
          <w:p w:rsidR="00471344" w:rsidRDefault="00471344" w:rsidP="00F4735D">
            <w:pPr>
              <w:pStyle w:val="En-tte"/>
            </w:pPr>
          </w:p>
          <w:p w:rsidR="00471344" w:rsidRDefault="00471344" w:rsidP="00F4735D">
            <w:pPr>
              <w:pStyle w:val="En-tte"/>
            </w:pPr>
          </w:p>
          <w:p w:rsidR="00471344" w:rsidRDefault="00471344" w:rsidP="00F4735D">
            <w:pPr>
              <w:pStyle w:val="En-tte"/>
            </w:pPr>
          </w:p>
          <w:p w:rsidR="00471344" w:rsidRDefault="00471344" w:rsidP="00F4735D">
            <w:pPr>
              <w:pStyle w:val="En-tte"/>
            </w:pPr>
          </w:p>
          <w:p w:rsidR="00471344" w:rsidRDefault="00471344" w:rsidP="00F4735D">
            <w:pPr>
              <w:pStyle w:val="En-tte"/>
            </w:pPr>
          </w:p>
        </w:tc>
      </w:tr>
      <w:tr w:rsidR="00471344" w:rsidTr="00F4735D">
        <w:trPr>
          <w:cantSplit/>
          <w:trHeight w:val="555"/>
        </w:trPr>
        <w:tc>
          <w:tcPr>
            <w:tcW w:w="10702" w:type="dxa"/>
            <w:gridSpan w:val="9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471344" w:rsidRDefault="00471344" w:rsidP="00F4735D">
            <w:pPr>
              <w:rPr>
                <w:rFonts w:ascii="Arial Black" w:hAnsi="Arial Black"/>
                <w:sz w:val="16"/>
                <w:u w:val="single"/>
              </w:rPr>
            </w:pPr>
            <w:r>
              <w:t>Chronologie des PHASES du coussinet Phase 100</w:t>
            </w:r>
          </w:p>
        </w:tc>
      </w:tr>
      <w:tr w:rsidR="00471344" w:rsidTr="00471344">
        <w:trPr>
          <w:trHeight w:hRule="exact" w:val="600"/>
        </w:trPr>
        <w:tc>
          <w:tcPr>
            <w:tcW w:w="637" w:type="dxa"/>
            <w:tcBorders>
              <w:top w:val="single" w:sz="8" w:space="0" w:color="auto"/>
              <w:left w:val="single" w:sz="18" w:space="0" w:color="auto"/>
            </w:tcBorders>
            <w:shd w:val="clear" w:color="auto" w:fill="00FF00"/>
            <w:vAlign w:val="center"/>
          </w:tcPr>
          <w:p w:rsidR="00471344" w:rsidRPr="008E4FC1" w:rsidRDefault="00471344" w:rsidP="00F4735D">
            <w:pPr>
              <w:pStyle w:val="Titre5"/>
              <w:jc w:val="center"/>
              <w:rPr>
                <w:rFonts w:ascii="Times New Roman" w:hAnsi="Times New Roman"/>
                <w:sz w:val="20"/>
                <w:lang w:val="en-GB"/>
              </w:rPr>
            </w:pPr>
            <w:r w:rsidRPr="008E4FC1">
              <w:rPr>
                <w:rFonts w:ascii="Times New Roman" w:hAnsi="Times New Roman"/>
                <w:sz w:val="20"/>
                <w:lang w:val="en-GB"/>
              </w:rPr>
              <w:t>N°</w:t>
            </w:r>
          </w:p>
        </w:tc>
        <w:tc>
          <w:tcPr>
            <w:tcW w:w="1560" w:type="dxa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471344" w:rsidRPr="008E4FC1" w:rsidRDefault="00471344" w:rsidP="00F4735D">
            <w:pPr>
              <w:pStyle w:val="Titre5"/>
              <w:jc w:val="center"/>
              <w:rPr>
                <w:rFonts w:ascii="Times New Roman" w:hAnsi="Times New Roman"/>
                <w:sz w:val="20"/>
                <w:lang w:val="en-GB"/>
              </w:rPr>
            </w:pPr>
            <w:r w:rsidRPr="008E4FC1">
              <w:rPr>
                <w:rFonts w:ascii="Times New Roman" w:hAnsi="Times New Roman"/>
                <w:sz w:val="20"/>
                <w:lang w:val="en-GB"/>
              </w:rPr>
              <w:t>PHASE</w:t>
            </w:r>
          </w:p>
        </w:tc>
        <w:tc>
          <w:tcPr>
            <w:tcW w:w="1417" w:type="dxa"/>
            <w:gridSpan w:val="2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471344" w:rsidRPr="008E4FC1" w:rsidRDefault="00471344" w:rsidP="00F4735D">
            <w:pPr>
              <w:jc w:val="center"/>
              <w:rPr>
                <w:sz w:val="20"/>
                <w:lang w:val="en-GB"/>
              </w:rPr>
            </w:pPr>
            <w:r w:rsidRPr="008E4FC1">
              <w:rPr>
                <w:sz w:val="20"/>
                <w:lang w:val="en-GB"/>
              </w:rPr>
              <w:t>MACHINE</w:t>
            </w:r>
          </w:p>
        </w:tc>
        <w:tc>
          <w:tcPr>
            <w:tcW w:w="1418" w:type="dxa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471344" w:rsidRPr="008E4FC1" w:rsidRDefault="00471344" w:rsidP="00F4735D">
            <w:pPr>
              <w:jc w:val="center"/>
              <w:rPr>
                <w:sz w:val="20"/>
                <w:lang w:val="en-GB"/>
              </w:rPr>
            </w:pPr>
            <w:r w:rsidRPr="008E4FC1">
              <w:rPr>
                <w:sz w:val="20"/>
                <w:lang w:val="en-GB"/>
              </w:rPr>
              <w:t>PORTE-PIECE</w:t>
            </w:r>
          </w:p>
        </w:tc>
        <w:tc>
          <w:tcPr>
            <w:tcW w:w="3543" w:type="dxa"/>
            <w:gridSpan w:val="3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471344" w:rsidRPr="008E4FC1" w:rsidRDefault="00471344" w:rsidP="00F4735D">
            <w:pPr>
              <w:jc w:val="center"/>
              <w:rPr>
                <w:sz w:val="20"/>
                <w:lang w:val="en-GB"/>
              </w:rPr>
            </w:pPr>
            <w:r w:rsidRPr="008E4FC1">
              <w:rPr>
                <w:sz w:val="20"/>
                <w:lang w:val="en-GB"/>
              </w:rPr>
              <w:t>OPERATIONS</w:t>
            </w:r>
            <w:r>
              <w:rPr>
                <w:sz w:val="20"/>
                <w:lang w:val="en-GB"/>
              </w:rPr>
              <w:t xml:space="preserve">   </w:t>
            </w:r>
            <w:r w:rsidRPr="008E4FC1">
              <w:rPr>
                <w:sz w:val="20"/>
              </w:rPr>
              <w:t>Surfaces réalisées</w:t>
            </w:r>
          </w:p>
        </w:tc>
        <w:tc>
          <w:tcPr>
            <w:tcW w:w="2127" w:type="dxa"/>
            <w:tcBorders>
              <w:top w:val="single" w:sz="8" w:space="0" w:color="auto"/>
              <w:right w:val="single" w:sz="18" w:space="0" w:color="auto"/>
            </w:tcBorders>
            <w:shd w:val="clear" w:color="auto" w:fill="00FF00"/>
            <w:vAlign w:val="center"/>
          </w:tcPr>
          <w:p w:rsidR="00471344" w:rsidRPr="008E4FC1" w:rsidRDefault="00471344" w:rsidP="00F4735D">
            <w:pPr>
              <w:jc w:val="center"/>
              <w:rPr>
                <w:sz w:val="20"/>
              </w:rPr>
            </w:pPr>
            <w:r w:rsidRPr="008E4FC1">
              <w:rPr>
                <w:sz w:val="20"/>
              </w:rPr>
              <w:t>SCHEMA</w:t>
            </w:r>
          </w:p>
        </w:tc>
      </w:tr>
      <w:tr w:rsidR="00471344" w:rsidTr="00471344">
        <w:trPr>
          <w:cantSplit/>
          <w:trHeight w:val="888"/>
        </w:trPr>
        <w:tc>
          <w:tcPr>
            <w:tcW w:w="637" w:type="dxa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471344" w:rsidRPr="00DF3DDD" w:rsidRDefault="00471344" w:rsidP="00F4735D">
            <w:pPr>
              <w:jc w:val="center"/>
            </w:pPr>
            <w:r w:rsidRPr="00DF3DDD">
              <w:t>000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vAlign w:val="center"/>
          </w:tcPr>
          <w:p w:rsidR="00471344" w:rsidRPr="00DF3DDD" w:rsidRDefault="00471344" w:rsidP="00F4735D">
            <w:pPr>
              <w:pStyle w:val="Titre1"/>
              <w:rPr>
                <w:b/>
              </w:rPr>
            </w:pPr>
            <w:r w:rsidRPr="00DF3DDD">
              <w:rPr>
                <w:b/>
              </w:rPr>
              <w:t>Débit</w:t>
            </w:r>
          </w:p>
        </w:tc>
        <w:tc>
          <w:tcPr>
            <w:tcW w:w="1417" w:type="dxa"/>
            <w:gridSpan w:val="2"/>
            <w:tcBorders>
              <w:bottom w:val="single" w:sz="4" w:space="0" w:color="auto"/>
            </w:tcBorders>
            <w:vAlign w:val="center"/>
          </w:tcPr>
          <w:p w:rsidR="00471344" w:rsidRPr="00DF3DDD" w:rsidRDefault="00471344" w:rsidP="00F4735D">
            <w:pPr>
              <w:jc w:val="center"/>
            </w:pPr>
            <w:r w:rsidRPr="00DF3DDD">
              <w:t>Scie</w:t>
            </w:r>
          </w:p>
          <w:p w:rsidR="00471344" w:rsidRPr="00DF3DDD" w:rsidRDefault="00471344" w:rsidP="00F4735D">
            <w:pPr>
              <w:jc w:val="center"/>
            </w:pPr>
            <w:r w:rsidRPr="00DF3DDD">
              <w:t>automatique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:rsidR="00471344" w:rsidRPr="00DF3DDD" w:rsidRDefault="00471344" w:rsidP="00F4735D">
            <w:pPr>
              <w:jc w:val="center"/>
            </w:pPr>
            <w:r w:rsidRPr="00DF3DDD">
              <w:t>Etau</w:t>
            </w:r>
          </w:p>
        </w:tc>
        <w:tc>
          <w:tcPr>
            <w:tcW w:w="3543" w:type="dxa"/>
            <w:gridSpan w:val="3"/>
            <w:tcBorders>
              <w:bottom w:val="single" w:sz="4" w:space="0" w:color="auto"/>
            </w:tcBorders>
            <w:vAlign w:val="center"/>
          </w:tcPr>
          <w:p w:rsidR="00471344" w:rsidRPr="00DF3DDD" w:rsidRDefault="00471344" w:rsidP="00F4735D">
            <w:pPr>
              <w:pStyle w:val="En-tte"/>
              <w:jc w:val="center"/>
            </w:pPr>
            <w:r w:rsidRPr="00DF3DDD">
              <w:t>Sciage de la barre Ø20 à 300 mm de longueur.</w:t>
            </w:r>
          </w:p>
        </w:tc>
        <w:tc>
          <w:tcPr>
            <w:tcW w:w="2127" w:type="dxa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471344" w:rsidRPr="00DF3DDD" w:rsidRDefault="00471344" w:rsidP="00F4735D">
            <w:pPr>
              <w:jc w:val="center"/>
            </w:pPr>
            <w:r w:rsidRPr="00DF3DDD">
              <w:object w:dxaOrig="2325" w:dyaOrig="15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9pt;height:66.75pt" o:ole="">
                  <v:imagedata r:id="rId19" o:title=""/>
                </v:shape>
                <o:OLEObject Type="Embed" ProgID="PBrush" ShapeID="_x0000_i1025" DrawAspect="Content" ObjectID="_1646821860" r:id="rId20"/>
              </w:object>
            </w:r>
          </w:p>
        </w:tc>
      </w:tr>
      <w:tr w:rsidR="00471344" w:rsidTr="00471344">
        <w:trPr>
          <w:cantSplit/>
          <w:trHeight w:val="2994"/>
        </w:trPr>
        <w:tc>
          <w:tcPr>
            <w:tcW w:w="637" w:type="dxa"/>
            <w:tcBorders>
              <w:left w:val="single" w:sz="18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71344" w:rsidRPr="00DF3DDD" w:rsidRDefault="00471344" w:rsidP="00F4735D">
            <w:pPr>
              <w:jc w:val="center"/>
            </w:pPr>
            <w:r w:rsidRPr="00DF3DDD">
              <w:t>100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71344" w:rsidRPr="00DF3DDD" w:rsidRDefault="00471344" w:rsidP="00F4735D">
            <w:pPr>
              <w:pStyle w:val="Titre1"/>
              <w:rPr>
                <w:b/>
              </w:rPr>
            </w:pPr>
            <w:r w:rsidRPr="00DF3DDD">
              <w:rPr>
                <w:b/>
              </w:rPr>
              <w:t>Tournage</w:t>
            </w:r>
          </w:p>
        </w:tc>
        <w:tc>
          <w:tcPr>
            <w:tcW w:w="141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71344" w:rsidRPr="00DF3DDD" w:rsidRDefault="00471344" w:rsidP="00F4735D">
            <w:pPr>
              <w:jc w:val="center"/>
            </w:pPr>
            <w:r w:rsidRPr="00DF3DDD">
              <w:t>RCT 300</w:t>
            </w:r>
          </w:p>
          <w:p w:rsidR="00471344" w:rsidRPr="00DF3DDD" w:rsidRDefault="00471344" w:rsidP="00F4735D">
            <w:pPr>
              <w:jc w:val="center"/>
            </w:pPr>
            <w:r w:rsidRPr="00DF3DDD">
              <w:t>ou</w:t>
            </w:r>
          </w:p>
          <w:p w:rsidR="00471344" w:rsidRPr="00DF3DDD" w:rsidRDefault="00471344" w:rsidP="00F4735D">
            <w:pPr>
              <w:jc w:val="center"/>
            </w:pPr>
            <w:r w:rsidRPr="00DF3DDD">
              <w:t>T2</w:t>
            </w:r>
          </w:p>
          <w:p w:rsidR="00471344" w:rsidRPr="00DF3DDD" w:rsidRDefault="00471344" w:rsidP="00F4735D">
            <w:pPr>
              <w:jc w:val="center"/>
            </w:pPr>
            <w:r w:rsidRPr="00DF3DDD">
              <w:t>ou</w:t>
            </w:r>
          </w:p>
          <w:p w:rsidR="00471344" w:rsidRPr="00DF3DDD" w:rsidRDefault="00471344" w:rsidP="00F4735D">
            <w:pPr>
              <w:jc w:val="center"/>
            </w:pPr>
            <w:r w:rsidRPr="00DF3DDD">
              <w:t xml:space="preserve">TD 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71344" w:rsidRPr="00DF3DDD" w:rsidRDefault="00471344" w:rsidP="00F4735D">
            <w:pPr>
              <w:jc w:val="center"/>
            </w:pPr>
            <w:r w:rsidRPr="00DF3DDD">
              <w:t>Mandrin 3 mors durs    ou</w:t>
            </w:r>
          </w:p>
          <w:p w:rsidR="00471344" w:rsidRPr="00DF3DDD" w:rsidRDefault="00471344" w:rsidP="00F4735D">
            <w:pPr>
              <w:jc w:val="center"/>
            </w:pPr>
            <w:r w:rsidRPr="00DF3DDD">
              <w:t>Pince</w:t>
            </w:r>
          </w:p>
        </w:tc>
        <w:tc>
          <w:tcPr>
            <w:tcW w:w="3543" w:type="dxa"/>
            <w:gridSpan w:val="3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7A6760" w:rsidRDefault="007A6760" w:rsidP="00F4735D">
            <w:pPr>
              <w:rPr>
                <w:b/>
              </w:rPr>
            </w:pPr>
            <w:r>
              <w:rPr>
                <w:b/>
              </w:rPr>
              <w:t>(Appel de butée sortie de barre)</w:t>
            </w:r>
          </w:p>
          <w:p w:rsidR="007A6760" w:rsidRDefault="007A6760" w:rsidP="00F4735D">
            <w:pPr>
              <w:rPr>
                <w:b/>
              </w:rPr>
            </w:pPr>
          </w:p>
          <w:p w:rsidR="00471344" w:rsidRPr="00DF3DDD" w:rsidRDefault="00471344" w:rsidP="00F4735D">
            <w:pPr>
              <w:rPr>
                <w:b/>
              </w:rPr>
            </w:pPr>
            <w:r w:rsidRPr="00DF3DDD">
              <w:rPr>
                <w:b/>
              </w:rPr>
              <w:t>1-Dressage et Contour du profil extérieur</w:t>
            </w:r>
          </w:p>
          <w:p w:rsidR="00471344" w:rsidRPr="00DF3DDD" w:rsidRDefault="00471344" w:rsidP="00F4735D">
            <w:pPr>
              <w:rPr>
                <w:b/>
              </w:rPr>
            </w:pPr>
            <w:r w:rsidRPr="00DF3DDD">
              <w:rPr>
                <w:b/>
              </w:rPr>
              <w:t xml:space="preserve">2-Pointage </w:t>
            </w:r>
          </w:p>
          <w:p w:rsidR="00471344" w:rsidRPr="00DF3DDD" w:rsidRDefault="00471344" w:rsidP="00F4735D">
            <w:pPr>
              <w:rPr>
                <w:b/>
              </w:rPr>
            </w:pPr>
            <w:r w:rsidRPr="00DF3DDD">
              <w:rPr>
                <w:b/>
              </w:rPr>
              <w:t xml:space="preserve">3-Percage </w:t>
            </w:r>
            <w:r>
              <w:rPr>
                <w:b/>
              </w:rPr>
              <w:t>Ø7.8</w:t>
            </w:r>
          </w:p>
          <w:p w:rsidR="00471344" w:rsidRPr="00DF3DDD" w:rsidRDefault="00471344" w:rsidP="00F4735D">
            <w:pPr>
              <w:rPr>
                <w:b/>
              </w:rPr>
            </w:pPr>
            <w:r w:rsidRPr="00DF3DDD">
              <w:rPr>
                <w:b/>
              </w:rPr>
              <w:t>4-Alésage</w:t>
            </w:r>
            <w:r>
              <w:rPr>
                <w:b/>
              </w:rPr>
              <w:t xml:space="preserve"> Ø8H8</w:t>
            </w:r>
          </w:p>
          <w:p w:rsidR="00471344" w:rsidRPr="00DF3DDD" w:rsidRDefault="00471344" w:rsidP="00F4735D">
            <w:pPr>
              <w:pStyle w:val="En-tte"/>
            </w:pPr>
            <w:r w:rsidRPr="00DF3DDD">
              <w:rPr>
                <w:b/>
              </w:rPr>
              <w:t xml:space="preserve">5-Tronçonnage </w:t>
            </w:r>
          </w:p>
        </w:tc>
        <w:tc>
          <w:tcPr>
            <w:tcW w:w="2127" w:type="dxa"/>
            <w:tcBorders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471344" w:rsidRPr="00DF3DDD" w:rsidRDefault="00471344" w:rsidP="00F4735D">
            <w:pPr>
              <w:jc w:val="center"/>
            </w:pPr>
            <w:r w:rsidRPr="00DF3DDD">
              <w:rPr>
                <w:noProof/>
                <w:lang w:eastAsia="fr-FR"/>
              </w:rPr>
              <w:drawing>
                <wp:anchor distT="0" distB="0" distL="114300" distR="114300" simplePos="0" relativeHeight="251537408" behindDoc="1" locked="0" layoutInCell="1" allowOverlap="1">
                  <wp:simplePos x="0" y="0"/>
                  <wp:positionH relativeFrom="column">
                    <wp:posOffset>104140</wp:posOffset>
                  </wp:positionH>
                  <wp:positionV relativeFrom="paragraph">
                    <wp:posOffset>-816610</wp:posOffset>
                  </wp:positionV>
                  <wp:extent cx="1067435" cy="1069340"/>
                  <wp:effectExtent l="0" t="0" r="0" b="0"/>
                  <wp:wrapTight wrapText="bothSides">
                    <wp:wrapPolygon edited="0">
                      <wp:start x="0" y="0"/>
                      <wp:lineTo x="0" y="21164"/>
                      <wp:lineTo x="21202" y="21164"/>
                      <wp:lineTo x="21202" y="0"/>
                      <wp:lineTo x="0" y="0"/>
                    </wp:wrapPolygon>
                  </wp:wrapTight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435" cy="1069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F3DDD">
              <w:t xml:space="preserve">N° de </w:t>
            </w:r>
            <w:hyperlink r:id="rId21" w:history="1">
              <w:r w:rsidRPr="00DF3DDD">
                <w:rPr>
                  <w:rStyle w:val="Lienhypertexte"/>
                </w:rPr>
                <w:t>programme</w:t>
              </w:r>
            </w:hyperlink>
          </w:p>
          <w:p w:rsidR="00471344" w:rsidRPr="00DF3DDD" w:rsidRDefault="00471344" w:rsidP="00F4735D">
            <w:pPr>
              <w:jc w:val="center"/>
            </w:pPr>
            <w:r w:rsidRPr="00DF3DDD">
              <w:t>%</w:t>
            </w:r>
            <w:r>
              <w:t xml:space="preserve"> 2020</w:t>
            </w:r>
          </w:p>
        </w:tc>
      </w:tr>
    </w:tbl>
    <w:p w:rsidR="00471344" w:rsidRDefault="00471344" w:rsidP="00471344">
      <w:pPr>
        <w:rPr>
          <w:sz w:val="8"/>
        </w:rPr>
      </w:pPr>
    </w:p>
    <w:p w:rsidR="00471344" w:rsidRPr="00BF0899" w:rsidRDefault="00471344" w:rsidP="00471344">
      <w:pPr>
        <w:rPr>
          <w:sz w:val="8"/>
        </w:rPr>
      </w:pPr>
    </w:p>
    <w:p w:rsidR="00471344" w:rsidRPr="00BF0899" w:rsidRDefault="00471344" w:rsidP="00471344">
      <w:pPr>
        <w:rPr>
          <w:sz w:val="8"/>
        </w:rPr>
      </w:pPr>
    </w:p>
    <w:p w:rsidR="00471344" w:rsidRPr="00BF0899" w:rsidRDefault="00471344" w:rsidP="00471344">
      <w:pPr>
        <w:rPr>
          <w:sz w:val="8"/>
        </w:rPr>
      </w:pPr>
    </w:p>
    <w:p w:rsidR="00471344" w:rsidRPr="00BF0899" w:rsidRDefault="00471344" w:rsidP="00471344">
      <w:pPr>
        <w:rPr>
          <w:sz w:val="8"/>
        </w:rPr>
      </w:pPr>
    </w:p>
    <w:p w:rsidR="00471344" w:rsidRDefault="00471344" w:rsidP="00471344">
      <w:pPr>
        <w:rPr>
          <w:sz w:val="8"/>
        </w:rPr>
      </w:pPr>
    </w:p>
    <w:p w:rsidR="00471344" w:rsidRDefault="00471344" w:rsidP="00471344">
      <w:pPr>
        <w:rPr>
          <w:sz w:val="8"/>
        </w:rPr>
      </w:pPr>
    </w:p>
    <w:p w:rsidR="00471344" w:rsidRDefault="00471344" w:rsidP="00471344">
      <w:pPr>
        <w:tabs>
          <w:tab w:val="left" w:pos="7329"/>
        </w:tabs>
        <w:rPr>
          <w:sz w:val="8"/>
        </w:rPr>
      </w:pPr>
      <w:r>
        <w:rPr>
          <w:sz w:val="8"/>
        </w:rPr>
        <w:tab/>
      </w:r>
    </w:p>
    <w:p w:rsidR="00471344" w:rsidRDefault="00471344" w:rsidP="00471344">
      <w:pPr>
        <w:tabs>
          <w:tab w:val="left" w:pos="7329"/>
        </w:tabs>
        <w:rPr>
          <w:sz w:val="8"/>
        </w:rPr>
      </w:pPr>
    </w:p>
    <w:p w:rsidR="00471344" w:rsidRDefault="00471344" w:rsidP="00D77843">
      <w:pPr>
        <w:jc w:val="center"/>
        <w:rPr>
          <w:b/>
          <w:sz w:val="40"/>
          <w:u w:val="single"/>
        </w:rPr>
      </w:pPr>
    </w:p>
    <w:p w:rsidR="00471344" w:rsidRDefault="00471344" w:rsidP="00D77843">
      <w:pPr>
        <w:jc w:val="center"/>
        <w:rPr>
          <w:b/>
          <w:sz w:val="40"/>
          <w:u w:val="single"/>
        </w:rPr>
      </w:pPr>
    </w:p>
    <w:p w:rsidR="00AC762E" w:rsidRDefault="00AC762E" w:rsidP="00AC762E">
      <w:pPr>
        <w:numPr>
          <w:ilvl w:val="1"/>
          <w:numId w:val="22"/>
        </w:numPr>
        <w:tabs>
          <w:tab w:val="clear" w:pos="2854"/>
          <w:tab w:val="num" w:pos="1843"/>
        </w:tabs>
        <w:suppressAutoHyphens w:val="0"/>
        <w:spacing w:before="120"/>
        <w:ind w:left="1843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lastRenderedPageBreak/>
        <w:t xml:space="preserve">MIP du </w:t>
      </w:r>
      <w:r w:rsidRPr="00F25BB3">
        <w:rPr>
          <w:rFonts w:ascii="Comic Sans MS" w:hAnsi="Comic Sans MS"/>
          <w:b/>
          <w:bCs/>
        </w:rPr>
        <w:t>COUSSINET</w:t>
      </w:r>
      <w:r>
        <w:rPr>
          <w:rFonts w:ascii="Comic Sans MS" w:hAnsi="Comic Sans MS"/>
          <w:bCs/>
        </w:rPr>
        <w:t xml:space="preserve"> :</w:t>
      </w:r>
      <w:r w:rsidRPr="00F25BB3">
        <w:rPr>
          <w:rFonts w:ascii="Comic Sans MS" w:hAnsi="Comic Sans MS"/>
          <w:bCs/>
        </w:rPr>
        <w:t xml:space="preserve"> </w:t>
      </w:r>
      <w:r>
        <w:rPr>
          <w:rFonts w:ascii="Comic Sans MS" w:hAnsi="Comic Sans MS"/>
          <w:bCs/>
        </w:rPr>
        <w:t>(Pendulette EOLE)</w:t>
      </w:r>
    </w:p>
    <w:p w:rsidR="0071102C" w:rsidRPr="0071102C" w:rsidRDefault="00471344" w:rsidP="0071102C">
      <w:pPr>
        <w:pStyle w:val="Paragraphedeliste"/>
        <w:numPr>
          <w:ilvl w:val="0"/>
          <w:numId w:val="24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Quel est </w:t>
      </w:r>
      <w:proofErr w:type="gramStart"/>
      <w:r>
        <w:rPr>
          <w:rFonts w:ascii="Comic Sans MS" w:hAnsi="Comic Sans MS"/>
          <w:b/>
          <w:bCs/>
        </w:rPr>
        <w:t xml:space="preserve">le porte pièce </w:t>
      </w:r>
      <w:r w:rsidR="0071102C" w:rsidRPr="0071102C">
        <w:rPr>
          <w:rFonts w:ascii="Comic Sans MS" w:hAnsi="Comic Sans MS"/>
          <w:b/>
          <w:bCs/>
        </w:rPr>
        <w:t>utilis</w:t>
      </w:r>
      <w:r w:rsidR="004031AD">
        <w:rPr>
          <w:rFonts w:ascii="Comic Sans MS" w:hAnsi="Comic Sans MS"/>
          <w:b/>
          <w:bCs/>
        </w:rPr>
        <w:t>é</w:t>
      </w:r>
      <w:proofErr w:type="gramEnd"/>
      <w:r w:rsidR="0071102C" w:rsidRPr="0071102C">
        <w:rPr>
          <w:rFonts w:ascii="Comic Sans MS" w:hAnsi="Comic Sans MS"/>
          <w:bCs/>
        </w:rPr>
        <w:t>.</w:t>
      </w:r>
    </w:p>
    <w:p w:rsidR="0071102C" w:rsidRPr="00EA7C36" w:rsidRDefault="0071102C" w:rsidP="0071102C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  <w:i/>
          <w:color w:val="FF0000"/>
        </w:rPr>
      </w:pPr>
      <w:r w:rsidRPr="006222B9">
        <w:rPr>
          <w:rFonts w:ascii="Comic Sans MS" w:hAnsi="Comic Sans MS"/>
          <w:bCs/>
        </w:rPr>
        <w:t>Porte pièce :</w:t>
      </w:r>
      <w:r w:rsidR="00EA7C36">
        <w:rPr>
          <w:rFonts w:ascii="Comic Sans MS" w:hAnsi="Comic Sans MS"/>
          <w:bCs/>
        </w:rPr>
        <w:t xml:space="preserve"> </w:t>
      </w:r>
      <w:r w:rsidR="00EA7C36" w:rsidRPr="00EA7C36">
        <w:rPr>
          <w:rFonts w:ascii="Comic Sans MS" w:hAnsi="Comic Sans MS"/>
          <w:b/>
          <w:bCs/>
          <w:i/>
          <w:color w:val="FF0000"/>
        </w:rPr>
        <w:t>Mandrin 3 mors durs ou pince</w:t>
      </w:r>
    </w:p>
    <w:p w:rsidR="0071102C" w:rsidRPr="006222B9" w:rsidRDefault="0071102C" w:rsidP="0071102C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</w:rPr>
      </w:pPr>
    </w:p>
    <w:p w:rsidR="0071102C" w:rsidRPr="0071102C" w:rsidRDefault="00471344" w:rsidP="0071102C">
      <w:pPr>
        <w:pStyle w:val="Paragraphedeliste"/>
        <w:numPr>
          <w:ilvl w:val="0"/>
          <w:numId w:val="24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Sur le </w:t>
      </w:r>
      <w:r w:rsidR="0071102C" w:rsidRPr="0071102C">
        <w:rPr>
          <w:rFonts w:ascii="Comic Sans MS" w:hAnsi="Comic Sans MS"/>
          <w:b/>
          <w:bCs/>
        </w:rPr>
        <w:t>croquis de la pièce</w:t>
      </w:r>
      <w:r>
        <w:rPr>
          <w:rFonts w:ascii="Comic Sans MS" w:hAnsi="Comic Sans MS"/>
          <w:b/>
          <w:bCs/>
        </w:rPr>
        <w:t xml:space="preserve"> repasser en rouge les surfaces usinées et</w:t>
      </w:r>
      <w:r w:rsidR="0071102C" w:rsidRPr="0071102C">
        <w:rPr>
          <w:rFonts w:ascii="Comic Sans MS" w:hAnsi="Comic Sans MS"/>
          <w:b/>
          <w:bCs/>
        </w:rPr>
        <w:t xml:space="preserve"> placer les normales de repérage</w:t>
      </w:r>
      <w:r w:rsidR="00D1544A">
        <w:rPr>
          <w:rFonts w:ascii="Comic Sans MS" w:hAnsi="Comic Sans MS"/>
          <w:b/>
          <w:bCs/>
        </w:rPr>
        <w:t xml:space="preserve"> (1</w:t>
      </w:r>
      <w:r w:rsidR="00D1544A" w:rsidRPr="00D1544A">
        <w:rPr>
          <w:rFonts w:ascii="Comic Sans MS" w:hAnsi="Comic Sans MS"/>
          <w:b/>
          <w:bCs/>
          <w:vertAlign w:val="superscript"/>
        </w:rPr>
        <w:t>ère</w:t>
      </w:r>
      <w:r w:rsidR="00D1544A">
        <w:rPr>
          <w:rFonts w:ascii="Comic Sans MS" w:hAnsi="Comic Sans MS"/>
          <w:b/>
          <w:bCs/>
        </w:rPr>
        <w:t xml:space="preserve"> partie de la norme)</w:t>
      </w:r>
      <w:r w:rsidR="0071102C" w:rsidRPr="0071102C">
        <w:rPr>
          <w:rFonts w:ascii="Comic Sans MS" w:hAnsi="Comic Sans MS"/>
          <w:b/>
          <w:bCs/>
        </w:rPr>
        <w:t>.</w:t>
      </w:r>
    </w:p>
    <w:p w:rsidR="0071102C" w:rsidRDefault="00C10408" w:rsidP="0071102C">
      <w:pPr>
        <w:rPr>
          <w:b/>
          <w:sz w:val="40"/>
          <w:u w:val="single"/>
        </w:rPr>
      </w:pPr>
      <w:r>
        <w:rPr>
          <w:b/>
          <w:noProof/>
          <w:sz w:val="40"/>
          <w:u w:val="single"/>
          <w:lang w:eastAsia="fr-FR"/>
        </w:rPr>
        <w:object w:dxaOrig="1440" w:dyaOrig="1440">
          <v:group id="_x0000_s1046" style="position:absolute;margin-left:86.35pt;margin-top:2.2pt;width:413.2pt;height:215.45pt;z-index:251796480" coordorigin="2223,3844" coordsize="8264,4309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3" type="#_x0000_t202" style="position:absolute;left:9743;top:6145;width:427;height:420;visibility:visible;mso-height-percent:200;mso-wrap-distance-left:9pt;mso-wrap-distance-top:3.6pt;mso-wrap-distance-right:9pt;mso-wrap-distance-bottom:3.6pt;mso-position-horizontal-relative:text;mso-position-vertical-relative:text;mso-height-percent:200;mso-width-relative:margin;mso-height-relative:margin;v-text-anchor:top" stroked="f">
              <v:textbox style="mso-fit-shape-to-text:t">
                <w:txbxContent>
                  <w:p w:rsidR="006B1965" w:rsidRDefault="006B1965">
                    <w:r>
                      <w:t>Z</w:t>
                    </w:r>
                  </w:p>
                </w:txbxContent>
              </v:textbox>
            </v:shape>
            <v:group id="_x0000_s1045" style="position:absolute;left:2223;top:3844;width:8264;height:4309" coordorigin="2122,3876" coordsize="8264,4309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040" type="#_x0000_t32" style="position:absolute;left:2122;top:6665;width:8264;height:0" o:connectortype="straight">
                <v:stroke endarrow="block"/>
              </v:shape>
              <v:shape id="_x0000_s1035" type="#_x0000_t75" style="position:absolute;left:3153;top:5105;width:5485;height:3080" wrapcoords="-59 0 -59 21495 21600 21495 21600 0 -59 0">
                <v:imagedata r:id="rId22" o:title=""/>
              </v:shape>
              <v:shape id="_x0000_s1042" type="#_x0000_t32" style="position:absolute;left:8175;top:3876;width:0;height:2789;flip:y" o:connectortype="straight">
                <v:stroke endarrow="block"/>
              </v:shape>
              <v:shape id="_x0000_s1044" type="#_x0000_t202" style="position:absolute;left:8211;top:4059;width:427;height:420;visibility:visible;mso-height-percent:200;mso-wrap-distance-left:9pt;mso-wrap-distance-top:3.6pt;mso-wrap-distance-right:9pt;mso-wrap-distance-bottom:3.6pt;mso-position-horizontal-relative:text;mso-position-vertical-relative:text;mso-height-percent:200;mso-width-relative:margin;mso-height-relative:margin;v-text-anchor:top" stroked="f">
                <v:textbox style="mso-fit-shape-to-text:t">
                  <w:txbxContent>
                    <w:p w:rsidR="006B1965" w:rsidRDefault="006B1965" w:rsidP="00471344">
                      <w:r>
                        <w:t>X</w:t>
                      </w:r>
                    </w:p>
                  </w:txbxContent>
                </v:textbox>
              </v:shape>
            </v:group>
          </v:group>
          <o:OLEObject Type="Embed" ProgID="PBrush" ShapeID="_x0000_s1035" DrawAspect="Content" ObjectID="_1646821862" r:id="rId23"/>
        </w:object>
      </w:r>
    </w:p>
    <w:p w:rsidR="0071102C" w:rsidRDefault="00EA7C36" w:rsidP="0071102C">
      <w:pPr>
        <w:jc w:val="center"/>
        <w:rPr>
          <w:b/>
          <w:sz w:val="40"/>
          <w:u w:val="single"/>
        </w:rPr>
      </w:pPr>
      <w:r w:rsidRPr="00EA7C36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985920" behindDoc="0" locked="0" layoutInCell="1" allowOverlap="1" wp14:anchorId="1486DE37" wp14:editId="1507AFBC">
                <wp:simplePos x="0" y="0"/>
                <wp:positionH relativeFrom="column">
                  <wp:posOffset>2415540</wp:posOffset>
                </wp:positionH>
                <wp:positionV relativeFrom="paragraph">
                  <wp:posOffset>25400</wp:posOffset>
                </wp:positionV>
                <wp:extent cx="253365" cy="1404620"/>
                <wp:effectExtent l="0" t="0" r="13335" b="10160"/>
                <wp:wrapSquare wrapText="bothSides"/>
                <wp:docPr id="5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36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EA7C36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486DE37" id="Zone de texte 2" o:spid="_x0000_s1029" type="#_x0000_t202" style="position:absolute;left:0;text-align:left;margin-left:190.2pt;margin-top:2pt;width:19.95pt;height:110.6pt;z-index:2519859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">
                <v:textbox style="mso-fit-shape-to-text:t">
                  <w:txbxContent>
                    <w:p w:rsidR="006B1965" w:rsidRDefault="006B1965" w:rsidP="00EA7C36">
                      <w: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A7C36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981824" behindDoc="0" locked="0" layoutInCell="1" allowOverlap="1">
                <wp:simplePos x="0" y="0"/>
                <wp:positionH relativeFrom="column">
                  <wp:posOffset>1605793</wp:posOffset>
                </wp:positionH>
                <wp:positionV relativeFrom="paragraph">
                  <wp:posOffset>27060</wp:posOffset>
                </wp:positionV>
                <wp:extent cx="253365" cy="1404620"/>
                <wp:effectExtent l="0" t="0" r="13335" b="1016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36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126.45pt;margin-top:2.15pt;width:19.95pt;height:110.6pt;z-index:251981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">
                <v:textbox style="mso-fit-shape-to-text:t">
                  <w:txbxContent>
                    <w:p w:rsidR="006B1965" w:rsidRDefault="006B1965">
                      <w: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66112308" wp14:editId="3A79D534">
                <wp:simplePos x="0" y="0"/>
                <wp:positionH relativeFrom="column">
                  <wp:posOffset>1935125</wp:posOffset>
                </wp:positionH>
                <wp:positionV relativeFrom="paragraph">
                  <wp:posOffset>153242</wp:posOffset>
                </wp:positionV>
                <wp:extent cx="127679" cy="361552"/>
                <wp:effectExtent l="19050" t="0" r="43815" b="38735"/>
                <wp:wrapNone/>
                <wp:docPr id="492" name="Flèche vers le haut 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127679" cy="361552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7C1966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Flèche vers le haut 492" o:spid="_x0000_s1026" type="#_x0000_t68" style="position:absolute;margin-left:152.35pt;margin-top:12.05pt;width:10.05pt;height:28.45pt;flip:x y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" adj="3814" fillcolor="red" strokecolor="black [3213]" strokeweight="2pt"/>
            </w:pict>
          </mc:Fallback>
        </mc:AlternateContent>
      </w:r>
      <w:r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>
                <wp:simplePos x="0" y="0"/>
                <wp:positionH relativeFrom="column">
                  <wp:posOffset>2733542</wp:posOffset>
                </wp:positionH>
                <wp:positionV relativeFrom="paragraph">
                  <wp:posOffset>154748</wp:posOffset>
                </wp:positionV>
                <wp:extent cx="127679" cy="361552"/>
                <wp:effectExtent l="19050" t="0" r="43815" b="38735"/>
                <wp:wrapNone/>
                <wp:docPr id="491" name="Flèche vers le haut 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127679" cy="361552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137FE7" id="Flèche vers le haut 491" o:spid="_x0000_s1026" type="#_x0000_t68" style="position:absolute;margin-left:215.25pt;margin-top:12.2pt;width:10.05pt;height:28.45pt;flip:x y;z-index:25197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" adj="3814" fillcolor="red" strokecolor="black [3213]" strokeweight="2pt"/>
            </w:pict>
          </mc:Fallback>
        </mc:AlternateContent>
      </w:r>
    </w:p>
    <w:p w:rsidR="0071102C" w:rsidRDefault="0071102C" w:rsidP="0071102C">
      <w:pPr>
        <w:jc w:val="center"/>
        <w:rPr>
          <w:b/>
          <w:sz w:val="40"/>
          <w:u w:val="single"/>
        </w:rPr>
      </w:pPr>
    </w:p>
    <w:p w:rsidR="0071102C" w:rsidRDefault="0071102C" w:rsidP="0071102C">
      <w:pPr>
        <w:jc w:val="center"/>
        <w:rPr>
          <w:b/>
          <w:sz w:val="40"/>
          <w:u w:val="single"/>
        </w:rPr>
      </w:pPr>
    </w:p>
    <w:p w:rsidR="0071102C" w:rsidRDefault="0071102C" w:rsidP="0071102C">
      <w:pPr>
        <w:jc w:val="center"/>
        <w:rPr>
          <w:b/>
          <w:sz w:val="40"/>
          <w:u w:val="single"/>
        </w:rPr>
      </w:pPr>
    </w:p>
    <w:p w:rsidR="0071102C" w:rsidRDefault="00EA7C36" w:rsidP="0071102C">
      <w:pPr>
        <w:jc w:val="center"/>
        <w:rPr>
          <w:b/>
          <w:sz w:val="40"/>
          <w:u w:val="single"/>
        </w:rPr>
      </w:pPr>
      <w:r w:rsidRPr="00EA7C36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987968" behindDoc="0" locked="0" layoutInCell="1" allowOverlap="1" wp14:anchorId="1486DE37" wp14:editId="1507AFBC">
                <wp:simplePos x="0" y="0"/>
                <wp:positionH relativeFrom="column">
                  <wp:posOffset>2378075</wp:posOffset>
                </wp:positionH>
                <wp:positionV relativeFrom="paragraph">
                  <wp:posOffset>8890</wp:posOffset>
                </wp:positionV>
                <wp:extent cx="253365" cy="1404620"/>
                <wp:effectExtent l="0" t="0" r="13335" b="10160"/>
                <wp:wrapSquare wrapText="bothSides"/>
                <wp:docPr id="5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36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EA7C36">
                            <w: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486DE37" id="_x0000_s1031" type="#_x0000_t202" style="position:absolute;left:0;text-align:left;margin-left:187.25pt;margin-top:.7pt;width:19.95pt;height:110.6pt;z-index:2519879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">
                <v:textbox style="mso-fit-shape-to-text:t">
                  <w:txbxContent>
                    <w:p w:rsidR="006B1965" w:rsidRDefault="006B1965" w:rsidP="00EA7C36">
                      <w:r>
                        <w:t>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A7C36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983872" behindDoc="0" locked="0" layoutInCell="1" allowOverlap="1" wp14:anchorId="1486DE37" wp14:editId="1507AFBC">
                <wp:simplePos x="0" y="0"/>
                <wp:positionH relativeFrom="column">
                  <wp:posOffset>1606807</wp:posOffset>
                </wp:positionH>
                <wp:positionV relativeFrom="paragraph">
                  <wp:posOffset>9312</wp:posOffset>
                </wp:positionV>
                <wp:extent cx="253365" cy="1404620"/>
                <wp:effectExtent l="0" t="0" r="13335" b="10160"/>
                <wp:wrapSquare wrapText="bothSides"/>
                <wp:docPr id="49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36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EA7C36"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486DE37" id="_x0000_s1032" type="#_x0000_t202" style="position:absolute;left:0;text-align:left;margin-left:126.5pt;margin-top:.75pt;width:19.95pt;height:110.6pt;z-index:2519838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">
                <v:textbox style="mso-fit-shape-to-text:t">
                  <w:txbxContent>
                    <w:p w:rsidR="006B1965" w:rsidRDefault="006B1965" w:rsidP="00EA7C36">
                      <w:r>
                        <w:t>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>
                <wp:simplePos x="0" y="0"/>
                <wp:positionH relativeFrom="column">
                  <wp:posOffset>2669419</wp:posOffset>
                </wp:positionH>
                <wp:positionV relativeFrom="paragraph">
                  <wp:posOffset>232729</wp:posOffset>
                </wp:positionV>
                <wp:extent cx="195565" cy="190280"/>
                <wp:effectExtent l="0" t="0" r="14605" b="19685"/>
                <wp:wrapNone/>
                <wp:docPr id="495" name="Ellipse 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565" cy="19028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96ADB4B" id="Ellipse 495" o:spid="_x0000_s1026" style="position:absolute;margin-left:210.2pt;margin-top:18.35pt;width:15.4pt;height:15pt;z-index:25197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" fillcolor="red" strokecolor="black [3213]" strokeweight="2pt"/>
            </w:pict>
          </mc:Fallback>
        </mc:AlternateContent>
      </w:r>
      <w:r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 wp14:anchorId="1D1C1FA3" wp14:editId="5AF660D8">
                <wp:simplePos x="0" y="0"/>
                <wp:positionH relativeFrom="column">
                  <wp:posOffset>1937730</wp:posOffset>
                </wp:positionH>
                <wp:positionV relativeFrom="paragraph">
                  <wp:posOffset>232264</wp:posOffset>
                </wp:positionV>
                <wp:extent cx="195565" cy="190280"/>
                <wp:effectExtent l="0" t="0" r="14605" b="19685"/>
                <wp:wrapNone/>
                <wp:docPr id="496" name="Ellipse 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565" cy="19028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0E13C9B" id="Ellipse 496" o:spid="_x0000_s1026" style="position:absolute;margin-left:152.6pt;margin-top:18.3pt;width:15.4pt;height:15pt;z-index:25197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" fillcolor="red" strokecolor="black [3213]" strokeweight="2pt"/>
            </w:pict>
          </mc:Fallback>
        </mc:AlternateContent>
      </w:r>
      <w:r w:rsidR="00172D1D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98528" behindDoc="0" locked="0" layoutInCell="1" allowOverlap="1">
                <wp:simplePos x="0" y="0"/>
                <wp:positionH relativeFrom="column">
                  <wp:posOffset>5222240</wp:posOffset>
                </wp:positionH>
                <wp:positionV relativeFrom="paragraph">
                  <wp:posOffset>54610</wp:posOffset>
                </wp:positionV>
                <wp:extent cx="392430" cy="276225"/>
                <wp:effectExtent l="12700" t="13970" r="13970" b="5080"/>
                <wp:wrapSquare wrapText="bothSides"/>
                <wp:docPr id="4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>
                            <w:r>
                              <w:t>OP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411.2pt;margin-top:4.3pt;width:30.9pt;height:21.75pt;z-index:2517985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">
                <v:textbox style="mso-fit-shape-to-text:t">
                  <w:txbxContent>
                    <w:p w:rsidR="006B1965" w:rsidRDefault="006B1965">
                      <w:r>
                        <w:t>OP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1102C" w:rsidRDefault="0071102C" w:rsidP="0071102C">
      <w:pPr>
        <w:jc w:val="center"/>
        <w:rPr>
          <w:b/>
          <w:sz w:val="40"/>
          <w:u w:val="single"/>
        </w:rPr>
      </w:pPr>
    </w:p>
    <w:p w:rsidR="0071102C" w:rsidRDefault="00EA7C36" w:rsidP="0071102C">
      <w:pPr>
        <w:jc w:val="center"/>
        <w:rPr>
          <w:b/>
          <w:sz w:val="40"/>
          <w:u w:val="single"/>
        </w:rPr>
      </w:pPr>
      <w:r w:rsidRPr="00EA7C36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990016" behindDoc="0" locked="0" layoutInCell="1" allowOverlap="1" wp14:anchorId="1486DE37" wp14:editId="1507AFBC">
                <wp:simplePos x="0" y="0"/>
                <wp:positionH relativeFrom="column">
                  <wp:posOffset>5438195</wp:posOffset>
                </wp:positionH>
                <wp:positionV relativeFrom="paragraph">
                  <wp:posOffset>3266</wp:posOffset>
                </wp:positionV>
                <wp:extent cx="253365" cy="258445"/>
                <wp:effectExtent l="0" t="0" r="13335" b="27305"/>
                <wp:wrapSquare wrapText="bothSides"/>
                <wp:docPr id="5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365" cy="258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EA7C36">
                            <w: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86DE37" id="_x0000_s1034" type="#_x0000_t202" style="position:absolute;left:0;text-align:left;margin-left:428.2pt;margin-top:.25pt;width:19.95pt;height:20.35pt;z-index:251990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">
                <v:textbox>
                  <w:txbxContent>
                    <w:p w:rsidR="006B1965" w:rsidRDefault="006B1965" w:rsidP="00EA7C36">
                      <w:r>
                        <w:t>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976704" behindDoc="0" locked="0" layoutInCell="1" allowOverlap="1">
                <wp:simplePos x="0" y="0"/>
                <wp:positionH relativeFrom="column">
                  <wp:posOffset>4951440</wp:posOffset>
                </wp:positionH>
                <wp:positionV relativeFrom="paragraph">
                  <wp:posOffset>92941</wp:posOffset>
                </wp:positionV>
                <wp:extent cx="375274" cy="130678"/>
                <wp:effectExtent l="0" t="0" r="25400" b="22225"/>
                <wp:wrapNone/>
                <wp:docPr id="494" name="Flèche gauche 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74" cy="130678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FB297D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Flèche gauche 494" o:spid="_x0000_s1026" type="#_x0000_t66" style="position:absolute;margin-left:389.9pt;margin-top:7.3pt;width:29.55pt;height:10.3pt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" adj="3761" fillcolor="red" strokecolor="black [3213]" strokeweight="2pt"/>
            </w:pict>
          </mc:Fallback>
        </mc:AlternateContent>
      </w:r>
    </w:p>
    <w:p w:rsidR="0071102C" w:rsidRDefault="0071102C" w:rsidP="0071102C">
      <w:pPr>
        <w:jc w:val="center"/>
        <w:rPr>
          <w:b/>
          <w:sz w:val="40"/>
          <w:u w:val="single"/>
        </w:rPr>
      </w:pPr>
    </w:p>
    <w:p w:rsidR="0071102C" w:rsidRDefault="0071102C" w:rsidP="0071102C">
      <w:pPr>
        <w:jc w:val="center"/>
        <w:rPr>
          <w:b/>
          <w:sz w:val="40"/>
          <w:u w:val="single"/>
        </w:rPr>
      </w:pPr>
    </w:p>
    <w:p w:rsidR="0071102C" w:rsidRDefault="0071102C" w:rsidP="0071102C">
      <w:pPr>
        <w:jc w:val="center"/>
        <w:rPr>
          <w:b/>
          <w:sz w:val="40"/>
          <w:u w:val="single"/>
        </w:rPr>
      </w:pPr>
    </w:p>
    <w:tbl>
      <w:tblPr>
        <w:tblStyle w:val="Grilledutableau"/>
        <w:tblpPr w:leftFromText="141" w:rightFromText="141" w:vertAnchor="text" w:horzAnchor="margin" w:tblpXSpec="right" w:tblpY="2476"/>
        <w:tblW w:w="0" w:type="auto"/>
        <w:tblLook w:val="04A0" w:firstRow="1" w:lastRow="0" w:firstColumn="1" w:lastColumn="0" w:noHBand="0" w:noVBand="1"/>
      </w:tblPr>
      <w:tblGrid>
        <w:gridCol w:w="5387"/>
      </w:tblGrid>
      <w:tr w:rsidR="00D1544A" w:rsidTr="00D1544A">
        <w:trPr>
          <w:trHeight w:val="565"/>
        </w:trPr>
        <w:tc>
          <w:tcPr>
            <w:tcW w:w="5387" w:type="dxa"/>
            <w:vAlign w:val="center"/>
          </w:tcPr>
          <w:p w:rsidR="00D1544A" w:rsidRPr="004A3B2B" w:rsidRDefault="00D1544A" w:rsidP="00D1544A">
            <w:pPr>
              <w:jc w:val="center"/>
              <w:rPr>
                <w:rFonts w:ascii="Comic Sans MS" w:hAnsi="Comic Sans MS"/>
                <w:b/>
                <w:sz w:val="32"/>
                <w:szCs w:val="32"/>
                <w:u w:val="single"/>
              </w:rPr>
            </w:pPr>
            <w:r w:rsidRPr="004A3B2B">
              <w:rPr>
                <w:rFonts w:ascii="Comic Sans MS" w:hAnsi="Comic Sans MS"/>
                <w:b/>
                <w:sz w:val="32"/>
                <w:szCs w:val="32"/>
                <w:u w:val="single"/>
              </w:rPr>
              <w:t>Type de liaison :</w:t>
            </w:r>
          </w:p>
        </w:tc>
      </w:tr>
      <w:tr w:rsidR="00D1544A" w:rsidTr="00D1544A">
        <w:trPr>
          <w:trHeight w:val="565"/>
        </w:trPr>
        <w:tc>
          <w:tcPr>
            <w:tcW w:w="5387" w:type="dxa"/>
            <w:vAlign w:val="center"/>
          </w:tcPr>
          <w:p w:rsidR="00D1544A" w:rsidRPr="00EA7C36" w:rsidRDefault="00EA7C36" w:rsidP="00EA7C36">
            <w:pPr>
              <w:jc w:val="center"/>
              <w:rPr>
                <w:rFonts w:ascii="Comic Sans MS" w:hAnsi="Comic Sans MS"/>
                <w:b/>
                <w:color w:val="FF0000"/>
                <w:sz w:val="32"/>
                <w:szCs w:val="32"/>
              </w:rPr>
            </w:pPr>
            <w:r w:rsidRPr="00EA7C36">
              <w:rPr>
                <w:rFonts w:ascii="Comic Sans MS" w:hAnsi="Comic Sans MS"/>
                <w:b/>
                <w:color w:val="FF0000"/>
                <w:sz w:val="32"/>
                <w:szCs w:val="32"/>
              </w:rPr>
              <w:t>Centrage long 1-2-3-4</w:t>
            </w:r>
          </w:p>
        </w:tc>
      </w:tr>
      <w:tr w:rsidR="00D1544A" w:rsidTr="00D1544A">
        <w:trPr>
          <w:trHeight w:val="539"/>
        </w:trPr>
        <w:tc>
          <w:tcPr>
            <w:tcW w:w="5387" w:type="dxa"/>
            <w:vAlign w:val="center"/>
          </w:tcPr>
          <w:p w:rsidR="00D1544A" w:rsidRPr="00EA7C36" w:rsidRDefault="00EA7C36" w:rsidP="00EA7C36">
            <w:pPr>
              <w:jc w:val="center"/>
              <w:rPr>
                <w:rFonts w:ascii="Comic Sans MS" w:hAnsi="Comic Sans MS"/>
                <w:b/>
                <w:color w:val="FF0000"/>
                <w:sz w:val="32"/>
                <w:szCs w:val="32"/>
              </w:rPr>
            </w:pPr>
            <w:r w:rsidRPr="00EA7C36">
              <w:rPr>
                <w:rFonts w:ascii="Comic Sans MS" w:hAnsi="Comic Sans MS"/>
                <w:b/>
                <w:color w:val="FF0000"/>
                <w:sz w:val="32"/>
                <w:szCs w:val="32"/>
              </w:rPr>
              <w:t>Ponctuel (butée) 5</w:t>
            </w:r>
          </w:p>
        </w:tc>
      </w:tr>
      <w:tr w:rsidR="00D1544A" w:rsidTr="00D1544A">
        <w:trPr>
          <w:trHeight w:val="565"/>
        </w:trPr>
        <w:tc>
          <w:tcPr>
            <w:tcW w:w="5387" w:type="dxa"/>
            <w:vAlign w:val="center"/>
          </w:tcPr>
          <w:p w:rsidR="00D1544A" w:rsidRDefault="00D1544A" w:rsidP="00D1544A">
            <w:pPr>
              <w:jc w:val="center"/>
              <w:rPr>
                <w:b/>
                <w:sz w:val="40"/>
                <w:u w:val="single"/>
              </w:rPr>
            </w:pPr>
          </w:p>
        </w:tc>
      </w:tr>
    </w:tbl>
    <w:tbl>
      <w:tblPr>
        <w:tblpPr w:leftFromText="141" w:rightFromText="141" w:vertAnchor="text" w:horzAnchor="page" w:tblpX="1890" w:tblpY="128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19"/>
        <w:gridCol w:w="520"/>
        <w:gridCol w:w="519"/>
        <w:gridCol w:w="520"/>
        <w:gridCol w:w="519"/>
        <w:gridCol w:w="520"/>
        <w:gridCol w:w="520"/>
      </w:tblGrid>
      <w:tr w:rsidR="00D1544A" w:rsidTr="00D1544A">
        <w:trPr>
          <w:trHeight w:val="397"/>
        </w:trPr>
        <w:tc>
          <w:tcPr>
            <w:tcW w:w="519" w:type="dxa"/>
            <w:tcBorders>
              <w:top w:val="single" w:sz="12" w:space="0" w:color="auto"/>
              <w:left w:val="single" w:sz="1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  <w:r>
              <w:rPr>
                <w:sz w:val="28"/>
              </w:rPr>
              <w:t>pts</w:t>
            </w: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Tx</w:t>
            </w:r>
            <w:proofErr w:type="spellEnd"/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Ty</w:t>
            </w:r>
            <w:proofErr w:type="spellEnd"/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Tz</w:t>
            </w:r>
            <w:proofErr w:type="spellEnd"/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Rx</w:t>
            </w:r>
            <w:proofErr w:type="spellEnd"/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Ry</w:t>
            </w:r>
            <w:proofErr w:type="spellEnd"/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18" w:space="0" w:color="auto"/>
            </w:tcBorders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Rz</w:t>
            </w:r>
            <w:proofErr w:type="spellEnd"/>
          </w:p>
        </w:tc>
      </w:tr>
      <w:tr w:rsidR="00D1544A" w:rsidTr="00D1544A">
        <w:trPr>
          <w:trHeight w:val="640"/>
        </w:trPr>
        <w:tc>
          <w:tcPr>
            <w:tcW w:w="519" w:type="dxa"/>
            <w:tcBorders>
              <w:top w:val="single" w:sz="12" w:space="0" w:color="auto"/>
              <w:left w:val="single" w:sz="18" w:space="0" w:color="auto"/>
              <w:right w:val="single" w:sz="8" w:space="0" w:color="auto"/>
            </w:tcBorders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Pr="00EA7C36" w:rsidRDefault="00EA7C36" w:rsidP="00D1544A">
            <w:pPr>
              <w:jc w:val="center"/>
              <w:rPr>
                <w:rFonts w:ascii="Comic Sans MS" w:hAnsi="Comic Sans MS"/>
                <w:b/>
                <w:color w:val="FF0000"/>
                <w:sz w:val="36"/>
                <w:szCs w:val="36"/>
              </w:rPr>
            </w:pPr>
            <w:r>
              <w:rPr>
                <w:rFonts w:ascii="Comic Sans MS" w:hAnsi="Comic Sans MS"/>
                <w:b/>
                <w:color w:val="FF0000"/>
                <w:sz w:val="36"/>
                <w:szCs w:val="36"/>
              </w:rPr>
              <w:t>x</w:t>
            </w:r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</w:tr>
      <w:tr w:rsidR="00D1544A" w:rsidTr="00D1544A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EA7C36" w:rsidP="00D1544A">
            <w:pPr>
              <w:jc w:val="center"/>
              <w:rPr>
                <w:sz w:val="28"/>
              </w:rPr>
            </w:pPr>
            <w:r>
              <w:rPr>
                <w:rFonts w:ascii="Comic Sans MS" w:hAnsi="Comic Sans MS"/>
                <w:b/>
                <w:color w:val="FF0000"/>
                <w:sz w:val="36"/>
                <w:szCs w:val="36"/>
              </w:rPr>
              <w:t>x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</w:tr>
      <w:tr w:rsidR="00D1544A" w:rsidTr="00D1544A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EA7C36" w:rsidP="00D1544A">
            <w:pPr>
              <w:jc w:val="center"/>
              <w:rPr>
                <w:color w:val="FF0000"/>
                <w:sz w:val="28"/>
              </w:rPr>
            </w:pPr>
            <w:r>
              <w:rPr>
                <w:rFonts w:ascii="Comic Sans MS" w:hAnsi="Comic Sans MS"/>
                <w:b/>
                <w:color w:val="FF0000"/>
                <w:sz w:val="36"/>
                <w:szCs w:val="36"/>
              </w:rPr>
              <w:t>x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</w:tr>
      <w:tr w:rsidR="00D1544A" w:rsidTr="00D1544A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EA7C36" w:rsidP="00D1544A">
            <w:pPr>
              <w:jc w:val="center"/>
              <w:rPr>
                <w:sz w:val="28"/>
              </w:rPr>
            </w:pPr>
            <w:r>
              <w:rPr>
                <w:rFonts w:ascii="Comic Sans MS" w:hAnsi="Comic Sans MS"/>
                <w:b/>
                <w:color w:val="FF0000"/>
                <w:sz w:val="36"/>
                <w:szCs w:val="36"/>
              </w:rPr>
              <w:t>x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</w:tr>
      <w:tr w:rsidR="00D1544A" w:rsidTr="00D1544A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EA7C36" w:rsidP="00D1544A">
            <w:pPr>
              <w:jc w:val="center"/>
              <w:rPr>
                <w:sz w:val="28"/>
              </w:rPr>
            </w:pPr>
            <w:r>
              <w:rPr>
                <w:rFonts w:ascii="Comic Sans MS" w:hAnsi="Comic Sans MS"/>
                <w:b/>
                <w:color w:val="FF0000"/>
                <w:sz w:val="36"/>
                <w:szCs w:val="36"/>
              </w:rPr>
              <w:t>x</w:t>
            </w:r>
          </w:p>
        </w:tc>
        <w:tc>
          <w:tcPr>
            <w:tcW w:w="519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</w:tr>
      <w:tr w:rsidR="00D1544A" w:rsidTr="00D1544A">
        <w:trPr>
          <w:trHeight w:val="640"/>
        </w:trPr>
        <w:tc>
          <w:tcPr>
            <w:tcW w:w="519" w:type="dxa"/>
            <w:tcBorders>
              <w:left w:val="single" w:sz="1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1544A" w:rsidRDefault="00D1544A" w:rsidP="00D1544A">
            <w:pPr>
              <w:jc w:val="center"/>
              <w:rPr>
                <w:sz w:val="28"/>
              </w:rPr>
            </w:pPr>
          </w:p>
        </w:tc>
      </w:tr>
    </w:tbl>
    <w:p w:rsidR="004A3B2B" w:rsidRDefault="004031AD" w:rsidP="004A3B2B">
      <w:pPr>
        <w:pStyle w:val="Paragraphedeliste"/>
        <w:numPr>
          <w:ilvl w:val="0"/>
          <w:numId w:val="24"/>
        </w:numPr>
        <w:suppressAutoHyphens w:val="0"/>
        <w:spacing w:before="120"/>
        <w:ind w:left="851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 </w:t>
      </w:r>
      <w:r w:rsidR="004A3B2B">
        <w:rPr>
          <w:rFonts w:ascii="Comic Sans MS" w:hAnsi="Comic Sans MS"/>
          <w:b/>
          <w:bCs/>
        </w:rPr>
        <w:t>Compléter le tableau des degrés de liberté supprimés et des liaisons réalisées</w:t>
      </w:r>
      <w:r w:rsidR="004A3B2B">
        <w:rPr>
          <w:rFonts w:ascii="Comic Sans MS" w:hAnsi="Comic Sans MS"/>
          <w:bCs/>
        </w:rPr>
        <w:t>.</w:t>
      </w:r>
    </w:p>
    <w:p w:rsidR="004A3B2B" w:rsidRDefault="004A3B2B" w:rsidP="004A3B2B">
      <w:pPr>
        <w:rPr>
          <w:b/>
          <w:sz w:val="40"/>
          <w:u w:val="single"/>
        </w:rPr>
      </w:pPr>
    </w:p>
    <w:p w:rsidR="004A3B2B" w:rsidRDefault="004A3B2B" w:rsidP="004A3B2B">
      <w:pPr>
        <w:jc w:val="center"/>
        <w:rPr>
          <w:b/>
          <w:sz w:val="40"/>
          <w:u w:val="single"/>
        </w:rPr>
      </w:pPr>
    </w:p>
    <w:p w:rsidR="004A3B2B" w:rsidRDefault="004A3B2B" w:rsidP="004A3B2B">
      <w:pPr>
        <w:jc w:val="center"/>
        <w:rPr>
          <w:b/>
          <w:sz w:val="40"/>
          <w:u w:val="single"/>
        </w:rPr>
      </w:pPr>
    </w:p>
    <w:p w:rsidR="004A3B2B" w:rsidRDefault="004A3B2B" w:rsidP="004A3B2B">
      <w:pPr>
        <w:jc w:val="center"/>
        <w:rPr>
          <w:b/>
          <w:sz w:val="40"/>
          <w:u w:val="single"/>
        </w:rPr>
      </w:pPr>
    </w:p>
    <w:p w:rsidR="004A3B2B" w:rsidRDefault="004A3B2B" w:rsidP="004A3B2B">
      <w:pPr>
        <w:jc w:val="center"/>
        <w:rPr>
          <w:b/>
          <w:sz w:val="40"/>
          <w:u w:val="single"/>
        </w:rPr>
      </w:pPr>
    </w:p>
    <w:p w:rsidR="004A3B2B" w:rsidRDefault="004A3B2B" w:rsidP="004A3B2B">
      <w:pPr>
        <w:jc w:val="center"/>
        <w:rPr>
          <w:b/>
          <w:sz w:val="40"/>
          <w:u w:val="single"/>
        </w:rPr>
      </w:pPr>
    </w:p>
    <w:p w:rsidR="004A3B2B" w:rsidRDefault="004A3B2B" w:rsidP="004A3B2B">
      <w:pPr>
        <w:jc w:val="center"/>
        <w:rPr>
          <w:b/>
          <w:sz w:val="40"/>
          <w:u w:val="single"/>
        </w:rPr>
      </w:pPr>
    </w:p>
    <w:p w:rsidR="004A3B2B" w:rsidRDefault="004A3B2B" w:rsidP="004A3B2B">
      <w:pPr>
        <w:jc w:val="center"/>
        <w:rPr>
          <w:b/>
          <w:sz w:val="40"/>
          <w:u w:val="single"/>
        </w:rPr>
      </w:pPr>
    </w:p>
    <w:p w:rsidR="004A3B2B" w:rsidRDefault="004A3B2B" w:rsidP="004A3B2B">
      <w:pPr>
        <w:jc w:val="center"/>
        <w:rPr>
          <w:b/>
          <w:sz w:val="40"/>
          <w:u w:val="single"/>
        </w:rPr>
      </w:pPr>
    </w:p>
    <w:p w:rsidR="0071102C" w:rsidRDefault="0071102C" w:rsidP="0071102C">
      <w:pPr>
        <w:jc w:val="center"/>
        <w:rPr>
          <w:b/>
          <w:sz w:val="40"/>
          <w:u w:val="single"/>
        </w:rPr>
      </w:pPr>
    </w:p>
    <w:p w:rsidR="00D1544A" w:rsidRDefault="00D1544A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rFonts w:ascii="Comic Sans MS" w:hAnsi="Comic Sans MS"/>
          <w:bCs/>
        </w:rPr>
      </w:pPr>
    </w:p>
    <w:p w:rsidR="002276A8" w:rsidRDefault="002276A8" w:rsidP="0071102C">
      <w:pPr>
        <w:jc w:val="center"/>
        <w:rPr>
          <w:rFonts w:ascii="Comic Sans MS" w:hAnsi="Comic Sans MS"/>
          <w:bCs/>
        </w:rPr>
      </w:pPr>
    </w:p>
    <w:p w:rsidR="004B5CA2" w:rsidRDefault="004B5CA2" w:rsidP="0071102C">
      <w:pPr>
        <w:jc w:val="center"/>
        <w:rPr>
          <w:rFonts w:ascii="Comic Sans MS" w:hAnsi="Comic Sans MS"/>
          <w:bCs/>
        </w:rPr>
      </w:pPr>
    </w:p>
    <w:p w:rsidR="002276A8" w:rsidRPr="002276A8" w:rsidRDefault="002276A8" w:rsidP="002276A8">
      <w:pPr>
        <w:pStyle w:val="Paragraphedeliste"/>
        <w:numPr>
          <w:ilvl w:val="1"/>
          <w:numId w:val="22"/>
        </w:numPr>
        <w:tabs>
          <w:tab w:val="clear" w:pos="2854"/>
        </w:tabs>
        <w:ind w:left="1134"/>
        <w:rPr>
          <w:b/>
          <w:sz w:val="40"/>
          <w:u w:val="single"/>
        </w:rPr>
      </w:pPr>
      <w:r w:rsidRPr="002276A8">
        <w:rPr>
          <w:rFonts w:ascii="Comic Sans MS" w:hAnsi="Comic Sans MS"/>
          <w:bCs/>
        </w:rPr>
        <w:lastRenderedPageBreak/>
        <w:t>Dessin de définition</w:t>
      </w:r>
      <w:r w:rsidR="00177630">
        <w:rPr>
          <w:rFonts w:ascii="Comic Sans MS" w:hAnsi="Comic Sans MS"/>
          <w:bCs/>
        </w:rPr>
        <w:t xml:space="preserve"> de</w:t>
      </w:r>
      <w:r w:rsidRPr="002276A8">
        <w:rPr>
          <w:rFonts w:ascii="Comic Sans MS" w:hAnsi="Comic Sans MS"/>
          <w:bCs/>
        </w:rPr>
        <w:t xml:space="preserve"> </w:t>
      </w:r>
      <w:r w:rsidRPr="002276A8">
        <w:rPr>
          <w:rFonts w:ascii="Comic Sans MS" w:hAnsi="Comic Sans MS"/>
          <w:b/>
          <w:bCs/>
        </w:rPr>
        <w:t>la base module</w:t>
      </w:r>
      <w:r w:rsidRPr="002276A8">
        <w:rPr>
          <w:rFonts w:ascii="Comic Sans MS" w:hAnsi="Comic Sans MS"/>
          <w:bCs/>
        </w:rPr>
        <w:t xml:space="preserve"> : (Pendulette EOLE)</w:t>
      </w: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547648" behindDoc="1" locked="0" layoutInCell="1" allowOverlap="1" wp14:anchorId="05B2AF0F" wp14:editId="32F2815B">
            <wp:simplePos x="0" y="0"/>
            <wp:positionH relativeFrom="page">
              <wp:posOffset>-53163</wp:posOffset>
            </wp:positionH>
            <wp:positionV relativeFrom="paragraph">
              <wp:posOffset>362009</wp:posOffset>
            </wp:positionV>
            <wp:extent cx="8255000" cy="5893435"/>
            <wp:effectExtent l="0" t="318" r="0" b="0"/>
            <wp:wrapTight wrapText="bothSides">
              <wp:wrapPolygon edited="0">
                <wp:start x="-1" y="21599"/>
                <wp:lineTo x="21533" y="21599"/>
                <wp:lineTo x="21533" y="94"/>
                <wp:lineTo x="-1" y="94"/>
                <wp:lineTo x="-1" y="21599"/>
              </wp:wrapPolygon>
            </wp:wrapTight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255000" cy="589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4B5CA2" w:rsidRDefault="004B5CA2" w:rsidP="0071102C">
      <w:pPr>
        <w:jc w:val="center"/>
        <w:rPr>
          <w:b/>
          <w:sz w:val="40"/>
          <w:u w:val="single"/>
        </w:rPr>
      </w:pPr>
    </w:p>
    <w:p w:rsidR="00DE767A" w:rsidRPr="002276A8" w:rsidRDefault="00DE767A" w:rsidP="00DE767A">
      <w:pPr>
        <w:pStyle w:val="Paragraphedeliste"/>
        <w:numPr>
          <w:ilvl w:val="1"/>
          <w:numId w:val="22"/>
        </w:numPr>
        <w:tabs>
          <w:tab w:val="clear" w:pos="2854"/>
        </w:tabs>
        <w:ind w:left="1134"/>
        <w:rPr>
          <w:b/>
          <w:sz w:val="40"/>
          <w:u w:val="single"/>
        </w:rPr>
      </w:pPr>
      <w:r>
        <w:rPr>
          <w:rFonts w:ascii="Comic Sans MS" w:hAnsi="Comic Sans MS"/>
          <w:bCs/>
        </w:rPr>
        <w:lastRenderedPageBreak/>
        <w:t>Extrait de la nomenclature de</w:t>
      </w:r>
      <w:r w:rsidRPr="002276A8">
        <w:rPr>
          <w:rFonts w:ascii="Comic Sans MS" w:hAnsi="Comic Sans MS"/>
          <w:bCs/>
        </w:rPr>
        <w:t xml:space="preserve"> </w:t>
      </w:r>
      <w:r w:rsidRPr="002276A8">
        <w:rPr>
          <w:rFonts w:ascii="Comic Sans MS" w:hAnsi="Comic Sans MS"/>
          <w:b/>
          <w:bCs/>
        </w:rPr>
        <w:t>la base module</w:t>
      </w:r>
      <w:r w:rsidRPr="002276A8">
        <w:rPr>
          <w:rFonts w:ascii="Comic Sans MS" w:hAnsi="Comic Sans MS"/>
          <w:bCs/>
        </w:rPr>
        <w:t xml:space="preserve"> : (Pendulette EOLE)</w:t>
      </w:r>
    </w:p>
    <w:p w:rsidR="00DE767A" w:rsidRDefault="00DE767A" w:rsidP="0071102C">
      <w:pPr>
        <w:jc w:val="center"/>
        <w:rPr>
          <w:b/>
          <w:sz w:val="40"/>
          <w:u w:val="single"/>
        </w:rPr>
      </w:pPr>
    </w:p>
    <w:tbl>
      <w:tblPr>
        <w:tblW w:w="10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2"/>
        <w:gridCol w:w="1188"/>
        <w:gridCol w:w="1348"/>
        <w:gridCol w:w="140"/>
        <w:gridCol w:w="844"/>
        <w:gridCol w:w="3100"/>
        <w:gridCol w:w="805"/>
        <w:gridCol w:w="182"/>
        <w:gridCol w:w="2395"/>
      </w:tblGrid>
      <w:tr w:rsidR="00177630" w:rsidTr="00F4735D">
        <w:trPr>
          <w:cantSplit/>
          <w:trHeight w:val="903"/>
          <w:jc w:val="center"/>
        </w:trPr>
        <w:tc>
          <w:tcPr>
            <w:tcW w:w="8239" w:type="dxa"/>
            <w:gridSpan w:val="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  <w:shd w:val="clear" w:color="auto" w:fill="D9D9D9" w:themeFill="background1" w:themeFillShade="D9"/>
            <w:vAlign w:val="center"/>
          </w:tcPr>
          <w:p w:rsidR="00177630" w:rsidRPr="008E4FC1" w:rsidRDefault="00177630" w:rsidP="00F4735D">
            <w:pPr>
              <w:pStyle w:val="Titre2"/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 xml:space="preserve">EXTRAIT DE LA </w:t>
            </w:r>
            <w:r w:rsidRPr="008E4FC1">
              <w:rPr>
                <w:b/>
                <w:sz w:val="52"/>
                <w:szCs w:val="52"/>
              </w:rPr>
              <w:t>NOMENCLATURE DES PHASES</w:t>
            </w:r>
          </w:p>
        </w:tc>
        <w:tc>
          <w:tcPr>
            <w:tcW w:w="2395" w:type="dxa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177630" w:rsidRDefault="00C10408" w:rsidP="00F4735D">
            <w:pPr>
              <w:pStyle w:val="Titre5"/>
              <w:jc w:val="center"/>
            </w:pPr>
            <w:r>
              <w:rPr>
                <w:noProof/>
              </w:rPr>
              <w:object w:dxaOrig="1440" w:dyaOrig="1440">
                <v:shape id="_x0000_s1049" type="#_x0000_t75" style="position:absolute;left:0;text-align:left;margin-left:32.55pt;margin-top:-10.35pt;width:41.8pt;height:41.25pt;z-index:251801600;mso-position-horizontal-relative:text;mso-position-vertical-relative:text" wrapcoords="-273 0 -273 21323 21600 21323 21600 0 -273 0">
                  <v:imagedata r:id="rId25" o:title=""/>
                  <w10:wrap type="tight"/>
                </v:shape>
                <o:OLEObject Type="Embed" ProgID="PBrush" ShapeID="_x0000_s1049" DrawAspect="Content" ObjectID="_1646821863" r:id="rId26"/>
              </w:object>
            </w:r>
          </w:p>
        </w:tc>
      </w:tr>
      <w:tr w:rsidR="00177630" w:rsidTr="00F4735D">
        <w:trPr>
          <w:cantSplit/>
          <w:trHeight w:hRule="exact" w:val="446"/>
          <w:jc w:val="center"/>
        </w:trPr>
        <w:tc>
          <w:tcPr>
            <w:tcW w:w="3168" w:type="dxa"/>
            <w:gridSpan w:val="3"/>
            <w:tcBorders>
              <w:top w:val="single" w:sz="2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177630" w:rsidRPr="00D5072D" w:rsidRDefault="00177630" w:rsidP="00F4735D">
            <w:pPr>
              <w:pStyle w:val="En-tte"/>
              <w:rPr>
                <w:rFonts w:cs="Arial"/>
              </w:rPr>
            </w:pPr>
            <w:r>
              <w:rPr>
                <w:rFonts w:cs="Arial"/>
              </w:rPr>
              <w:t>Matière : EN AW-</w:t>
            </w:r>
            <w:r w:rsidRPr="00D5072D">
              <w:rPr>
                <w:rFonts w:cs="Arial"/>
              </w:rPr>
              <w:t>2017</w:t>
            </w:r>
          </w:p>
        </w:tc>
        <w:tc>
          <w:tcPr>
            <w:tcW w:w="4084" w:type="dxa"/>
            <w:gridSpan w:val="3"/>
            <w:tcBorders>
              <w:top w:val="nil"/>
              <w:bottom w:val="single" w:sz="4" w:space="0" w:color="auto"/>
            </w:tcBorders>
            <w:vAlign w:val="center"/>
          </w:tcPr>
          <w:p w:rsidR="00177630" w:rsidRPr="00D5072D" w:rsidRDefault="00177630" w:rsidP="00F4735D">
            <w:pPr>
              <w:rPr>
                <w:rFonts w:cs="Arial"/>
              </w:rPr>
            </w:pPr>
            <w:r w:rsidRPr="00D5072D">
              <w:rPr>
                <w:rFonts w:cs="Arial"/>
              </w:rPr>
              <w:t xml:space="preserve">Etat du BRUT : </w:t>
            </w:r>
            <w:r>
              <w:rPr>
                <w:rFonts w:cs="Arial"/>
                <w:color w:val="000000"/>
              </w:rPr>
              <w:t>30 X 30 X 38</w:t>
            </w:r>
          </w:p>
        </w:tc>
        <w:tc>
          <w:tcPr>
            <w:tcW w:w="3382" w:type="dxa"/>
            <w:gridSpan w:val="3"/>
            <w:tcBorders>
              <w:top w:val="single" w:sz="2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177630" w:rsidRPr="00D5072D" w:rsidRDefault="00177630" w:rsidP="00F4735D">
            <w:pPr>
              <w:pStyle w:val="En-tte"/>
              <w:rPr>
                <w:rFonts w:cs="Arial"/>
              </w:rPr>
            </w:pPr>
            <w:r w:rsidRPr="00D5072D">
              <w:rPr>
                <w:rFonts w:cs="Arial"/>
              </w:rPr>
              <w:t>Pièce : Base</w:t>
            </w:r>
            <w:r w:rsidR="003C6836">
              <w:rPr>
                <w:rFonts w:cs="Arial"/>
              </w:rPr>
              <w:t xml:space="preserve"> module</w:t>
            </w:r>
          </w:p>
        </w:tc>
      </w:tr>
      <w:tr w:rsidR="00177630" w:rsidTr="00F4735D">
        <w:trPr>
          <w:cantSplit/>
          <w:trHeight w:hRule="exact" w:val="355"/>
          <w:jc w:val="center"/>
        </w:trPr>
        <w:tc>
          <w:tcPr>
            <w:tcW w:w="3168" w:type="dxa"/>
            <w:gridSpan w:val="3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177630" w:rsidRPr="00D5072D" w:rsidRDefault="00177630" w:rsidP="00F4735D">
            <w:pPr>
              <w:pStyle w:val="En-tte"/>
              <w:rPr>
                <w:rFonts w:cs="Arial"/>
              </w:rPr>
            </w:pPr>
            <w:r w:rsidRPr="00D5072D">
              <w:rPr>
                <w:rFonts w:cs="Arial"/>
              </w:rPr>
              <w:t>Nombre : Présérie</w:t>
            </w:r>
          </w:p>
        </w:tc>
        <w:tc>
          <w:tcPr>
            <w:tcW w:w="4084" w:type="dxa"/>
            <w:gridSpan w:val="3"/>
            <w:tcBorders>
              <w:bottom w:val="single" w:sz="4" w:space="0" w:color="auto"/>
            </w:tcBorders>
            <w:vAlign w:val="center"/>
          </w:tcPr>
          <w:p w:rsidR="00177630" w:rsidRPr="00D5072D" w:rsidRDefault="00177630" w:rsidP="00F4735D">
            <w:pPr>
              <w:rPr>
                <w:rFonts w:cs="Arial"/>
                <w:lang w:val="en-GB"/>
              </w:rPr>
            </w:pPr>
          </w:p>
        </w:tc>
        <w:tc>
          <w:tcPr>
            <w:tcW w:w="3382" w:type="dxa"/>
            <w:gridSpan w:val="3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177630" w:rsidRPr="00D5072D" w:rsidRDefault="00177630" w:rsidP="00F4735D">
            <w:pPr>
              <w:pStyle w:val="En-tte"/>
              <w:rPr>
                <w:rFonts w:cs="Arial"/>
              </w:rPr>
            </w:pPr>
            <w:r w:rsidRPr="00D5072D">
              <w:rPr>
                <w:rFonts w:cs="Arial"/>
              </w:rPr>
              <w:t>Ensemble : Pendulette EOLE</w:t>
            </w:r>
          </w:p>
        </w:tc>
      </w:tr>
      <w:tr w:rsidR="00177630" w:rsidTr="00F4735D">
        <w:trPr>
          <w:trHeight w:hRule="exact" w:val="560"/>
          <w:jc w:val="center"/>
        </w:trPr>
        <w:tc>
          <w:tcPr>
            <w:tcW w:w="632" w:type="dxa"/>
            <w:tcBorders>
              <w:top w:val="single" w:sz="8" w:space="0" w:color="auto"/>
              <w:left w:val="single" w:sz="18" w:space="0" w:color="auto"/>
            </w:tcBorders>
            <w:shd w:val="clear" w:color="auto" w:fill="00FF00"/>
            <w:vAlign w:val="center"/>
          </w:tcPr>
          <w:p w:rsidR="00177630" w:rsidRPr="00624C49" w:rsidRDefault="00177630" w:rsidP="00F4735D">
            <w:pPr>
              <w:pStyle w:val="Titre5"/>
              <w:jc w:val="center"/>
              <w:rPr>
                <w:rFonts w:ascii="Arial" w:hAnsi="Arial" w:cs="Arial"/>
                <w:sz w:val="20"/>
                <w:lang w:val="en-GB"/>
              </w:rPr>
            </w:pPr>
            <w:r w:rsidRPr="00624C49">
              <w:rPr>
                <w:rFonts w:ascii="Arial" w:hAnsi="Arial" w:cs="Arial"/>
                <w:sz w:val="20"/>
                <w:lang w:val="en-GB"/>
              </w:rPr>
              <w:t>N°</w:t>
            </w:r>
          </w:p>
        </w:tc>
        <w:tc>
          <w:tcPr>
            <w:tcW w:w="1188" w:type="dxa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177630" w:rsidRPr="00624C49" w:rsidRDefault="00177630" w:rsidP="00F4735D">
            <w:pPr>
              <w:pStyle w:val="Titre5"/>
              <w:jc w:val="center"/>
              <w:rPr>
                <w:rFonts w:ascii="Arial" w:hAnsi="Arial" w:cs="Arial"/>
                <w:sz w:val="20"/>
                <w:lang w:val="en-GB"/>
              </w:rPr>
            </w:pPr>
            <w:r w:rsidRPr="00624C49">
              <w:rPr>
                <w:rFonts w:ascii="Arial" w:hAnsi="Arial" w:cs="Arial"/>
                <w:sz w:val="20"/>
                <w:lang w:val="en-GB"/>
              </w:rPr>
              <w:t>PHASE</w:t>
            </w:r>
          </w:p>
        </w:tc>
        <w:tc>
          <w:tcPr>
            <w:tcW w:w="1488" w:type="dxa"/>
            <w:gridSpan w:val="2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177630" w:rsidRPr="00624C49" w:rsidRDefault="00177630" w:rsidP="00F4735D">
            <w:pPr>
              <w:jc w:val="center"/>
              <w:rPr>
                <w:rFonts w:cs="Arial"/>
                <w:sz w:val="20"/>
                <w:lang w:val="en-GB"/>
              </w:rPr>
            </w:pPr>
            <w:r w:rsidRPr="00624C49">
              <w:rPr>
                <w:rFonts w:cs="Arial"/>
                <w:sz w:val="20"/>
                <w:lang w:val="en-GB"/>
              </w:rPr>
              <w:t>MACHINE</w:t>
            </w:r>
          </w:p>
        </w:tc>
        <w:tc>
          <w:tcPr>
            <w:tcW w:w="844" w:type="dxa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177630" w:rsidRPr="00624C49" w:rsidRDefault="00177630" w:rsidP="00F4735D">
            <w:pPr>
              <w:jc w:val="center"/>
              <w:rPr>
                <w:rFonts w:cs="Arial"/>
                <w:sz w:val="20"/>
                <w:lang w:val="en-GB"/>
              </w:rPr>
            </w:pPr>
            <w:r w:rsidRPr="00624C49">
              <w:rPr>
                <w:rFonts w:cs="Arial"/>
                <w:sz w:val="20"/>
                <w:lang w:val="en-GB"/>
              </w:rPr>
              <w:t>PORTE-PIECE</w:t>
            </w:r>
          </w:p>
        </w:tc>
        <w:tc>
          <w:tcPr>
            <w:tcW w:w="3905" w:type="dxa"/>
            <w:gridSpan w:val="2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177630" w:rsidRPr="00624C49" w:rsidRDefault="00177630" w:rsidP="00F4735D">
            <w:pPr>
              <w:jc w:val="center"/>
              <w:rPr>
                <w:rFonts w:cs="Arial"/>
                <w:sz w:val="20"/>
                <w:lang w:val="en-GB"/>
              </w:rPr>
            </w:pPr>
            <w:r w:rsidRPr="00624C49">
              <w:rPr>
                <w:rFonts w:cs="Arial"/>
                <w:sz w:val="20"/>
                <w:lang w:val="en-GB"/>
              </w:rPr>
              <w:t xml:space="preserve">OPERATIONS   </w:t>
            </w:r>
            <w:r w:rsidRPr="00624C49">
              <w:rPr>
                <w:rFonts w:cs="Arial"/>
                <w:sz w:val="20"/>
              </w:rPr>
              <w:t>Surfaces réalisées</w:t>
            </w:r>
          </w:p>
        </w:tc>
        <w:tc>
          <w:tcPr>
            <w:tcW w:w="2577" w:type="dxa"/>
            <w:gridSpan w:val="2"/>
            <w:tcBorders>
              <w:top w:val="single" w:sz="8" w:space="0" w:color="auto"/>
              <w:right w:val="single" w:sz="18" w:space="0" w:color="auto"/>
            </w:tcBorders>
            <w:shd w:val="clear" w:color="auto" w:fill="00FF00"/>
            <w:vAlign w:val="center"/>
          </w:tcPr>
          <w:p w:rsidR="00177630" w:rsidRPr="00122320" w:rsidRDefault="00177630" w:rsidP="00F4735D">
            <w:pPr>
              <w:jc w:val="center"/>
              <w:rPr>
                <w:sz w:val="20"/>
              </w:rPr>
            </w:pPr>
            <w:r w:rsidRPr="00122320">
              <w:rPr>
                <w:sz w:val="20"/>
              </w:rPr>
              <w:t>SCHEMA</w:t>
            </w:r>
          </w:p>
        </w:tc>
      </w:tr>
      <w:tr w:rsidR="00177630" w:rsidTr="00F4735D">
        <w:trPr>
          <w:cantSplit/>
          <w:trHeight w:val="830"/>
          <w:jc w:val="center"/>
        </w:trPr>
        <w:tc>
          <w:tcPr>
            <w:tcW w:w="632" w:type="dxa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177630" w:rsidRPr="00624C49" w:rsidRDefault="00177630" w:rsidP="00F4735D">
            <w:pPr>
              <w:jc w:val="center"/>
              <w:rPr>
                <w:rFonts w:cs="Arial"/>
                <w:b/>
              </w:rPr>
            </w:pPr>
            <w:r w:rsidRPr="00624C49">
              <w:rPr>
                <w:rFonts w:cs="Arial"/>
                <w:b/>
              </w:rPr>
              <w:t>000</w:t>
            </w:r>
          </w:p>
        </w:tc>
        <w:tc>
          <w:tcPr>
            <w:tcW w:w="1188" w:type="dxa"/>
            <w:tcBorders>
              <w:bottom w:val="single" w:sz="4" w:space="0" w:color="auto"/>
            </w:tcBorders>
            <w:vAlign w:val="center"/>
          </w:tcPr>
          <w:p w:rsidR="00177630" w:rsidRPr="00624C49" w:rsidRDefault="00177630" w:rsidP="00F4735D">
            <w:pPr>
              <w:pStyle w:val="Titre1"/>
              <w:rPr>
                <w:rFonts w:cs="Arial"/>
                <w:sz w:val="24"/>
              </w:rPr>
            </w:pPr>
            <w:r w:rsidRPr="00624C49">
              <w:rPr>
                <w:rFonts w:cs="Arial"/>
                <w:sz w:val="24"/>
              </w:rPr>
              <w:t>Débit</w:t>
            </w:r>
          </w:p>
        </w:tc>
        <w:tc>
          <w:tcPr>
            <w:tcW w:w="1488" w:type="dxa"/>
            <w:gridSpan w:val="2"/>
            <w:tcBorders>
              <w:bottom w:val="single" w:sz="4" w:space="0" w:color="auto"/>
            </w:tcBorders>
            <w:vAlign w:val="center"/>
          </w:tcPr>
          <w:p w:rsidR="00177630" w:rsidRPr="00624C49" w:rsidRDefault="00177630" w:rsidP="00F4735D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Scie</w:t>
            </w:r>
          </w:p>
          <w:p w:rsidR="00177630" w:rsidRPr="00624C49" w:rsidRDefault="00177630" w:rsidP="00F4735D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automatique</w:t>
            </w:r>
          </w:p>
        </w:tc>
        <w:tc>
          <w:tcPr>
            <w:tcW w:w="844" w:type="dxa"/>
            <w:tcBorders>
              <w:bottom w:val="single" w:sz="4" w:space="0" w:color="auto"/>
            </w:tcBorders>
            <w:vAlign w:val="center"/>
          </w:tcPr>
          <w:p w:rsidR="00177630" w:rsidRPr="00624C49" w:rsidRDefault="00177630" w:rsidP="00F4735D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Etau</w:t>
            </w:r>
          </w:p>
        </w:tc>
        <w:tc>
          <w:tcPr>
            <w:tcW w:w="3905" w:type="dxa"/>
            <w:gridSpan w:val="2"/>
            <w:tcBorders>
              <w:bottom w:val="single" w:sz="4" w:space="0" w:color="auto"/>
            </w:tcBorders>
            <w:vAlign w:val="center"/>
          </w:tcPr>
          <w:p w:rsidR="00177630" w:rsidRPr="00624C49" w:rsidRDefault="00177630" w:rsidP="00F4735D">
            <w:pPr>
              <w:pStyle w:val="En-tte"/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Sciage de la barre carré à 38 mm de longueur.</w:t>
            </w:r>
          </w:p>
        </w:tc>
        <w:tc>
          <w:tcPr>
            <w:tcW w:w="2577" w:type="dxa"/>
            <w:gridSpan w:val="2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177630" w:rsidRDefault="00C10408" w:rsidP="00F4735D">
            <w:pPr>
              <w:jc w:val="center"/>
            </w:pPr>
            <w:r>
              <w:rPr>
                <w:noProof/>
              </w:rPr>
              <w:object w:dxaOrig="1440" w:dyaOrig="1440">
                <v:shape id="_x0000_s1050" type="#_x0000_t75" style="position:absolute;left:0;text-align:left;margin-left:15pt;margin-top:2.6pt;width:74.25pt;height:78.95pt;z-index:-251513856;mso-position-horizontal-relative:text;mso-position-vertical-relative:text" wrapcoords="-230 0 -230 21384 21600 21384 21600 0 -230 0">
                  <v:imagedata r:id="rId27" o:title=""/>
                  <w10:wrap type="tight"/>
                </v:shape>
                <o:OLEObject Type="Embed" ProgID="PBrush" ShapeID="_x0000_s1050" DrawAspect="Content" ObjectID="_1646821864" r:id="rId28"/>
              </w:object>
            </w:r>
          </w:p>
          <w:p w:rsidR="00177630" w:rsidRDefault="00177630" w:rsidP="00F4735D">
            <w:pPr>
              <w:jc w:val="center"/>
            </w:pPr>
          </w:p>
          <w:p w:rsidR="00177630" w:rsidRDefault="00177630" w:rsidP="00F4735D">
            <w:pPr>
              <w:jc w:val="center"/>
            </w:pPr>
          </w:p>
          <w:p w:rsidR="00177630" w:rsidRDefault="00177630" w:rsidP="00F4735D">
            <w:pPr>
              <w:jc w:val="center"/>
            </w:pPr>
          </w:p>
          <w:p w:rsidR="00177630" w:rsidRDefault="00177630" w:rsidP="00F4735D">
            <w:pPr>
              <w:jc w:val="center"/>
            </w:pPr>
          </w:p>
          <w:p w:rsidR="00177630" w:rsidRPr="00122320" w:rsidRDefault="00177630" w:rsidP="00F4735D">
            <w:pPr>
              <w:jc w:val="center"/>
            </w:pPr>
          </w:p>
        </w:tc>
      </w:tr>
      <w:tr w:rsidR="00177630" w:rsidTr="00732B51">
        <w:trPr>
          <w:cantSplit/>
          <w:trHeight w:val="1569"/>
          <w:jc w:val="center"/>
        </w:trPr>
        <w:tc>
          <w:tcPr>
            <w:tcW w:w="632" w:type="dxa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177630" w:rsidRPr="00FF15C0" w:rsidRDefault="00177630" w:rsidP="00F4735D">
            <w:pPr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11</w:t>
            </w:r>
            <w:r w:rsidRPr="00624C49">
              <w:rPr>
                <w:rFonts w:cs="Arial"/>
                <w:b/>
              </w:rPr>
              <w:t>0</w:t>
            </w:r>
          </w:p>
        </w:tc>
        <w:tc>
          <w:tcPr>
            <w:tcW w:w="1188" w:type="dxa"/>
            <w:tcBorders>
              <w:bottom w:val="single" w:sz="4" w:space="0" w:color="auto"/>
            </w:tcBorders>
            <w:vAlign w:val="center"/>
          </w:tcPr>
          <w:p w:rsidR="00177630" w:rsidRPr="00624C49" w:rsidRDefault="00177630" w:rsidP="00F4735D">
            <w:pPr>
              <w:pStyle w:val="Titre1"/>
              <w:rPr>
                <w:rFonts w:cs="Arial"/>
                <w:sz w:val="24"/>
              </w:rPr>
            </w:pPr>
            <w:r w:rsidRPr="00624C49">
              <w:rPr>
                <w:rFonts w:cs="Arial"/>
                <w:sz w:val="24"/>
              </w:rPr>
              <w:t>Fraisage</w:t>
            </w:r>
          </w:p>
        </w:tc>
        <w:tc>
          <w:tcPr>
            <w:tcW w:w="1488" w:type="dxa"/>
            <w:gridSpan w:val="2"/>
            <w:tcBorders>
              <w:bottom w:val="single" w:sz="4" w:space="0" w:color="auto"/>
            </w:tcBorders>
            <w:vAlign w:val="center"/>
          </w:tcPr>
          <w:p w:rsidR="00177630" w:rsidRDefault="00177630" w:rsidP="00F4735D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Centre</w:t>
            </w:r>
          </w:p>
          <w:p w:rsidR="00177630" w:rsidRDefault="00177630" w:rsidP="00F4735D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D’usinage</w:t>
            </w:r>
          </w:p>
          <w:p w:rsidR="00177630" w:rsidRPr="00624C49" w:rsidRDefault="00177630" w:rsidP="00F4735D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VF1</w:t>
            </w:r>
          </w:p>
        </w:tc>
        <w:tc>
          <w:tcPr>
            <w:tcW w:w="844" w:type="dxa"/>
            <w:tcBorders>
              <w:bottom w:val="single" w:sz="4" w:space="0" w:color="auto"/>
            </w:tcBorders>
            <w:vAlign w:val="center"/>
          </w:tcPr>
          <w:p w:rsidR="00177630" w:rsidRDefault="00177630" w:rsidP="00F4735D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Etau</w:t>
            </w:r>
          </w:p>
          <w:p w:rsidR="00DE4863" w:rsidRDefault="00DE4863" w:rsidP="00F4735D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Cales</w:t>
            </w:r>
          </w:p>
          <w:p w:rsidR="00DE4863" w:rsidRPr="00624C49" w:rsidRDefault="00DE4863" w:rsidP="00F4735D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Butée</w:t>
            </w:r>
          </w:p>
        </w:tc>
        <w:tc>
          <w:tcPr>
            <w:tcW w:w="3905" w:type="dxa"/>
            <w:gridSpan w:val="2"/>
            <w:tcBorders>
              <w:bottom w:val="single" w:sz="4" w:space="0" w:color="auto"/>
            </w:tcBorders>
            <w:vAlign w:val="center"/>
          </w:tcPr>
          <w:p w:rsidR="00177630" w:rsidRPr="00624C49" w:rsidRDefault="00177630" w:rsidP="00F4735D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>a.</w:t>
            </w:r>
            <w:r w:rsidRPr="00624C49">
              <w:rPr>
                <w:rFonts w:cs="Arial"/>
              </w:rPr>
              <w:t xml:space="preserve"> Surfaçage</w:t>
            </w:r>
            <w:r>
              <w:rPr>
                <w:rFonts w:cs="Arial"/>
              </w:rPr>
              <w:t xml:space="preserve"> </w:t>
            </w:r>
            <w:r w:rsidRPr="00FF15C0">
              <w:rPr>
                <w:rFonts w:cs="Arial"/>
                <w:b/>
              </w:rPr>
              <w:t>1.</w:t>
            </w:r>
          </w:p>
          <w:p w:rsidR="00177630" w:rsidRDefault="00177630" w:rsidP="00F4735D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b. Contournage </w:t>
            </w:r>
            <w:r w:rsidRPr="00624C49">
              <w:rPr>
                <w:rFonts w:cs="Arial"/>
              </w:rPr>
              <w:t>extér</w:t>
            </w:r>
            <w:r>
              <w:rPr>
                <w:rFonts w:cs="Arial"/>
              </w:rPr>
              <w:t xml:space="preserve">ieur </w:t>
            </w:r>
            <w:r w:rsidRPr="00FF15C0">
              <w:rPr>
                <w:rFonts w:cs="Arial"/>
                <w:b/>
              </w:rPr>
              <w:t>2.3.4.5.</w:t>
            </w:r>
          </w:p>
          <w:p w:rsidR="00177630" w:rsidRPr="00624C49" w:rsidRDefault="00177630" w:rsidP="00F4735D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>ébauche et finition</w:t>
            </w:r>
          </w:p>
          <w:p w:rsidR="00177630" w:rsidRPr="00624C49" w:rsidRDefault="00177630" w:rsidP="00F4735D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>c.</w:t>
            </w:r>
            <w:r w:rsidRPr="00624C49">
              <w:rPr>
                <w:rFonts w:cs="Arial"/>
              </w:rPr>
              <w:t xml:space="preserve"> </w:t>
            </w:r>
            <w:r>
              <w:rPr>
                <w:rFonts w:cs="Arial"/>
              </w:rPr>
              <w:t xml:space="preserve">Usinage des congés </w:t>
            </w:r>
            <w:r w:rsidRPr="00FF15C0">
              <w:rPr>
                <w:rFonts w:cs="Arial"/>
                <w:b/>
              </w:rPr>
              <w:t>6.7.</w:t>
            </w:r>
          </w:p>
          <w:p w:rsidR="00177630" w:rsidRPr="00FF15C0" w:rsidRDefault="00177630" w:rsidP="00F4735D">
            <w:pPr>
              <w:pStyle w:val="En-tte"/>
              <w:jc w:val="both"/>
              <w:rPr>
                <w:rFonts w:cs="Arial"/>
                <w:b/>
              </w:rPr>
            </w:pPr>
            <w:r>
              <w:rPr>
                <w:rFonts w:cs="Arial"/>
              </w:rPr>
              <w:t xml:space="preserve">d. Rainurage ébauche et finition </w:t>
            </w:r>
            <w:r w:rsidRPr="00FF15C0">
              <w:rPr>
                <w:rFonts w:cs="Arial"/>
                <w:b/>
              </w:rPr>
              <w:t>8.</w:t>
            </w:r>
          </w:p>
          <w:p w:rsidR="00177630" w:rsidRDefault="00177630" w:rsidP="00F4735D">
            <w:pPr>
              <w:pStyle w:val="En-tte"/>
              <w:jc w:val="both"/>
              <w:rPr>
                <w:rFonts w:cs="Arial"/>
                <w:b/>
              </w:rPr>
            </w:pPr>
            <w:r w:rsidRPr="00FF15C0">
              <w:rPr>
                <w:rFonts w:cs="Arial"/>
                <w:b/>
              </w:rPr>
              <w:t>9.10.</w:t>
            </w:r>
          </w:p>
          <w:p w:rsidR="00732B51" w:rsidRPr="00732B51" w:rsidRDefault="00732B51" w:rsidP="00F4735D">
            <w:pPr>
              <w:pStyle w:val="En-tte"/>
              <w:jc w:val="both"/>
              <w:rPr>
                <w:rFonts w:cs="Arial"/>
                <w:b/>
              </w:rPr>
            </w:pPr>
          </w:p>
        </w:tc>
        <w:tc>
          <w:tcPr>
            <w:tcW w:w="2577" w:type="dxa"/>
            <w:gridSpan w:val="2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FA71C1" w:rsidRDefault="00C10408" w:rsidP="00F4735D">
            <w:r>
              <w:rPr>
                <w:noProof/>
              </w:rPr>
              <w:object w:dxaOrig="1440" w:dyaOrig="1440">
                <v:shape id="_x0000_s1048" type="#_x0000_t75" style="position:absolute;margin-left:5.9pt;margin-top:2.95pt;width:95.55pt;height:81.95pt;z-index:251800576;mso-position-horizontal-relative:text;mso-position-vertical-relative:text" wrapcoords="-115 0 -115 21491 21600 21491 21600 0 -115 0">
                  <v:imagedata r:id="rId29" o:title=""/>
                  <w10:wrap type="tight"/>
                </v:shape>
                <o:OLEObject Type="Embed" ProgID="PBrush" ShapeID="_x0000_s1048" DrawAspect="Content" ObjectID="_1646821865" r:id="rId30"/>
              </w:object>
            </w:r>
          </w:p>
          <w:p w:rsidR="00FA71C1" w:rsidRDefault="00FA71C1" w:rsidP="00F4735D"/>
          <w:p w:rsidR="00FA71C1" w:rsidRDefault="00FA71C1" w:rsidP="00F4735D"/>
          <w:p w:rsidR="00177630" w:rsidRPr="00E22A6D" w:rsidRDefault="00177630" w:rsidP="00F4735D"/>
        </w:tc>
      </w:tr>
    </w:tbl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4B5CA2" w:rsidRDefault="004B5CA2" w:rsidP="0071102C">
      <w:pPr>
        <w:jc w:val="center"/>
        <w:rPr>
          <w:b/>
          <w:sz w:val="40"/>
          <w:u w:val="single"/>
        </w:rPr>
      </w:pPr>
    </w:p>
    <w:p w:rsidR="002276A8" w:rsidRDefault="002276A8" w:rsidP="0071102C">
      <w:pPr>
        <w:jc w:val="center"/>
        <w:rPr>
          <w:b/>
          <w:sz w:val="40"/>
          <w:u w:val="single"/>
        </w:rPr>
      </w:pPr>
    </w:p>
    <w:p w:rsidR="00177630" w:rsidRDefault="00177630" w:rsidP="00177630">
      <w:pPr>
        <w:numPr>
          <w:ilvl w:val="1"/>
          <w:numId w:val="22"/>
        </w:numPr>
        <w:tabs>
          <w:tab w:val="clear" w:pos="2854"/>
          <w:tab w:val="num" w:pos="1843"/>
        </w:tabs>
        <w:suppressAutoHyphens w:val="0"/>
        <w:spacing w:before="120"/>
        <w:ind w:left="1843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lastRenderedPageBreak/>
        <w:t xml:space="preserve">MIP de la </w:t>
      </w:r>
      <w:r>
        <w:rPr>
          <w:rFonts w:ascii="Comic Sans MS" w:hAnsi="Comic Sans MS"/>
          <w:b/>
          <w:bCs/>
        </w:rPr>
        <w:t>BASE MODULE</w:t>
      </w:r>
      <w:r>
        <w:rPr>
          <w:rFonts w:ascii="Comic Sans MS" w:hAnsi="Comic Sans MS"/>
          <w:bCs/>
        </w:rPr>
        <w:t xml:space="preserve"> :</w:t>
      </w:r>
      <w:r w:rsidRPr="00F25BB3">
        <w:rPr>
          <w:rFonts w:ascii="Comic Sans MS" w:hAnsi="Comic Sans MS"/>
          <w:bCs/>
        </w:rPr>
        <w:t xml:space="preserve"> </w:t>
      </w:r>
      <w:r>
        <w:rPr>
          <w:rFonts w:ascii="Comic Sans MS" w:hAnsi="Comic Sans MS"/>
          <w:bCs/>
        </w:rPr>
        <w:t>(Pendulette EOLE)</w:t>
      </w:r>
    </w:p>
    <w:p w:rsidR="00177630" w:rsidRPr="0071102C" w:rsidRDefault="00177630" w:rsidP="00177630">
      <w:pPr>
        <w:pStyle w:val="Paragraphedeliste"/>
        <w:numPr>
          <w:ilvl w:val="0"/>
          <w:numId w:val="24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Quel est </w:t>
      </w:r>
      <w:proofErr w:type="gramStart"/>
      <w:r>
        <w:rPr>
          <w:rFonts w:ascii="Comic Sans MS" w:hAnsi="Comic Sans MS"/>
          <w:b/>
          <w:bCs/>
        </w:rPr>
        <w:t xml:space="preserve">le porte pièce </w:t>
      </w:r>
      <w:r w:rsidRPr="0071102C">
        <w:rPr>
          <w:rFonts w:ascii="Comic Sans MS" w:hAnsi="Comic Sans MS"/>
          <w:b/>
          <w:bCs/>
        </w:rPr>
        <w:t>utilis</w:t>
      </w:r>
      <w:r>
        <w:rPr>
          <w:rFonts w:ascii="Comic Sans MS" w:hAnsi="Comic Sans MS"/>
          <w:b/>
          <w:bCs/>
        </w:rPr>
        <w:t>é</w:t>
      </w:r>
      <w:proofErr w:type="gramEnd"/>
      <w:r w:rsidRPr="0071102C">
        <w:rPr>
          <w:rFonts w:ascii="Comic Sans MS" w:hAnsi="Comic Sans MS"/>
          <w:bCs/>
        </w:rPr>
        <w:t>.</w:t>
      </w:r>
    </w:p>
    <w:p w:rsidR="00177630" w:rsidRPr="006222B9" w:rsidRDefault="00177630" w:rsidP="00177630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</w:rPr>
      </w:pPr>
      <w:r w:rsidRPr="006222B9">
        <w:rPr>
          <w:rFonts w:ascii="Comic Sans MS" w:hAnsi="Comic Sans MS"/>
          <w:bCs/>
        </w:rPr>
        <w:t>Porte pièce :</w:t>
      </w:r>
      <w:r w:rsidR="00CB207C" w:rsidRPr="00CB207C">
        <w:rPr>
          <w:rFonts w:ascii="Comic Sans MS" w:hAnsi="Comic Sans MS"/>
          <w:b/>
          <w:bCs/>
          <w:i/>
          <w:color w:val="FF0000"/>
        </w:rPr>
        <w:t xml:space="preserve"> </w:t>
      </w:r>
      <w:r w:rsidR="00CB207C">
        <w:rPr>
          <w:rFonts w:ascii="Comic Sans MS" w:hAnsi="Comic Sans MS"/>
          <w:b/>
          <w:bCs/>
          <w:i/>
          <w:color w:val="FF0000"/>
        </w:rPr>
        <w:t>Etau (cales + butée)</w:t>
      </w:r>
    </w:p>
    <w:p w:rsidR="00177630" w:rsidRPr="006222B9" w:rsidRDefault="00177630" w:rsidP="00177630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</w:rPr>
      </w:pPr>
    </w:p>
    <w:p w:rsidR="00177630" w:rsidRPr="00960BBD" w:rsidRDefault="00177630" w:rsidP="00177630">
      <w:pPr>
        <w:pStyle w:val="Paragraphedeliste"/>
        <w:numPr>
          <w:ilvl w:val="0"/>
          <w:numId w:val="24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Sur le </w:t>
      </w:r>
      <w:r w:rsidRPr="0071102C">
        <w:rPr>
          <w:rFonts w:ascii="Comic Sans MS" w:hAnsi="Comic Sans MS"/>
          <w:b/>
          <w:bCs/>
        </w:rPr>
        <w:t>croquis de la pièce</w:t>
      </w:r>
      <w:r>
        <w:rPr>
          <w:rFonts w:ascii="Comic Sans MS" w:hAnsi="Comic Sans MS"/>
          <w:b/>
          <w:bCs/>
        </w:rPr>
        <w:t xml:space="preserve"> repasser en rouge les surfaces usinées et</w:t>
      </w:r>
      <w:r w:rsidRPr="0071102C">
        <w:rPr>
          <w:rFonts w:ascii="Comic Sans MS" w:hAnsi="Comic Sans MS"/>
          <w:b/>
          <w:bCs/>
        </w:rPr>
        <w:t xml:space="preserve"> placer les normales de repérage</w:t>
      </w:r>
      <w:r>
        <w:rPr>
          <w:rFonts w:ascii="Comic Sans MS" w:hAnsi="Comic Sans MS"/>
          <w:b/>
          <w:bCs/>
        </w:rPr>
        <w:t xml:space="preserve"> (1</w:t>
      </w:r>
      <w:r w:rsidRPr="00D1544A">
        <w:rPr>
          <w:rFonts w:ascii="Comic Sans MS" w:hAnsi="Comic Sans MS"/>
          <w:b/>
          <w:bCs/>
          <w:vertAlign w:val="superscript"/>
        </w:rPr>
        <w:t>ère</w:t>
      </w:r>
      <w:r>
        <w:rPr>
          <w:rFonts w:ascii="Comic Sans MS" w:hAnsi="Comic Sans MS"/>
          <w:b/>
          <w:bCs/>
        </w:rPr>
        <w:t xml:space="preserve"> partie de la norme)</w:t>
      </w:r>
      <w:r w:rsidRPr="0071102C">
        <w:rPr>
          <w:rFonts w:ascii="Comic Sans MS" w:hAnsi="Comic Sans MS"/>
          <w:b/>
          <w:bCs/>
        </w:rPr>
        <w:t>.</w:t>
      </w:r>
    </w:p>
    <w:p w:rsidR="00177630" w:rsidRDefault="00960BBD" w:rsidP="00177630">
      <w:pPr>
        <w:rPr>
          <w:b/>
          <w:sz w:val="40"/>
          <w:u w:val="single"/>
        </w:rPr>
      </w:pPr>
      <w:r>
        <w:rPr>
          <w:b/>
          <w:noProof/>
          <w:sz w:val="40"/>
          <w:u w:val="single"/>
          <w:lang w:eastAsia="fr-FR"/>
        </w:rPr>
        <w:drawing>
          <wp:anchor distT="0" distB="0" distL="114300" distR="114300" simplePos="0" relativeHeight="251555840" behindDoc="1" locked="0" layoutInCell="1" allowOverlap="1">
            <wp:simplePos x="0" y="0"/>
            <wp:positionH relativeFrom="column">
              <wp:posOffset>2525395</wp:posOffset>
            </wp:positionH>
            <wp:positionV relativeFrom="paragraph">
              <wp:posOffset>287020</wp:posOffset>
            </wp:positionV>
            <wp:extent cx="1793240" cy="2933065"/>
            <wp:effectExtent l="0" t="0" r="0" b="0"/>
            <wp:wrapTight wrapText="bothSides">
              <wp:wrapPolygon edited="0">
                <wp:start x="0" y="0"/>
                <wp:lineTo x="0" y="21464"/>
                <wp:lineTo x="21340" y="21464"/>
                <wp:lineTo x="21340" y="0"/>
                <wp:lineTo x="0" y="0"/>
              </wp:wrapPolygon>
            </wp:wrapTight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240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2D1D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817984" behindDoc="0" locked="0" layoutInCell="1" allowOverlap="1">
                <wp:simplePos x="0" y="0"/>
                <wp:positionH relativeFrom="column">
                  <wp:posOffset>2203450</wp:posOffset>
                </wp:positionH>
                <wp:positionV relativeFrom="paragraph">
                  <wp:posOffset>205105</wp:posOffset>
                </wp:positionV>
                <wp:extent cx="271145" cy="269240"/>
                <wp:effectExtent l="1270" t="1905" r="3810" b="0"/>
                <wp:wrapNone/>
                <wp:docPr id="472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145" cy="269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1965" w:rsidRDefault="006B1965" w:rsidP="003F4B34">
                            <w:r>
                              <w:t>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8" o:spid="_x0000_s1035" type="#_x0000_t202" style="position:absolute;margin-left:173.5pt;margin-top:16.15pt;width:21.35pt;height:21.2pt;z-index:251817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" stroked="f">
                <v:textbox>
                  <w:txbxContent>
                    <w:p w:rsidR="006B1965" w:rsidRDefault="006B1965" w:rsidP="003F4B34">
                      <w:r>
                        <w:t>Z</w:t>
                      </w:r>
                    </w:p>
                  </w:txbxContent>
                </v:textbox>
              </v:shape>
            </w:pict>
          </mc:Fallback>
        </mc:AlternateContent>
      </w:r>
      <w:r w:rsidR="00172D1D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column">
                  <wp:posOffset>2573655</wp:posOffset>
                </wp:positionH>
                <wp:positionV relativeFrom="paragraph">
                  <wp:posOffset>71120</wp:posOffset>
                </wp:positionV>
                <wp:extent cx="0" cy="1302385"/>
                <wp:effectExtent l="57150" t="20320" r="57150" b="10795"/>
                <wp:wrapNone/>
                <wp:docPr id="471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3023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D50184" id="AutoShape 35" o:spid="_x0000_s1026" type="#_x0000_t32" style="position:absolute;margin-left:202.65pt;margin-top:5.6pt;width:0;height:102.55pt;flip:y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">
                <v:stroke endarrow="block"/>
              </v:shape>
            </w:pict>
          </mc:Fallback>
        </mc:AlternateContent>
      </w:r>
    </w:p>
    <w:p w:rsidR="00177630" w:rsidRDefault="00177630" w:rsidP="00177630">
      <w:pPr>
        <w:jc w:val="center"/>
        <w:rPr>
          <w:b/>
          <w:sz w:val="40"/>
          <w:u w:val="single"/>
        </w:rPr>
      </w:pPr>
    </w:p>
    <w:p w:rsidR="00177630" w:rsidRDefault="0008086A" w:rsidP="00177630">
      <w:pPr>
        <w:jc w:val="center"/>
        <w:rPr>
          <w:b/>
          <w:sz w:val="40"/>
          <w:u w:val="single"/>
        </w:rPr>
      </w:pPr>
      <w:r w:rsidRPr="00CB207C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2025856" behindDoc="0" locked="0" layoutInCell="1" allowOverlap="1" wp14:anchorId="21CD17D4" wp14:editId="5417EAA5">
                <wp:simplePos x="0" y="0"/>
                <wp:positionH relativeFrom="column">
                  <wp:posOffset>3861435</wp:posOffset>
                </wp:positionH>
                <wp:positionV relativeFrom="paragraph">
                  <wp:posOffset>243840</wp:posOffset>
                </wp:positionV>
                <wp:extent cx="260985" cy="1404620"/>
                <wp:effectExtent l="0" t="0" r="24765" b="10160"/>
                <wp:wrapSquare wrapText="bothSides"/>
                <wp:docPr id="2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CB207C">
                            <w: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1CD17D4" id="_x0000_s1036" type="#_x0000_t202" style="position:absolute;left:0;text-align:left;margin-left:304.05pt;margin-top:19.2pt;width:20.55pt;height:110.6pt;z-index:2520258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" strokecolor="white [3212]">
                <v:textbox style="mso-fit-shape-to-text:t">
                  <w:txbxContent>
                    <w:p w:rsidR="006B1965" w:rsidRDefault="006B1965" w:rsidP="00CB207C">
                      <w:r>
                        <w:t>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CB207C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2021760" behindDoc="0" locked="0" layoutInCell="1" allowOverlap="1" wp14:anchorId="21CD17D4" wp14:editId="5417EAA5">
                <wp:simplePos x="0" y="0"/>
                <wp:positionH relativeFrom="column">
                  <wp:posOffset>2728099</wp:posOffset>
                </wp:positionH>
                <wp:positionV relativeFrom="paragraph">
                  <wp:posOffset>245501</wp:posOffset>
                </wp:positionV>
                <wp:extent cx="260985" cy="1404620"/>
                <wp:effectExtent l="0" t="0" r="24765" b="10160"/>
                <wp:wrapSquare wrapText="bothSides"/>
                <wp:docPr id="2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CB207C">
                            <w: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1CD17D4" id="_x0000_s1037" type="#_x0000_t202" style="position:absolute;left:0;text-align:left;margin-left:214.8pt;margin-top:19.35pt;width:20.55pt;height:110.6pt;z-index:2520217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" strokecolor="white [3212]">
                <v:textbox style="mso-fit-shape-to-text:t">
                  <w:txbxContent>
                    <w:p w:rsidR="006B1965" w:rsidRDefault="006B1965" w:rsidP="00CB207C">
                      <w:r>
                        <w:t>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72D1D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805696" behindDoc="0" locked="0" layoutInCell="1" allowOverlap="1">
                <wp:simplePos x="0" y="0"/>
                <wp:positionH relativeFrom="column">
                  <wp:posOffset>1996440</wp:posOffset>
                </wp:positionH>
                <wp:positionV relativeFrom="paragraph">
                  <wp:posOffset>229235</wp:posOffset>
                </wp:positionV>
                <wp:extent cx="392430" cy="276225"/>
                <wp:effectExtent l="9525" t="10795" r="7620" b="8255"/>
                <wp:wrapSquare wrapText="bothSides"/>
                <wp:docPr id="470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177630">
                            <w:r>
                              <w:t>OP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34" o:spid="_x0000_s1038" type="#_x0000_t202" style="position:absolute;left:0;text-align:left;margin-left:157.2pt;margin-top:18.05pt;width:30.9pt;height:21.75pt;z-index:2518056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">
                <v:textbox style="mso-fit-shape-to-text:t">
                  <w:txbxContent>
                    <w:p w:rsidR="006B1965" w:rsidRDefault="006B1965" w:rsidP="00177630">
                      <w:r>
                        <w:t>OP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177630" w:rsidRDefault="0008086A" w:rsidP="00177630">
      <w:pPr>
        <w:jc w:val="center"/>
        <w:rPr>
          <w:b/>
          <w:sz w:val="40"/>
          <w:u w:val="single"/>
        </w:rPr>
      </w:pPr>
      <w:r w:rsidRPr="00CB207C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2032000" behindDoc="0" locked="0" layoutInCell="1" allowOverlap="1" wp14:anchorId="21CD17D4" wp14:editId="5417EAA5">
                <wp:simplePos x="0" y="0"/>
                <wp:positionH relativeFrom="column">
                  <wp:posOffset>1995805</wp:posOffset>
                </wp:positionH>
                <wp:positionV relativeFrom="paragraph">
                  <wp:posOffset>225425</wp:posOffset>
                </wp:positionV>
                <wp:extent cx="260985" cy="245745"/>
                <wp:effectExtent l="0" t="0" r="24765" b="20955"/>
                <wp:wrapSquare wrapText="bothSides"/>
                <wp:docPr id="20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" cy="2457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CB207C">
                            <w: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D17D4" id="_x0000_s1039" type="#_x0000_t202" style="position:absolute;left:0;text-align:left;margin-left:157.15pt;margin-top:17.75pt;width:20.55pt;height:19.35pt;z-index:252032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" strokecolor="white [3212]">
                <v:textbox>
                  <w:txbxContent>
                    <w:p w:rsidR="006B1965" w:rsidRDefault="006B1965" w:rsidP="00CB207C">
                      <w:r>
                        <w:t>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B207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 wp14:anchorId="44C836C5" wp14:editId="4FE9FBE8">
                <wp:simplePos x="0" y="0"/>
                <wp:positionH relativeFrom="column">
                  <wp:posOffset>3953455</wp:posOffset>
                </wp:positionH>
                <wp:positionV relativeFrom="paragraph">
                  <wp:posOffset>278112</wp:posOffset>
                </wp:positionV>
                <wp:extent cx="168910" cy="165735"/>
                <wp:effectExtent l="0" t="0" r="21590" b="24765"/>
                <wp:wrapNone/>
                <wp:docPr id="509" name="Ellipse 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6573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536E4EC" id="Ellipse 509" o:spid="_x0000_s1026" style="position:absolute;margin-left:311.3pt;margin-top:21.9pt;width:13.3pt;height:13.05pt;z-index:25200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" fillcolor="red" strokecolor="black [3213]" strokeweight="2pt"/>
            </w:pict>
          </mc:Fallback>
        </mc:AlternateContent>
      </w:r>
      <w:r w:rsidR="00CB207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 wp14:anchorId="44C836C5" wp14:editId="4FE9FBE8">
                <wp:simplePos x="0" y="0"/>
                <wp:positionH relativeFrom="column">
                  <wp:posOffset>2774315</wp:posOffset>
                </wp:positionH>
                <wp:positionV relativeFrom="paragraph">
                  <wp:posOffset>276860</wp:posOffset>
                </wp:positionV>
                <wp:extent cx="168910" cy="165735"/>
                <wp:effectExtent l="0" t="0" r="21590" b="24765"/>
                <wp:wrapNone/>
                <wp:docPr id="510" name="Ellipse 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6573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03A01ED" id="Ellipse 510" o:spid="_x0000_s1026" style="position:absolute;margin-left:218.45pt;margin-top:21.8pt;width:13.3pt;height:13.05pt;z-index:25200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" fillcolor="red" strokecolor="black [3213]" strokeweight="2pt"/>
            </w:pict>
          </mc:Fallback>
        </mc:AlternateContent>
      </w:r>
      <w:r w:rsidR="00172D1D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806720" behindDoc="0" locked="0" layoutInCell="1" allowOverlap="1">
                <wp:simplePos x="0" y="0"/>
                <wp:positionH relativeFrom="column">
                  <wp:posOffset>5945505</wp:posOffset>
                </wp:positionH>
                <wp:positionV relativeFrom="paragraph">
                  <wp:posOffset>170180</wp:posOffset>
                </wp:positionV>
                <wp:extent cx="271145" cy="266700"/>
                <wp:effectExtent l="1905" t="0" r="3175" b="4445"/>
                <wp:wrapNone/>
                <wp:docPr id="469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14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1965" w:rsidRDefault="006B1965" w:rsidP="00177630">
                            <w: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8" o:spid="_x0000_s1040" type="#_x0000_t202" style="position:absolute;left:0;text-align:left;margin-left:468.15pt;margin-top:13.4pt;width:21.35pt;height:21pt;z-index:2518067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" stroked="f">
                <v:textbox style="mso-fit-shape-to-text:t">
                  <w:txbxContent>
                    <w:p w:rsidR="006B1965" w:rsidRDefault="006B1965" w:rsidP="00177630">
                      <w: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</w:p>
    <w:p w:rsidR="00177630" w:rsidRDefault="00CB207C" w:rsidP="00177630">
      <w:pPr>
        <w:jc w:val="center"/>
        <w:rPr>
          <w:b/>
          <w:sz w:val="40"/>
          <w:u w:val="single"/>
        </w:rPr>
      </w:pPr>
      <w:r w:rsidRPr="00CB207C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2019712" behindDoc="0" locked="0" layoutInCell="1" allowOverlap="1" wp14:anchorId="21CD17D4" wp14:editId="5417EAA5">
                <wp:simplePos x="0" y="0"/>
                <wp:positionH relativeFrom="column">
                  <wp:posOffset>4122936</wp:posOffset>
                </wp:positionH>
                <wp:positionV relativeFrom="paragraph">
                  <wp:posOffset>211644</wp:posOffset>
                </wp:positionV>
                <wp:extent cx="260985" cy="1404620"/>
                <wp:effectExtent l="0" t="0" r="24765" b="10160"/>
                <wp:wrapSquare wrapText="bothSides"/>
                <wp:docPr id="19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CB207C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1CD17D4" id="_x0000_s1041" type="#_x0000_t202" style="position:absolute;left:0;text-align:left;margin-left:324.65pt;margin-top:16.65pt;width:20.55pt;height:110.6pt;z-index:2520197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" strokecolor="white [3212]">
                <v:textbox style="mso-fit-shape-to-text:t">
                  <w:txbxContent>
                    <w:p w:rsidR="006B1965" w:rsidRDefault="006B1965" w:rsidP="00CB207C">
                      <w: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CB207C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2017664" behindDoc="0" locked="0" layoutInCell="1" allowOverlap="1" wp14:anchorId="36314D34" wp14:editId="1C6B9A96">
                <wp:simplePos x="0" y="0"/>
                <wp:positionH relativeFrom="column">
                  <wp:posOffset>2990382</wp:posOffset>
                </wp:positionH>
                <wp:positionV relativeFrom="paragraph">
                  <wp:posOffset>211169</wp:posOffset>
                </wp:positionV>
                <wp:extent cx="396875" cy="1404620"/>
                <wp:effectExtent l="0" t="0" r="22225" b="10160"/>
                <wp:wrapSquare wrapText="bothSides"/>
                <wp:docPr id="19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8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CB207C">
                            <w:r>
                              <w:t>1-2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6314D34" id="_x0000_s1042" type="#_x0000_t202" style="position:absolute;left:0;text-align:left;margin-left:235.45pt;margin-top:16.65pt;width:31.25pt;height:110.6pt;z-index:2520176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" strokecolor="white [3212]">
                <v:textbox style="mso-fit-shape-to-text:t">
                  <w:txbxContent>
                    <w:p w:rsidR="006B1965" w:rsidRDefault="006B1965" w:rsidP="00CB207C">
                      <w:r>
                        <w:t>1-2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20F093C8" wp14:editId="48622BEF">
                <wp:simplePos x="0" y="0"/>
                <wp:positionH relativeFrom="column">
                  <wp:posOffset>3985260</wp:posOffset>
                </wp:positionH>
                <wp:positionV relativeFrom="paragraph">
                  <wp:posOffset>203200</wp:posOffset>
                </wp:positionV>
                <wp:extent cx="118110" cy="153281"/>
                <wp:effectExtent l="19050" t="19050" r="34290" b="18415"/>
                <wp:wrapNone/>
                <wp:docPr id="193" name="Flèche vers le bas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8110" cy="153281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071702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lèche vers le bas 193" o:spid="_x0000_s1026" type="#_x0000_t67" style="position:absolute;margin-left:313.8pt;margin-top:16pt;width:9.3pt;height:12.05pt;flip:y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" adj="13278" fillcolor="red" strokecolor="black [3213]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52AA5685" wp14:editId="6BC60062">
                <wp:simplePos x="0" y="0"/>
                <wp:positionH relativeFrom="column">
                  <wp:posOffset>2824480</wp:posOffset>
                </wp:positionH>
                <wp:positionV relativeFrom="paragraph">
                  <wp:posOffset>203835</wp:posOffset>
                </wp:positionV>
                <wp:extent cx="118110" cy="153281"/>
                <wp:effectExtent l="19050" t="19050" r="34290" b="18415"/>
                <wp:wrapNone/>
                <wp:docPr id="194" name="Flèche vers le bas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8110" cy="153281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34FC8A" id="Flèche vers le bas 194" o:spid="_x0000_s1026" type="#_x0000_t67" style="position:absolute;margin-left:222.4pt;margin-top:16.05pt;width:9.3pt;height:12.05pt;flip:y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" adj="13278" fillcolor="red" strokecolor="black [3213]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 wp14:anchorId="276462B1" wp14:editId="512AF62B">
                <wp:simplePos x="0" y="0"/>
                <wp:positionH relativeFrom="column">
                  <wp:posOffset>2313845</wp:posOffset>
                </wp:positionH>
                <wp:positionV relativeFrom="paragraph">
                  <wp:posOffset>40978</wp:posOffset>
                </wp:positionV>
                <wp:extent cx="258992" cy="105711"/>
                <wp:effectExtent l="0" t="19050" r="46355" b="46990"/>
                <wp:wrapNone/>
                <wp:docPr id="508" name="Flèche droite 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992" cy="105711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F4B69E2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 droite 508" o:spid="_x0000_s1026" type="#_x0000_t13" style="position:absolute;margin-left:182.2pt;margin-top:3.25pt;width:20.4pt;height:8.3pt;z-index:25199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" adj="17192" fillcolor="red" strokecolor="black [3213]" strokeweight="2pt"/>
            </w:pict>
          </mc:Fallback>
        </mc:AlternateContent>
      </w:r>
      <w:r w:rsidR="00172D1D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1155700</wp:posOffset>
                </wp:positionH>
                <wp:positionV relativeFrom="paragraph">
                  <wp:posOffset>205105</wp:posOffset>
                </wp:positionV>
                <wp:extent cx="5247640" cy="0"/>
                <wp:effectExtent l="10795" t="55880" r="18415" b="58420"/>
                <wp:wrapNone/>
                <wp:docPr id="468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476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0F5799" id="AutoShape 30" o:spid="_x0000_s1026" type="#_x0000_t32" style="position:absolute;margin-left:91pt;margin-top:16.15pt;width:413.2pt;height:0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">
                <v:stroke endarrow="block"/>
              </v:shape>
            </w:pict>
          </mc:Fallback>
        </mc:AlternateContent>
      </w:r>
      <w:r w:rsidR="003F4B34" w:rsidRPr="003F4B34">
        <w:rPr>
          <w:b/>
          <w:noProof/>
          <w:sz w:val="40"/>
          <w:lang w:eastAsia="fr-FR"/>
        </w:rPr>
        <w:drawing>
          <wp:anchor distT="0" distB="0" distL="114300" distR="114300" simplePos="0" relativeHeight="251579392" behindDoc="1" locked="0" layoutInCell="1" allowOverlap="1">
            <wp:simplePos x="0" y="0"/>
            <wp:positionH relativeFrom="column">
              <wp:posOffset>2454275</wp:posOffset>
            </wp:positionH>
            <wp:positionV relativeFrom="paragraph">
              <wp:posOffset>97790</wp:posOffset>
            </wp:positionV>
            <wp:extent cx="249555" cy="240665"/>
            <wp:effectExtent l="0" t="0" r="0" b="0"/>
            <wp:wrapTight wrapText="bothSides">
              <wp:wrapPolygon edited="0">
                <wp:start x="0" y="0"/>
                <wp:lineTo x="0" y="20517"/>
                <wp:lineTo x="19786" y="20517"/>
                <wp:lineTo x="19786" y="0"/>
                <wp:lineTo x="0" y="0"/>
              </wp:wrapPolygon>
            </wp:wrapTight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7630" w:rsidRDefault="0008086A" w:rsidP="00177630">
      <w:pPr>
        <w:jc w:val="center"/>
        <w:rPr>
          <w:b/>
          <w:sz w:val="40"/>
          <w:u w:val="single"/>
        </w:rPr>
      </w:pPr>
      <w:r w:rsidRPr="00CB207C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2027904" behindDoc="0" locked="0" layoutInCell="1" allowOverlap="1" wp14:anchorId="21CD17D4" wp14:editId="5417EAA5">
                <wp:simplePos x="0" y="0"/>
                <wp:positionH relativeFrom="column">
                  <wp:posOffset>4165042</wp:posOffset>
                </wp:positionH>
                <wp:positionV relativeFrom="paragraph">
                  <wp:posOffset>155680</wp:posOffset>
                </wp:positionV>
                <wp:extent cx="260985" cy="1404620"/>
                <wp:effectExtent l="0" t="0" r="24765" b="10160"/>
                <wp:wrapSquare wrapText="bothSides"/>
                <wp:docPr id="20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CB207C">
                            <w: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1CD17D4" id="_x0000_s1043" type="#_x0000_t202" style="position:absolute;left:0;text-align:left;margin-left:327.95pt;margin-top:12.25pt;width:20.55pt;height:110.6pt;z-index:2520279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" strokecolor="white [3212]">
                <v:textbox style="mso-fit-shape-to-text:t">
                  <w:txbxContent>
                    <w:p w:rsidR="006B1965" w:rsidRDefault="006B1965" w:rsidP="00CB207C">
                      <w:r>
                        <w:t>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CB207C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2023808" behindDoc="0" locked="0" layoutInCell="1" allowOverlap="1" wp14:anchorId="21CD17D4" wp14:editId="5417EAA5">
                <wp:simplePos x="0" y="0"/>
                <wp:positionH relativeFrom="column">
                  <wp:posOffset>3034603</wp:posOffset>
                </wp:positionH>
                <wp:positionV relativeFrom="paragraph">
                  <wp:posOffset>142003</wp:posOffset>
                </wp:positionV>
                <wp:extent cx="260985" cy="1404620"/>
                <wp:effectExtent l="0" t="0" r="24765" b="10160"/>
                <wp:wrapSquare wrapText="bothSides"/>
                <wp:docPr id="2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CB207C">
                            <w: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1CD17D4" id="_x0000_s1044" type="#_x0000_t202" style="position:absolute;left:0;text-align:left;margin-left:238.95pt;margin-top:11.2pt;width:20.55pt;height:110.6pt;z-index:2520238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" strokecolor="white [3212]">
                <v:textbox style="mso-fit-shape-to-text:t">
                  <w:txbxContent>
                    <w:p w:rsidR="006B1965" w:rsidRDefault="006B1965" w:rsidP="00CB207C">
                      <w:r>
                        <w:t>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B207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20F093C8" wp14:editId="48622BEF">
                <wp:simplePos x="0" y="0"/>
                <wp:positionH relativeFrom="column">
                  <wp:posOffset>4003675</wp:posOffset>
                </wp:positionH>
                <wp:positionV relativeFrom="paragraph">
                  <wp:posOffset>280035</wp:posOffset>
                </wp:positionV>
                <wp:extent cx="116282" cy="158566"/>
                <wp:effectExtent l="19050" t="0" r="36195" b="32385"/>
                <wp:wrapNone/>
                <wp:docPr id="192" name="Flèche vers le bas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82" cy="158566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AEB3B6" id="Flèche vers le bas 192" o:spid="_x0000_s1026" type="#_x0000_t67" style="position:absolute;margin-left:315.25pt;margin-top:22.05pt;width:9.15pt;height:12.5pt;z-index:252005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" adj="13680" fillcolor="red" strokecolor="black [3213]" strokeweight="2pt"/>
            </w:pict>
          </mc:Fallback>
        </mc:AlternateContent>
      </w:r>
      <w:r w:rsidR="00CB207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03328" behindDoc="0" locked="0" layoutInCell="1" allowOverlap="1">
                <wp:simplePos x="0" y="0"/>
                <wp:positionH relativeFrom="column">
                  <wp:posOffset>2811780</wp:posOffset>
                </wp:positionH>
                <wp:positionV relativeFrom="paragraph">
                  <wp:posOffset>278765</wp:posOffset>
                </wp:positionV>
                <wp:extent cx="116282" cy="158566"/>
                <wp:effectExtent l="19050" t="0" r="36195" b="32385"/>
                <wp:wrapNone/>
                <wp:docPr id="511" name="Flèche vers le bas 5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82" cy="158566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6BCEAE" id="Flèche vers le bas 511" o:spid="_x0000_s1026" type="#_x0000_t67" style="position:absolute;margin-left:221.4pt;margin-top:21.95pt;width:9.15pt;height:12.5pt;z-index:25200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" adj="13680" fillcolor="red" strokecolor="black [3213]" strokeweight="2pt"/>
            </w:pict>
          </mc:Fallback>
        </mc:AlternateContent>
      </w:r>
      <w:r w:rsidR="00172D1D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816960" behindDoc="0" locked="0" layoutInCell="1" allowOverlap="1">
                <wp:simplePos x="0" y="0"/>
                <wp:positionH relativeFrom="column">
                  <wp:posOffset>2178050</wp:posOffset>
                </wp:positionH>
                <wp:positionV relativeFrom="paragraph">
                  <wp:posOffset>111760</wp:posOffset>
                </wp:positionV>
                <wp:extent cx="215900" cy="262255"/>
                <wp:effectExtent l="4445" t="0" r="0" b="0"/>
                <wp:wrapNone/>
                <wp:docPr id="46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900" cy="262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1965" w:rsidRDefault="006B1965" w:rsidP="003F4B34">
                            <w:r>
                              <w:t>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7" o:spid="_x0000_s1045" type="#_x0000_t202" style="position:absolute;left:0;text-align:left;margin-left:171.5pt;margin-top:8.8pt;width:17pt;height:20.65pt;z-index:251816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" stroked="f">
                <v:textbox>
                  <w:txbxContent>
                    <w:p w:rsidR="006B1965" w:rsidRDefault="006B1965" w:rsidP="003F4B34">
                      <w: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 w:rsidR="00172D1D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column">
                  <wp:posOffset>2573655</wp:posOffset>
                </wp:positionH>
                <wp:positionV relativeFrom="paragraph">
                  <wp:posOffset>142875</wp:posOffset>
                </wp:positionV>
                <wp:extent cx="0" cy="1302385"/>
                <wp:effectExtent l="57150" t="19050" r="57150" b="12065"/>
                <wp:wrapNone/>
                <wp:docPr id="466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3023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B27DE4" id="AutoShape 41" o:spid="_x0000_s1026" type="#_x0000_t32" style="position:absolute;margin-left:202.65pt;margin-top:11.25pt;width:0;height:102.55pt;flip:y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">
                <v:stroke endarrow="block"/>
              </v:shape>
            </w:pict>
          </mc:Fallback>
        </mc:AlternateContent>
      </w:r>
    </w:p>
    <w:p w:rsidR="00177630" w:rsidRDefault="00960BBD" w:rsidP="00177630">
      <w:pPr>
        <w:jc w:val="center"/>
        <w:rPr>
          <w:b/>
          <w:sz w:val="40"/>
          <w:u w:val="single"/>
        </w:rPr>
      </w:pPr>
      <w:r w:rsidRPr="003F4B34">
        <w:rPr>
          <w:b/>
          <w:noProof/>
          <w:sz w:val="40"/>
          <w:lang w:eastAsia="fr-FR"/>
        </w:rPr>
        <w:drawing>
          <wp:anchor distT="0" distB="0" distL="114300" distR="114300" simplePos="0" relativeHeight="251616256" behindDoc="1" locked="0" layoutInCell="1" allowOverlap="1" wp14:anchorId="0E3C6165" wp14:editId="3D711C29">
            <wp:simplePos x="0" y="0"/>
            <wp:positionH relativeFrom="column">
              <wp:posOffset>2453640</wp:posOffset>
            </wp:positionH>
            <wp:positionV relativeFrom="paragraph">
              <wp:posOffset>49530</wp:posOffset>
            </wp:positionV>
            <wp:extent cx="245745" cy="238125"/>
            <wp:effectExtent l="0" t="0" r="0" b="0"/>
            <wp:wrapTight wrapText="bothSides">
              <wp:wrapPolygon edited="0">
                <wp:start x="0" y="0"/>
                <wp:lineTo x="0" y="20736"/>
                <wp:lineTo x="20093" y="20736"/>
                <wp:lineTo x="20093" y="0"/>
                <wp:lineTo x="0" y="0"/>
              </wp:wrapPolygon>
            </wp:wrapTight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2D1D">
        <w:rPr>
          <w:b/>
          <w:noProof/>
          <w:sz w:val="40"/>
          <w:lang w:eastAsia="fr-FR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column">
                  <wp:posOffset>1155700</wp:posOffset>
                </wp:positionH>
                <wp:positionV relativeFrom="paragraph">
                  <wp:posOffset>163830</wp:posOffset>
                </wp:positionV>
                <wp:extent cx="5247640" cy="0"/>
                <wp:effectExtent l="10795" t="55880" r="18415" b="58420"/>
                <wp:wrapNone/>
                <wp:docPr id="465" name="Auto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476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4ECCEB" id="AutoShape 39" o:spid="_x0000_s1026" type="#_x0000_t32" style="position:absolute;margin-left:91pt;margin-top:12.9pt;width:413.2pt;height:0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7YMNwIAAGA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">
                <v:stroke endarrow="block"/>
              </v:shape>
            </w:pict>
          </mc:Fallback>
        </mc:AlternateContent>
      </w:r>
      <w:r w:rsidR="00172D1D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815936" behindDoc="0" locked="0" layoutInCell="1" allowOverlap="1">
                <wp:simplePos x="0" y="0"/>
                <wp:positionH relativeFrom="column">
                  <wp:posOffset>5979160</wp:posOffset>
                </wp:positionH>
                <wp:positionV relativeFrom="paragraph">
                  <wp:posOffset>186055</wp:posOffset>
                </wp:positionV>
                <wp:extent cx="271145" cy="266700"/>
                <wp:effectExtent l="0" t="1905" r="0" b="0"/>
                <wp:wrapNone/>
                <wp:docPr id="464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14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1965" w:rsidRDefault="006B1965" w:rsidP="003F4B34">
                            <w: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36" o:spid="_x0000_s1046" type="#_x0000_t202" style="position:absolute;left:0;text-align:left;margin-left:470.8pt;margin-top:14.65pt;width:21.35pt;height:21pt;z-index:2518159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" stroked="f">
                <v:textbox style="mso-fit-shape-to-text:t">
                  <w:txbxContent>
                    <w:p w:rsidR="006B1965" w:rsidRDefault="006B1965" w:rsidP="003F4B34">
                      <w: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</w:p>
    <w:p w:rsidR="00177630" w:rsidRDefault="00CB207C" w:rsidP="00177630">
      <w:pPr>
        <w:jc w:val="center"/>
        <w:rPr>
          <w:b/>
          <w:sz w:val="40"/>
          <w:u w:val="single"/>
        </w:rPr>
      </w:pPr>
      <w:r w:rsidRPr="00CB207C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2015616" behindDoc="0" locked="0" layoutInCell="1" allowOverlap="1" wp14:anchorId="33E6891E" wp14:editId="2E271652">
                <wp:simplePos x="0" y="0"/>
                <wp:positionH relativeFrom="column">
                  <wp:posOffset>2727960</wp:posOffset>
                </wp:positionH>
                <wp:positionV relativeFrom="paragraph">
                  <wp:posOffset>250825</wp:posOffset>
                </wp:positionV>
                <wp:extent cx="260985" cy="1404620"/>
                <wp:effectExtent l="0" t="0" r="24765" b="10160"/>
                <wp:wrapSquare wrapText="bothSides"/>
                <wp:docPr id="1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CB207C"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3E6891E" id="_x0000_s1047" type="#_x0000_t202" style="position:absolute;left:0;text-align:left;margin-left:214.8pt;margin-top:19.75pt;width:20.55pt;height:110.6pt;z-index:2520156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" strokecolor="white [3212]">
                <v:textbox style="mso-fit-shape-to-text:t">
                  <w:txbxContent>
                    <w:p w:rsidR="006B1965" w:rsidRDefault="006B1965" w:rsidP="00CB207C">
                      <w:r>
                        <w:t>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0B96A95F" wp14:editId="2DEC5B22">
                <wp:simplePos x="0" y="0"/>
                <wp:positionH relativeFrom="column">
                  <wp:posOffset>2774315</wp:posOffset>
                </wp:positionH>
                <wp:positionV relativeFrom="paragraph">
                  <wp:posOffset>23495</wp:posOffset>
                </wp:positionV>
                <wp:extent cx="168910" cy="165735"/>
                <wp:effectExtent l="0" t="0" r="21590" b="24765"/>
                <wp:wrapNone/>
                <wp:docPr id="506" name="Ellipse 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6573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F26147B" id="Ellipse 506" o:spid="_x0000_s1026" style="position:absolute;margin-left:218.45pt;margin-top:1.85pt;width:13.3pt;height:13.05pt;z-index:25199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" fillcolor="red" strokecolor="black [3213]" strokeweight="2pt"/>
            </w:pict>
          </mc:Fallback>
        </mc:AlternateContent>
      </w:r>
    </w:p>
    <w:p w:rsidR="00177630" w:rsidRDefault="0008086A" w:rsidP="00177630">
      <w:pPr>
        <w:jc w:val="center"/>
        <w:rPr>
          <w:b/>
          <w:sz w:val="40"/>
          <w:u w:val="single"/>
        </w:rPr>
      </w:pPr>
      <w:r w:rsidRPr="00CB207C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2029952" behindDoc="0" locked="0" layoutInCell="1" allowOverlap="1" wp14:anchorId="21CD17D4" wp14:editId="5417EAA5">
                <wp:simplePos x="0" y="0"/>
                <wp:positionH relativeFrom="column">
                  <wp:posOffset>1994597</wp:posOffset>
                </wp:positionH>
                <wp:positionV relativeFrom="paragraph">
                  <wp:posOffset>117021</wp:posOffset>
                </wp:positionV>
                <wp:extent cx="260985" cy="1404620"/>
                <wp:effectExtent l="0" t="0" r="24765" b="10160"/>
                <wp:wrapSquare wrapText="bothSides"/>
                <wp:docPr id="2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CB207C">
                            <w: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1CD17D4" id="_x0000_s1048" type="#_x0000_t202" style="position:absolute;left:0;text-align:left;margin-left:157.05pt;margin-top:9.2pt;width:20.55pt;height:110.6pt;z-index:2520299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" strokecolor="white [3212]">
                <v:textbox style="mso-fit-shape-to-text:t">
                  <w:txbxContent>
                    <w:p w:rsidR="006B1965" w:rsidRDefault="006B1965" w:rsidP="00CB207C">
                      <w:r>
                        <w:t>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B207C" w:rsidRPr="00CB207C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2013568" behindDoc="0" locked="0" layoutInCell="1" allowOverlap="1" wp14:anchorId="33E6891E" wp14:editId="2E271652">
                <wp:simplePos x="0" y="0"/>
                <wp:positionH relativeFrom="column">
                  <wp:posOffset>3657600</wp:posOffset>
                </wp:positionH>
                <wp:positionV relativeFrom="paragraph">
                  <wp:posOffset>55880</wp:posOffset>
                </wp:positionV>
                <wp:extent cx="260985" cy="1404620"/>
                <wp:effectExtent l="0" t="0" r="24765" b="10160"/>
                <wp:wrapSquare wrapText="bothSides"/>
                <wp:docPr id="19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CB207C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3E6891E" id="_x0000_s1049" type="#_x0000_t202" style="position:absolute;left:0;text-align:left;margin-left:4in;margin-top:4.4pt;width:20.55pt;height:110.6pt;z-index:2520135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" strokecolor="white [3212]">
                <v:textbox style="mso-fit-shape-to-text:t">
                  <w:txbxContent>
                    <w:p w:rsidR="006B1965" w:rsidRDefault="006B1965" w:rsidP="00CB207C">
                      <w: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B207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96160" behindDoc="0" locked="0" layoutInCell="1" allowOverlap="1">
                <wp:simplePos x="0" y="0"/>
                <wp:positionH relativeFrom="column">
                  <wp:posOffset>2314179</wp:posOffset>
                </wp:positionH>
                <wp:positionV relativeFrom="paragraph">
                  <wp:posOffset>173164</wp:posOffset>
                </wp:positionV>
                <wp:extent cx="258992" cy="105711"/>
                <wp:effectExtent l="0" t="19050" r="46355" b="46990"/>
                <wp:wrapNone/>
                <wp:docPr id="507" name="Flèche droite 5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992" cy="105711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24BA9E" id="Flèche droite 507" o:spid="_x0000_s1026" type="#_x0000_t13" style="position:absolute;margin-left:182.2pt;margin-top:13.65pt;width:20.4pt;height:8.3pt;z-index:25199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" adj="17192" fillcolor="red" strokecolor="black [3213]" strokeweight="2pt"/>
            </w:pict>
          </mc:Fallback>
        </mc:AlternateContent>
      </w:r>
      <w:r w:rsidR="00CB207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0B96A95F" wp14:editId="2DEC5B22">
                <wp:simplePos x="0" y="0"/>
                <wp:positionH relativeFrom="column">
                  <wp:posOffset>3953591</wp:posOffset>
                </wp:positionH>
                <wp:positionV relativeFrom="paragraph">
                  <wp:posOffset>115695</wp:posOffset>
                </wp:positionV>
                <wp:extent cx="169137" cy="166275"/>
                <wp:effectExtent l="0" t="0" r="21590" b="24765"/>
                <wp:wrapNone/>
                <wp:docPr id="505" name="Ellipse 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137" cy="16627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A50A4ED" id="Ellipse 505" o:spid="_x0000_s1026" style="position:absolute;margin-left:311.3pt;margin-top:9.1pt;width:13.3pt;height:13.1pt;z-index:25199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" fillcolor="red" strokecolor="black [3213]" strokeweight="2pt"/>
            </w:pict>
          </mc:Fallback>
        </mc:AlternateContent>
      </w:r>
    </w:p>
    <w:p w:rsidR="00177630" w:rsidRDefault="00CB207C" w:rsidP="00177630">
      <w:pPr>
        <w:jc w:val="center"/>
        <w:rPr>
          <w:b/>
          <w:sz w:val="40"/>
          <w:u w:val="single"/>
        </w:rPr>
      </w:pPr>
      <w:r w:rsidRPr="00CB207C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2011520" behindDoc="0" locked="0" layoutInCell="1" allowOverlap="1">
                <wp:simplePos x="0" y="0"/>
                <wp:positionH relativeFrom="column">
                  <wp:posOffset>2990432</wp:posOffset>
                </wp:positionH>
                <wp:positionV relativeFrom="paragraph">
                  <wp:posOffset>172162</wp:posOffset>
                </wp:positionV>
                <wp:extent cx="260985" cy="1404620"/>
                <wp:effectExtent l="0" t="0" r="24765" b="10160"/>
                <wp:wrapSquare wrapText="bothSides"/>
                <wp:docPr id="1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235.45pt;margin-top:13.55pt;width:20.55pt;height:110.6pt;z-index:2520115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" strokecolor="white [3212]">
                <v:textbox style="mso-fit-shape-to-text:t">
                  <w:txbxContent>
                    <w:p w:rsidR="006B1965" w:rsidRDefault="006B1965">
                      <w: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>
                <wp:simplePos x="0" y="0"/>
                <wp:positionH relativeFrom="column">
                  <wp:posOffset>2773721</wp:posOffset>
                </wp:positionH>
                <wp:positionV relativeFrom="paragraph">
                  <wp:posOffset>275660</wp:posOffset>
                </wp:positionV>
                <wp:extent cx="169137" cy="166275"/>
                <wp:effectExtent l="0" t="0" r="21590" b="24765"/>
                <wp:wrapNone/>
                <wp:docPr id="504" name="Ellipse 5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137" cy="16627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5348956" id="Ellipse 504" o:spid="_x0000_s1026" style="position:absolute;margin-left:218.4pt;margin-top:21.7pt;width:13.3pt;height:13.1pt;z-index:25199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" fillcolor="red" strokecolor="black [3213]" strokeweight="2pt"/>
            </w:pict>
          </mc:Fallback>
        </mc:AlternateContent>
      </w:r>
    </w:p>
    <w:p w:rsidR="00177630" w:rsidRDefault="00177630" w:rsidP="00177630">
      <w:pPr>
        <w:jc w:val="center"/>
        <w:rPr>
          <w:b/>
          <w:sz w:val="40"/>
          <w:u w:val="single"/>
        </w:rPr>
      </w:pPr>
    </w:p>
    <w:tbl>
      <w:tblPr>
        <w:tblStyle w:val="Grilledutableau"/>
        <w:tblpPr w:leftFromText="141" w:rightFromText="141" w:vertAnchor="text" w:horzAnchor="margin" w:tblpXSpec="right" w:tblpY="2476"/>
        <w:tblW w:w="0" w:type="auto"/>
        <w:tblLook w:val="04A0" w:firstRow="1" w:lastRow="0" w:firstColumn="1" w:lastColumn="0" w:noHBand="0" w:noVBand="1"/>
      </w:tblPr>
      <w:tblGrid>
        <w:gridCol w:w="5676"/>
      </w:tblGrid>
      <w:tr w:rsidR="00177630" w:rsidTr="002B3666">
        <w:trPr>
          <w:trHeight w:val="565"/>
        </w:trPr>
        <w:tc>
          <w:tcPr>
            <w:tcW w:w="5676" w:type="dxa"/>
            <w:vAlign w:val="center"/>
          </w:tcPr>
          <w:p w:rsidR="00177630" w:rsidRPr="004A3B2B" w:rsidRDefault="00177630" w:rsidP="00F4735D">
            <w:pPr>
              <w:jc w:val="center"/>
              <w:rPr>
                <w:rFonts w:ascii="Comic Sans MS" w:hAnsi="Comic Sans MS"/>
                <w:b/>
                <w:sz w:val="32"/>
                <w:szCs w:val="32"/>
                <w:u w:val="single"/>
              </w:rPr>
            </w:pPr>
            <w:r w:rsidRPr="004A3B2B">
              <w:rPr>
                <w:rFonts w:ascii="Comic Sans MS" w:hAnsi="Comic Sans MS"/>
                <w:b/>
                <w:sz w:val="32"/>
                <w:szCs w:val="32"/>
                <w:u w:val="single"/>
              </w:rPr>
              <w:t>Type de liaison :</w:t>
            </w:r>
          </w:p>
        </w:tc>
      </w:tr>
      <w:tr w:rsidR="00177630" w:rsidTr="002B3666">
        <w:trPr>
          <w:trHeight w:val="565"/>
        </w:trPr>
        <w:tc>
          <w:tcPr>
            <w:tcW w:w="5676" w:type="dxa"/>
            <w:vAlign w:val="center"/>
          </w:tcPr>
          <w:p w:rsidR="00177630" w:rsidRDefault="002B3666" w:rsidP="002B3666">
            <w:pPr>
              <w:jc w:val="center"/>
              <w:rPr>
                <w:b/>
                <w:sz w:val="40"/>
                <w:u w:val="single"/>
              </w:rPr>
            </w:pPr>
            <w:r>
              <w:rPr>
                <w:rFonts w:ascii="Comic Sans MS" w:hAnsi="Comic Sans MS"/>
                <w:b/>
                <w:color w:val="FF0000"/>
                <w:sz w:val="32"/>
                <w:szCs w:val="32"/>
              </w:rPr>
              <w:t>Appui plan (cales)</w:t>
            </w:r>
            <w:r w:rsidRPr="00EA7C36">
              <w:rPr>
                <w:rFonts w:ascii="Comic Sans MS" w:hAnsi="Comic Sans MS"/>
                <w:b/>
                <w:color w:val="FF0000"/>
                <w:sz w:val="32"/>
                <w:szCs w:val="32"/>
              </w:rPr>
              <w:t xml:space="preserve"> 1-2-3</w:t>
            </w:r>
          </w:p>
        </w:tc>
      </w:tr>
      <w:tr w:rsidR="00177630" w:rsidTr="002B3666">
        <w:trPr>
          <w:trHeight w:val="539"/>
        </w:trPr>
        <w:tc>
          <w:tcPr>
            <w:tcW w:w="5676" w:type="dxa"/>
            <w:vAlign w:val="center"/>
          </w:tcPr>
          <w:p w:rsidR="00177630" w:rsidRDefault="002B3666" w:rsidP="002B3666">
            <w:pPr>
              <w:jc w:val="center"/>
              <w:rPr>
                <w:b/>
                <w:sz w:val="40"/>
                <w:u w:val="single"/>
              </w:rPr>
            </w:pPr>
            <w:r>
              <w:rPr>
                <w:rFonts w:ascii="Comic Sans MS" w:hAnsi="Comic Sans MS"/>
                <w:b/>
                <w:color w:val="FF0000"/>
                <w:sz w:val="32"/>
                <w:szCs w:val="32"/>
              </w:rPr>
              <w:t>Linéaire rectiligne (Mors fixe)</w:t>
            </w:r>
            <w:r w:rsidRPr="00EA7C36">
              <w:rPr>
                <w:rFonts w:ascii="Comic Sans MS" w:hAnsi="Comic Sans MS"/>
                <w:b/>
                <w:color w:val="FF0000"/>
                <w:sz w:val="32"/>
                <w:szCs w:val="32"/>
              </w:rPr>
              <w:t xml:space="preserve"> </w:t>
            </w:r>
            <w:r>
              <w:rPr>
                <w:rFonts w:ascii="Comic Sans MS" w:hAnsi="Comic Sans MS"/>
                <w:b/>
                <w:color w:val="FF0000"/>
                <w:sz w:val="32"/>
                <w:szCs w:val="32"/>
              </w:rPr>
              <w:t>4-5</w:t>
            </w:r>
          </w:p>
        </w:tc>
      </w:tr>
      <w:tr w:rsidR="00177630" w:rsidTr="002B3666">
        <w:trPr>
          <w:trHeight w:val="565"/>
        </w:trPr>
        <w:tc>
          <w:tcPr>
            <w:tcW w:w="5676" w:type="dxa"/>
            <w:vAlign w:val="center"/>
          </w:tcPr>
          <w:p w:rsidR="00177630" w:rsidRDefault="002B3666" w:rsidP="002B3666">
            <w:pPr>
              <w:jc w:val="center"/>
              <w:rPr>
                <w:b/>
                <w:sz w:val="40"/>
                <w:u w:val="single"/>
              </w:rPr>
            </w:pPr>
            <w:r>
              <w:rPr>
                <w:rFonts w:ascii="Comic Sans MS" w:hAnsi="Comic Sans MS"/>
                <w:b/>
                <w:color w:val="FF0000"/>
                <w:sz w:val="32"/>
                <w:szCs w:val="32"/>
              </w:rPr>
              <w:t>Appui ponctuel (butée)</w:t>
            </w:r>
            <w:r w:rsidRPr="00EA7C36">
              <w:rPr>
                <w:rFonts w:ascii="Comic Sans MS" w:hAnsi="Comic Sans MS"/>
                <w:b/>
                <w:color w:val="FF0000"/>
                <w:sz w:val="32"/>
                <w:szCs w:val="32"/>
              </w:rPr>
              <w:t xml:space="preserve"> </w:t>
            </w:r>
            <w:r>
              <w:rPr>
                <w:rFonts w:ascii="Comic Sans MS" w:hAnsi="Comic Sans MS"/>
                <w:b/>
                <w:color w:val="FF0000"/>
                <w:sz w:val="32"/>
                <w:szCs w:val="32"/>
              </w:rPr>
              <w:t>6</w:t>
            </w:r>
          </w:p>
        </w:tc>
      </w:tr>
    </w:tbl>
    <w:tbl>
      <w:tblPr>
        <w:tblpPr w:leftFromText="141" w:rightFromText="141" w:vertAnchor="text" w:horzAnchor="page" w:tblpX="1890" w:tblpY="128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19"/>
        <w:gridCol w:w="520"/>
        <w:gridCol w:w="519"/>
        <w:gridCol w:w="520"/>
        <w:gridCol w:w="519"/>
        <w:gridCol w:w="520"/>
        <w:gridCol w:w="520"/>
      </w:tblGrid>
      <w:tr w:rsidR="00177630" w:rsidTr="00F4735D">
        <w:trPr>
          <w:trHeight w:val="397"/>
        </w:trPr>
        <w:tc>
          <w:tcPr>
            <w:tcW w:w="519" w:type="dxa"/>
            <w:tcBorders>
              <w:top w:val="single" w:sz="12" w:space="0" w:color="auto"/>
              <w:left w:val="single" w:sz="1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  <w:r>
              <w:rPr>
                <w:sz w:val="28"/>
              </w:rPr>
              <w:t>pts</w:t>
            </w: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Tx</w:t>
            </w:r>
            <w:proofErr w:type="spellEnd"/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Ty</w:t>
            </w:r>
            <w:proofErr w:type="spellEnd"/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Tz</w:t>
            </w:r>
            <w:proofErr w:type="spellEnd"/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Rx</w:t>
            </w:r>
            <w:proofErr w:type="spellEnd"/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Ry</w:t>
            </w:r>
            <w:proofErr w:type="spellEnd"/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18" w:space="0" w:color="auto"/>
            </w:tcBorders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Rz</w:t>
            </w:r>
            <w:proofErr w:type="spellEnd"/>
          </w:p>
        </w:tc>
      </w:tr>
      <w:tr w:rsidR="00177630" w:rsidTr="00F4735D">
        <w:trPr>
          <w:trHeight w:val="640"/>
        </w:trPr>
        <w:tc>
          <w:tcPr>
            <w:tcW w:w="519" w:type="dxa"/>
            <w:tcBorders>
              <w:top w:val="single" w:sz="12" w:space="0" w:color="auto"/>
              <w:left w:val="single" w:sz="18" w:space="0" w:color="auto"/>
              <w:right w:val="single" w:sz="8" w:space="0" w:color="auto"/>
            </w:tcBorders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2B3666" w:rsidP="00F4735D">
            <w:pPr>
              <w:jc w:val="center"/>
              <w:rPr>
                <w:sz w:val="28"/>
              </w:rPr>
            </w:pPr>
            <w:r>
              <w:rPr>
                <w:rFonts w:ascii="Comic Sans MS" w:hAnsi="Comic Sans MS"/>
                <w:b/>
                <w:color w:val="FF0000"/>
                <w:sz w:val="36"/>
                <w:szCs w:val="36"/>
              </w:rPr>
              <w:t>x</w:t>
            </w:r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</w:tr>
      <w:tr w:rsidR="00177630" w:rsidTr="00F4735D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2B3666" w:rsidP="00F4735D">
            <w:pPr>
              <w:jc w:val="center"/>
              <w:rPr>
                <w:sz w:val="28"/>
              </w:rPr>
            </w:pPr>
            <w:r>
              <w:rPr>
                <w:rFonts w:ascii="Comic Sans MS" w:hAnsi="Comic Sans MS"/>
                <w:b/>
                <w:color w:val="FF0000"/>
                <w:sz w:val="36"/>
                <w:szCs w:val="36"/>
              </w:rPr>
              <w:t>x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</w:tr>
      <w:tr w:rsidR="00177630" w:rsidTr="00F4735D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2B3666" w:rsidP="00F4735D">
            <w:pPr>
              <w:jc w:val="center"/>
              <w:rPr>
                <w:color w:val="FF0000"/>
                <w:sz w:val="28"/>
              </w:rPr>
            </w:pPr>
            <w:r>
              <w:rPr>
                <w:rFonts w:ascii="Comic Sans MS" w:hAnsi="Comic Sans MS"/>
                <w:b/>
                <w:color w:val="FF0000"/>
                <w:sz w:val="36"/>
                <w:szCs w:val="36"/>
              </w:rPr>
              <w:t>x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</w:tr>
      <w:tr w:rsidR="00177630" w:rsidTr="00F4735D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2B3666" w:rsidP="00F4735D">
            <w:pPr>
              <w:jc w:val="center"/>
              <w:rPr>
                <w:sz w:val="28"/>
              </w:rPr>
            </w:pPr>
            <w:r>
              <w:rPr>
                <w:rFonts w:ascii="Comic Sans MS" w:hAnsi="Comic Sans MS"/>
                <w:b/>
                <w:color w:val="FF0000"/>
                <w:sz w:val="36"/>
                <w:szCs w:val="36"/>
              </w:rPr>
              <w:t>x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</w:tr>
      <w:tr w:rsidR="00177630" w:rsidTr="00F4735D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177630" w:rsidRDefault="002B3666" w:rsidP="00F4735D">
            <w:pPr>
              <w:jc w:val="center"/>
              <w:rPr>
                <w:sz w:val="28"/>
              </w:rPr>
            </w:pPr>
            <w:r>
              <w:rPr>
                <w:rFonts w:ascii="Comic Sans MS" w:hAnsi="Comic Sans MS"/>
                <w:b/>
                <w:color w:val="FF0000"/>
                <w:sz w:val="36"/>
                <w:szCs w:val="36"/>
              </w:rPr>
              <w:t>x</w:t>
            </w:r>
          </w:p>
        </w:tc>
      </w:tr>
      <w:tr w:rsidR="00177630" w:rsidTr="00F4735D">
        <w:trPr>
          <w:trHeight w:val="640"/>
        </w:trPr>
        <w:tc>
          <w:tcPr>
            <w:tcW w:w="519" w:type="dxa"/>
            <w:tcBorders>
              <w:left w:val="single" w:sz="1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2B3666" w:rsidP="00F4735D">
            <w:pPr>
              <w:jc w:val="center"/>
              <w:rPr>
                <w:sz w:val="28"/>
              </w:rPr>
            </w:pPr>
            <w:r>
              <w:rPr>
                <w:rFonts w:ascii="Comic Sans MS" w:hAnsi="Comic Sans MS"/>
                <w:b/>
                <w:color w:val="FF0000"/>
                <w:sz w:val="36"/>
                <w:szCs w:val="36"/>
              </w:rPr>
              <w:t>x</w:t>
            </w:r>
          </w:p>
        </w:tc>
        <w:tc>
          <w:tcPr>
            <w:tcW w:w="519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177630" w:rsidRDefault="00177630" w:rsidP="00F4735D">
            <w:pPr>
              <w:jc w:val="center"/>
              <w:rPr>
                <w:sz w:val="28"/>
              </w:rPr>
            </w:pPr>
          </w:p>
        </w:tc>
      </w:tr>
    </w:tbl>
    <w:p w:rsidR="00177630" w:rsidRDefault="00177630" w:rsidP="00177630">
      <w:pPr>
        <w:pStyle w:val="Paragraphedeliste"/>
        <w:numPr>
          <w:ilvl w:val="0"/>
          <w:numId w:val="24"/>
        </w:numPr>
        <w:suppressAutoHyphens w:val="0"/>
        <w:spacing w:before="120"/>
        <w:ind w:left="851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 Compléter le tableau des degrés de liberté supprimés et des liaisons réalisées</w:t>
      </w:r>
      <w:r>
        <w:rPr>
          <w:rFonts w:ascii="Comic Sans MS" w:hAnsi="Comic Sans MS"/>
          <w:bCs/>
        </w:rPr>
        <w:t>.</w:t>
      </w:r>
    </w:p>
    <w:p w:rsidR="00177630" w:rsidRDefault="00177630" w:rsidP="00177630">
      <w:pPr>
        <w:rPr>
          <w:b/>
          <w:sz w:val="40"/>
          <w:u w:val="single"/>
        </w:rPr>
      </w:pPr>
    </w:p>
    <w:p w:rsidR="00177630" w:rsidRDefault="00177630" w:rsidP="00177630">
      <w:pPr>
        <w:jc w:val="center"/>
        <w:rPr>
          <w:b/>
          <w:sz w:val="40"/>
          <w:u w:val="single"/>
        </w:rPr>
      </w:pPr>
    </w:p>
    <w:p w:rsidR="00177630" w:rsidRDefault="00177630" w:rsidP="00177630">
      <w:pPr>
        <w:jc w:val="center"/>
        <w:rPr>
          <w:b/>
          <w:sz w:val="40"/>
          <w:u w:val="single"/>
        </w:rPr>
      </w:pPr>
    </w:p>
    <w:p w:rsidR="00177630" w:rsidRDefault="00177630" w:rsidP="00177630">
      <w:pPr>
        <w:jc w:val="center"/>
        <w:rPr>
          <w:b/>
          <w:sz w:val="40"/>
          <w:u w:val="single"/>
        </w:rPr>
      </w:pPr>
    </w:p>
    <w:p w:rsidR="00177630" w:rsidRDefault="00177630" w:rsidP="00177630">
      <w:pPr>
        <w:jc w:val="center"/>
        <w:rPr>
          <w:b/>
          <w:sz w:val="40"/>
          <w:u w:val="single"/>
        </w:rPr>
      </w:pPr>
    </w:p>
    <w:p w:rsidR="00177630" w:rsidRDefault="00177630" w:rsidP="00177630">
      <w:pPr>
        <w:jc w:val="center"/>
        <w:rPr>
          <w:b/>
          <w:sz w:val="40"/>
          <w:u w:val="single"/>
        </w:rPr>
      </w:pPr>
    </w:p>
    <w:p w:rsidR="00177630" w:rsidRDefault="00177630" w:rsidP="00177630">
      <w:pPr>
        <w:jc w:val="center"/>
        <w:rPr>
          <w:b/>
          <w:sz w:val="40"/>
          <w:u w:val="single"/>
        </w:rPr>
      </w:pPr>
    </w:p>
    <w:p w:rsidR="00177630" w:rsidRDefault="00177630" w:rsidP="00177630">
      <w:pPr>
        <w:jc w:val="center"/>
        <w:rPr>
          <w:b/>
          <w:sz w:val="40"/>
          <w:u w:val="single"/>
        </w:rPr>
      </w:pPr>
    </w:p>
    <w:p w:rsidR="00177630" w:rsidRDefault="00177630" w:rsidP="00177630">
      <w:pPr>
        <w:jc w:val="center"/>
        <w:rPr>
          <w:b/>
          <w:sz w:val="40"/>
          <w:u w:val="single"/>
        </w:rPr>
      </w:pPr>
    </w:p>
    <w:p w:rsidR="00177630" w:rsidRDefault="00177630" w:rsidP="00177630">
      <w:pPr>
        <w:jc w:val="center"/>
        <w:rPr>
          <w:b/>
          <w:sz w:val="40"/>
          <w:u w:val="single"/>
        </w:rPr>
      </w:pPr>
    </w:p>
    <w:p w:rsidR="00177630" w:rsidRDefault="00177630" w:rsidP="00177630">
      <w:pPr>
        <w:jc w:val="center"/>
        <w:rPr>
          <w:b/>
          <w:sz w:val="40"/>
          <w:u w:val="single"/>
        </w:rPr>
      </w:pPr>
    </w:p>
    <w:p w:rsidR="00177630" w:rsidRDefault="00177630" w:rsidP="00177630">
      <w:pPr>
        <w:jc w:val="center"/>
        <w:rPr>
          <w:b/>
          <w:sz w:val="40"/>
          <w:u w:val="single"/>
        </w:rPr>
      </w:pPr>
    </w:p>
    <w:p w:rsidR="00F4735D" w:rsidRDefault="00F4735D" w:rsidP="00177630">
      <w:pPr>
        <w:jc w:val="center"/>
        <w:rPr>
          <w:b/>
          <w:sz w:val="40"/>
          <w:u w:val="single"/>
        </w:rPr>
      </w:pPr>
    </w:p>
    <w:p w:rsidR="004B5CA2" w:rsidRDefault="004B5CA2" w:rsidP="00177630">
      <w:pPr>
        <w:jc w:val="center"/>
        <w:rPr>
          <w:b/>
          <w:sz w:val="40"/>
          <w:u w:val="single"/>
        </w:rPr>
      </w:pPr>
    </w:p>
    <w:p w:rsidR="00F25BB3" w:rsidRDefault="00F25BB3" w:rsidP="00F25BB3">
      <w:pPr>
        <w:numPr>
          <w:ilvl w:val="1"/>
          <w:numId w:val="22"/>
        </w:numPr>
        <w:tabs>
          <w:tab w:val="clear" w:pos="2854"/>
          <w:tab w:val="num" w:pos="1843"/>
        </w:tabs>
        <w:suppressAutoHyphens w:val="0"/>
        <w:spacing w:before="120"/>
        <w:ind w:left="1843"/>
        <w:rPr>
          <w:rFonts w:ascii="Comic Sans MS" w:hAnsi="Comic Sans MS"/>
          <w:bCs/>
        </w:rPr>
      </w:pPr>
      <w:r w:rsidRPr="003B7927">
        <w:rPr>
          <w:rFonts w:ascii="Comic Sans MS" w:hAnsi="Comic Sans MS"/>
          <w:bCs/>
        </w:rPr>
        <w:lastRenderedPageBreak/>
        <w:t>Dessin de définition</w:t>
      </w:r>
      <w:r>
        <w:rPr>
          <w:rFonts w:ascii="Comic Sans MS" w:hAnsi="Comic Sans MS"/>
          <w:bCs/>
        </w:rPr>
        <w:t xml:space="preserve"> </w:t>
      </w:r>
      <w:r w:rsidR="00FB7FF3">
        <w:rPr>
          <w:rFonts w:ascii="Comic Sans MS" w:hAnsi="Comic Sans MS"/>
          <w:bCs/>
        </w:rPr>
        <w:t xml:space="preserve">de </w:t>
      </w:r>
      <w:r w:rsidR="00FB7FF3">
        <w:rPr>
          <w:rFonts w:ascii="Comic Sans MS" w:hAnsi="Comic Sans MS"/>
          <w:b/>
          <w:bCs/>
        </w:rPr>
        <w:t>la base module</w:t>
      </w:r>
      <w:r>
        <w:rPr>
          <w:rFonts w:ascii="Comic Sans MS" w:hAnsi="Comic Sans MS"/>
          <w:bCs/>
        </w:rPr>
        <w:t xml:space="preserve"> (Pendulette EOLE)</w:t>
      </w: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FB7FF3" w:rsidP="00A40D57">
      <w:pPr>
        <w:jc w:val="center"/>
        <w:rPr>
          <w:b/>
          <w:sz w:val="40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756544" behindDoc="1" locked="0" layoutInCell="1" allowOverlap="1" wp14:anchorId="32AA23EC" wp14:editId="4430E894">
            <wp:simplePos x="0" y="0"/>
            <wp:positionH relativeFrom="page">
              <wp:posOffset>-127591</wp:posOffset>
            </wp:positionH>
            <wp:positionV relativeFrom="paragraph">
              <wp:posOffset>199539</wp:posOffset>
            </wp:positionV>
            <wp:extent cx="8255000" cy="5893435"/>
            <wp:effectExtent l="0" t="318" r="0" b="0"/>
            <wp:wrapTight wrapText="bothSides">
              <wp:wrapPolygon edited="0">
                <wp:start x="-1" y="21599"/>
                <wp:lineTo x="21533" y="21599"/>
                <wp:lineTo x="21533" y="94"/>
                <wp:lineTo x="-1" y="94"/>
                <wp:lineTo x="-1" y="21599"/>
              </wp:wrapPolygon>
            </wp:wrapTight>
            <wp:docPr id="457" name="Image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255000" cy="589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F25BB3" w:rsidRDefault="00F25BB3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A4535F" w:rsidRDefault="00A4535F" w:rsidP="00A40D57">
      <w:pPr>
        <w:jc w:val="center"/>
        <w:rPr>
          <w:b/>
          <w:sz w:val="40"/>
          <w:u w:val="single"/>
        </w:rPr>
      </w:pPr>
    </w:p>
    <w:p w:rsidR="004B5CA2" w:rsidRDefault="004B5CA2" w:rsidP="00A40D57">
      <w:pPr>
        <w:jc w:val="center"/>
        <w:rPr>
          <w:b/>
          <w:sz w:val="40"/>
          <w:u w:val="single"/>
        </w:rPr>
      </w:pPr>
    </w:p>
    <w:p w:rsidR="004B5CA2" w:rsidRDefault="004B5CA2" w:rsidP="00A40D57">
      <w:pPr>
        <w:jc w:val="center"/>
        <w:rPr>
          <w:b/>
          <w:sz w:val="40"/>
          <w:u w:val="single"/>
        </w:rPr>
      </w:pPr>
    </w:p>
    <w:p w:rsidR="004B5CA2" w:rsidRDefault="004B5CA2" w:rsidP="00A40D57">
      <w:pPr>
        <w:jc w:val="center"/>
        <w:rPr>
          <w:b/>
          <w:sz w:val="40"/>
          <w:u w:val="single"/>
        </w:rPr>
      </w:pPr>
    </w:p>
    <w:p w:rsidR="004B5CA2" w:rsidRDefault="004B5CA2" w:rsidP="00A40D57">
      <w:pPr>
        <w:jc w:val="center"/>
        <w:rPr>
          <w:b/>
          <w:sz w:val="40"/>
          <w:u w:val="single"/>
        </w:rPr>
      </w:pPr>
    </w:p>
    <w:p w:rsidR="004B5CA2" w:rsidRDefault="004B5CA2" w:rsidP="00A40D57">
      <w:pPr>
        <w:jc w:val="center"/>
        <w:rPr>
          <w:b/>
          <w:sz w:val="40"/>
          <w:u w:val="single"/>
        </w:rPr>
      </w:pPr>
    </w:p>
    <w:p w:rsidR="00F4735D" w:rsidRPr="00F4735D" w:rsidRDefault="00A421D2" w:rsidP="00F4735D">
      <w:pPr>
        <w:pStyle w:val="Paragraphedeliste"/>
        <w:numPr>
          <w:ilvl w:val="1"/>
          <w:numId w:val="22"/>
        </w:numPr>
        <w:tabs>
          <w:tab w:val="clear" w:pos="2854"/>
          <w:tab w:val="num" w:pos="1985"/>
        </w:tabs>
        <w:ind w:left="2694" w:hanging="1276"/>
        <w:rPr>
          <w:b/>
          <w:sz w:val="32"/>
          <w:szCs w:val="32"/>
          <w:u w:val="single"/>
        </w:rPr>
      </w:pPr>
      <w:r w:rsidRPr="00A421D2">
        <w:rPr>
          <w:rFonts w:ascii="Comic Sans MS" w:hAnsi="Comic Sans MS"/>
          <w:bCs/>
        </w:rPr>
        <w:lastRenderedPageBreak/>
        <w:t>Les documents techniques de fabrication</w:t>
      </w:r>
    </w:p>
    <w:tbl>
      <w:tblPr>
        <w:tblW w:w="10740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"/>
        <w:gridCol w:w="501"/>
        <w:gridCol w:w="136"/>
        <w:gridCol w:w="1134"/>
        <w:gridCol w:w="16"/>
        <w:gridCol w:w="858"/>
        <w:gridCol w:w="544"/>
        <w:gridCol w:w="142"/>
        <w:gridCol w:w="355"/>
        <w:gridCol w:w="70"/>
        <w:gridCol w:w="425"/>
        <w:gridCol w:w="142"/>
        <w:gridCol w:w="2423"/>
        <w:gridCol w:w="331"/>
        <w:gridCol w:w="223"/>
        <w:gridCol w:w="141"/>
        <w:gridCol w:w="284"/>
        <w:gridCol w:w="567"/>
        <w:gridCol w:w="709"/>
        <w:gridCol w:w="708"/>
        <w:gridCol w:w="794"/>
        <w:gridCol w:w="199"/>
      </w:tblGrid>
      <w:tr w:rsidR="00F4735D" w:rsidTr="00F4735D">
        <w:trPr>
          <w:gridBefore w:val="1"/>
          <w:wBefore w:w="38" w:type="dxa"/>
          <w:cantSplit/>
          <w:trHeight w:val="966"/>
        </w:trPr>
        <w:tc>
          <w:tcPr>
            <w:tcW w:w="8292" w:type="dxa"/>
            <w:gridSpan w:val="17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  <w:shd w:val="clear" w:color="auto" w:fill="D9D9D9" w:themeFill="background1" w:themeFillShade="D9"/>
            <w:vAlign w:val="center"/>
          </w:tcPr>
          <w:p w:rsidR="00F4735D" w:rsidRPr="008E4FC1" w:rsidRDefault="00F4735D" w:rsidP="00F4735D">
            <w:pPr>
              <w:pStyle w:val="Titre2"/>
              <w:jc w:val="center"/>
              <w:rPr>
                <w:b/>
                <w:sz w:val="52"/>
                <w:szCs w:val="52"/>
              </w:rPr>
            </w:pPr>
            <w:r w:rsidRPr="008E4FC1">
              <w:rPr>
                <w:b/>
                <w:sz w:val="52"/>
                <w:szCs w:val="52"/>
              </w:rPr>
              <w:t>NOMENCLATURE DES PHASES</w:t>
            </w:r>
          </w:p>
        </w:tc>
        <w:tc>
          <w:tcPr>
            <w:tcW w:w="2410" w:type="dxa"/>
            <w:gridSpan w:val="4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F4735D" w:rsidRDefault="00F4735D" w:rsidP="00F4735D">
            <w:pPr>
              <w:pStyle w:val="Titre5"/>
              <w:jc w:val="center"/>
            </w:pPr>
            <w:r>
              <w:object w:dxaOrig="11280" w:dyaOrig="11145">
                <v:shape id="_x0000_i1026" type="#_x0000_t75" style="width:51pt;height:51pt" o:ole="">
                  <v:imagedata r:id="rId33" o:title=""/>
                </v:shape>
                <o:OLEObject Type="Embed" ProgID="PBrush" ShapeID="_x0000_i1026" DrawAspect="Content" ObjectID="_1646821861" r:id="rId34"/>
              </w:object>
            </w:r>
          </w:p>
        </w:tc>
      </w:tr>
      <w:tr w:rsidR="00F4735D" w:rsidTr="00F4735D">
        <w:trPr>
          <w:gridBefore w:val="1"/>
          <w:wBefore w:w="38" w:type="dxa"/>
          <w:cantSplit/>
          <w:trHeight w:hRule="exact" w:val="477"/>
        </w:trPr>
        <w:tc>
          <w:tcPr>
            <w:tcW w:w="3189" w:type="dxa"/>
            <w:gridSpan w:val="6"/>
            <w:tcBorders>
              <w:top w:val="single" w:sz="2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F4735D" w:rsidRPr="00D5072D" w:rsidRDefault="00F4735D" w:rsidP="00F4735D">
            <w:pPr>
              <w:pStyle w:val="En-tte"/>
              <w:rPr>
                <w:rFonts w:cs="Arial"/>
              </w:rPr>
            </w:pPr>
            <w:r w:rsidRPr="00D5072D">
              <w:rPr>
                <w:rFonts w:cs="Arial"/>
              </w:rPr>
              <w:t>Matière : EN-AW 2017</w:t>
            </w:r>
          </w:p>
        </w:tc>
        <w:tc>
          <w:tcPr>
            <w:tcW w:w="4111" w:type="dxa"/>
            <w:gridSpan w:val="8"/>
            <w:tcBorders>
              <w:top w:val="nil"/>
              <w:bottom w:val="single" w:sz="4" w:space="0" w:color="auto"/>
            </w:tcBorders>
            <w:vAlign w:val="center"/>
          </w:tcPr>
          <w:p w:rsidR="00F4735D" w:rsidRPr="00D5072D" w:rsidRDefault="00F4735D" w:rsidP="00F4735D">
            <w:pPr>
              <w:rPr>
                <w:rFonts w:cs="Arial"/>
              </w:rPr>
            </w:pPr>
            <w:r w:rsidRPr="00D5072D">
              <w:rPr>
                <w:rFonts w:cs="Arial"/>
              </w:rPr>
              <w:t xml:space="preserve">Etat du BRUT : </w:t>
            </w:r>
            <w:r w:rsidRPr="00D5072D">
              <w:rPr>
                <w:rFonts w:cs="Arial"/>
                <w:color w:val="000000"/>
              </w:rPr>
              <w:t>30 X 38 X 30</w:t>
            </w:r>
          </w:p>
        </w:tc>
        <w:tc>
          <w:tcPr>
            <w:tcW w:w="3402" w:type="dxa"/>
            <w:gridSpan w:val="7"/>
            <w:tcBorders>
              <w:top w:val="single" w:sz="2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4735D" w:rsidRPr="00D5072D" w:rsidRDefault="00F4735D" w:rsidP="00F4735D">
            <w:pPr>
              <w:pStyle w:val="En-tte"/>
              <w:rPr>
                <w:rFonts w:cs="Arial"/>
              </w:rPr>
            </w:pPr>
            <w:r w:rsidRPr="00D5072D">
              <w:rPr>
                <w:rFonts w:cs="Arial"/>
              </w:rPr>
              <w:t>Pièce : Base</w:t>
            </w:r>
          </w:p>
        </w:tc>
      </w:tr>
      <w:tr w:rsidR="00F4735D" w:rsidTr="00F4735D">
        <w:trPr>
          <w:gridBefore w:val="1"/>
          <w:wBefore w:w="38" w:type="dxa"/>
          <w:cantSplit/>
          <w:trHeight w:hRule="exact" w:val="380"/>
        </w:trPr>
        <w:tc>
          <w:tcPr>
            <w:tcW w:w="3189" w:type="dxa"/>
            <w:gridSpan w:val="6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F4735D" w:rsidRPr="00D5072D" w:rsidRDefault="00F4735D" w:rsidP="00F4735D">
            <w:pPr>
              <w:pStyle w:val="En-tte"/>
              <w:rPr>
                <w:rFonts w:cs="Arial"/>
              </w:rPr>
            </w:pPr>
            <w:r w:rsidRPr="00D5072D">
              <w:rPr>
                <w:rFonts w:cs="Arial"/>
              </w:rPr>
              <w:t>Nombre : Présérie</w:t>
            </w:r>
          </w:p>
        </w:tc>
        <w:tc>
          <w:tcPr>
            <w:tcW w:w="4111" w:type="dxa"/>
            <w:gridSpan w:val="8"/>
            <w:tcBorders>
              <w:bottom w:val="single" w:sz="4" w:space="0" w:color="auto"/>
            </w:tcBorders>
            <w:vAlign w:val="center"/>
          </w:tcPr>
          <w:p w:rsidR="00F4735D" w:rsidRPr="00D5072D" w:rsidRDefault="00F4735D" w:rsidP="00F4735D">
            <w:pPr>
              <w:rPr>
                <w:rFonts w:cs="Arial"/>
                <w:lang w:val="en-GB"/>
              </w:rPr>
            </w:pPr>
          </w:p>
        </w:tc>
        <w:tc>
          <w:tcPr>
            <w:tcW w:w="3402" w:type="dxa"/>
            <w:gridSpan w:val="7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F4735D" w:rsidRPr="00D5072D" w:rsidRDefault="00F4735D" w:rsidP="00F4735D">
            <w:pPr>
              <w:pStyle w:val="En-tte"/>
              <w:rPr>
                <w:rFonts w:cs="Arial"/>
              </w:rPr>
            </w:pPr>
            <w:r w:rsidRPr="00D5072D">
              <w:rPr>
                <w:rFonts w:cs="Arial"/>
              </w:rPr>
              <w:t>Ensemble : Pendulette EOLE</w:t>
            </w:r>
          </w:p>
        </w:tc>
      </w:tr>
      <w:tr w:rsidR="00F4735D" w:rsidTr="00F4735D">
        <w:trPr>
          <w:gridBefore w:val="1"/>
          <w:wBefore w:w="38" w:type="dxa"/>
          <w:cantSplit/>
          <w:trHeight w:hRule="exact" w:val="3828"/>
        </w:trPr>
        <w:tc>
          <w:tcPr>
            <w:tcW w:w="10702" w:type="dxa"/>
            <w:gridSpan w:val="21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F4735D" w:rsidRPr="008E4FC1" w:rsidRDefault="00172D1D" w:rsidP="00F4735D">
            <w:pPr>
              <w:pStyle w:val="Titre5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34368" behindDoc="0" locked="0" layoutInCell="1" allowOverlap="1">
                      <wp:simplePos x="0" y="0"/>
                      <wp:positionH relativeFrom="column">
                        <wp:posOffset>1945005</wp:posOffset>
                      </wp:positionH>
                      <wp:positionV relativeFrom="paragraph">
                        <wp:posOffset>146050</wp:posOffset>
                      </wp:positionV>
                      <wp:extent cx="1726565" cy="151130"/>
                      <wp:effectExtent l="0" t="57150" r="26035" b="20320"/>
                      <wp:wrapNone/>
                      <wp:docPr id="60" name="AutoShape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726565" cy="15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F2C82E9" id="AutoShape 35" o:spid="_x0000_s1026" type="#_x0000_t32" style="position:absolute;margin-left:153.15pt;margin-top:11.5pt;width:135.95pt;height:11.9pt;flip:y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30272" behindDoc="0" locked="0" layoutInCell="1" allowOverlap="1">
                      <wp:simplePos x="0" y="0"/>
                      <wp:positionH relativeFrom="column">
                        <wp:posOffset>748665</wp:posOffset>
                      </wp:positionH>
                      <wp:positionV relativeFrom="paragraph">
                        <wp:posOffset>297180</wp:posOffset>
                      </wp:positionV>
                      <wp:extent cx="1189355" cy="400050"/>
                      <wp:effectExtent l="0" t="0" r="10795" b="19050"/>
                      <wp:wrapNone/>
                      <wp:docPr id="59" name="Text Box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9355" cy="400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Default="006B1965" w:rsidP="00F4735D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Pointage 3 (x2)</w:t>
                                  </w:r>
                                </w:p>
                                <w:p w:rsidR="006B1965" w:rsidRDefault="006B1965" w:rsidP="00F4735D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Perçage 4 (x2)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3" o:spid="_x0000_s1051" type="#_x0000_t202" style="position:absolute;margin-left:58.95pt;margin-top:23.4pt;width:93.65pt;height:31.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" fillcolor="#d8d8d8">
                      <v:textbox>
                        <w:txbxContent>
                          <w:p w:rsidR="006B1965" w:rsidRDefault="006B1965" w:rsidP="00F4735D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Pointage 3 (x2)</w:t>
                            </w:r>
                          </w:p>
                          <w:p w:rsidR="006B1965" w:rsidRDefault="006B1965" w:rsidP="00F4735D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Perçage 4 (x2)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4735D" w:rsidRPr="008E4FC1">
              <w:t>Repérage des SURFACES :</w:t>
            </w:r>
            <w:r w:rsidR="00F4735D">
              <w:t xml:space="preserve"> </w:t>
            </w:r>
          </w:p>
          <w:p w:rsidR="00F4735D" w:rsidRPr="00054BB3" w:rsidRDefault="00172D1D" w:rsidP="00F4735D">
            <w:pPr>
              <w:pStyle w:val="En-tte"/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28224" behindDoc="0" locked="0" layoutInCell="1" allowOverlap="1">
                      <wp:simplePos x="0" y="0"/>
                      <wp:positionH relativeFrom="column">
                        <wp:posOffset>3792855</wp:posOffset>
                      </wp:positionH>
                      <wp:positionV relativeFrom="paragraph">
                        <wp:posOffset>78740</wp:posOffset>
                      </wp:positionV>
                      <wp:extent cx="1490345" cy="99060"/>
                      <wp:effectExtent l="38100" t="0" r="14605" b="91440"/>
                      <wp:wrapNone/>
                      <wp:docPr id="58" name="AutoShap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490345" cy="990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B1AB7F" id="AutoShape 9" o:spid="_x0000_s1026" type="#_x0000_t32" style="position:absolute;margin-left:298.65pt;margin-top:6.2pt;width:117.35pt;height:7.8pt;flip:x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" strokecolor="red" strokeweight="1pt">
                      <v:stroke endarrow="block"/>
                    </v:shape>
                  </w:pict>
                </mc:Fallback>
              </mc:AlternateContent>
            </w:r>
          </w:p>
          <w:p w:rsidR="00F4735D" w:rsidRPr="00544812" w:rsidRDefault="00172D1D" w:rsidP="00F4735D">
            <w:pPr>
              <w:pStyle w:val="En-tte"/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42560" behindDoc="0" locked="0" layoutInCell="1" allowOverlap="1">
                      <wp:simplePos x="0" y="0"/>
                      <wp:positionH relativeFrom="column">
                        <wp:posOffset>4717415</wp:posOffset>
                      </wp:positionH>
                      <wp:positionV relativeFrom="paragraph">
                        <wp:posOffset>24765</wp:posOffset>
                      </wp:positionV>
                      <wp:extent cx="1755140" cy="365760"/>
                      <wp:effectExtent l="0" t="0" r="16510" b="15240"/>
                      <wp:wrapNone/>
                      <wp:docPr id="57" name="Text Box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55140" cy="3657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Default="006B1965" w:rsidP="00F4735D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Contournage extérieur ébauche et finition 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1" o:spid="_x0000_s1052" type="#_x0000_t202" style="position:absolute;margin-left:371.45pt;margin-top:1.95pt;width:138.2pt;height:28.8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" fillcolor="#d8d8d8">
                      <v:textbox>
                        <w:txbxContent>
                          <w:p w:rsidR="006B1965" w:rsidRDefault="006B1965" w:rsidP="00F4735D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Contournage extérieur ébauche et finition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70208" behindDoc="0" locked="0" layoutInCell="1" allowOverlap="1">
                      <wp:simplePos x="0" y="0"/>
                      <wp:positionH relativeFrom="column">
                        <wp:posOffset>1945005</wp:posOffset>
                      </wp:positionH>
                      <wp:positionV relativeFrom="paragraph">
                        <wp:posOffset>728345</wp:posOffset>
                      </wp:positionV>
                      <wp:extent cx="1283970" cy="1000760"/>
                      <wp:effectExtent l="0" t="38100" r="49530" b="27940"/>
                      <wp:wrapNone/>
                      <wp:docPr id="56" name="AutoShape 2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283970" cy="10007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91BFB0" id="AutoShape 208" o:spid="_x0000_s1026" type="#_x0000_t32" style="position:absolute;margin-left:153.15pt;margin-top:57.35pt;width:101.1pt;height:78.8pt;flip:y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66112" behindDoc="0" locked="0" layoutInCell="1" allowOverlap="1">
                      <wp:simplePos x="0" y="0"/>
                      <wp:positionH relativeFrom="column">
                        <wp:posOffset>1932940</wp:posOffset>
                      </wp:positionH>
                      <wp:positionV relativeFrom="paragraph">
                        <wp:posOffset>507365</wp:posOffset>
                      </wp:positionV>
                      <wp:extent cx="885190" cy="614045"/>
                      <wp:effectExtent l="0" t="38100" r="48260" b="33655"/>
                      <wp:wrapNone/>
                      <wp:docPr id="55" name="AutoShap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885190" cy="61404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02CFE2" id="AutoShape 204" o:spid="_x0000_s1026" type="#_x0000_t32" style="position:absolute;margin-left:152.2pt;margin-top:39.95pt;width:69.7pt;height:48.35pt;flip:y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38464" behindDoc="0" locked="0" layoutInCell="1" allowOverlap="1">
                      <wp:simplePos x="0" y="0"/>
                      <wp:positionH relativeFrom="column">
                        <wp:posOffset>1938020</wp:posOffset>
                      </wp:positionH>
                      <wp:positionV relativeFrom="paragraph">
                        <wp:posOffset>530225</wp:posOffset>
                      </wp:positionV>
                      <wp:extent cx="826770" cy="314960"/>
                      <wp:effectExtent l="0" t="38100" r="49530" b="27940"/>
                      <wp:wrapNone/>
                      <wp:docPr id="54" name="AutoShape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826770" cy="3149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C8C7ED" id="AutoShape 38" o:spid="_x0000_s1026" type="#_x0000_t32" style="position:absolute;margin-left:152.6pt;margin-top:41.75pt;width:65.1pt;height:24.8pt;flip:y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35392" behindDoc="0" locked="0" layoutInCell="1" allowOverlap="1">
                      <wp:simplePos x="0" y="0"/>
                      <wp:positionH relativeFrom="column">
                        <wp:posOffset>1938020</wp:posOffset>
                      </wp:positionH>
                      <wp:positionV relativeFrom="paragraph">
                        <wp:posOffset>123190</wp:posOffset>
                      </wp:positionV>
                      <wp:extent cx="613410" cy="94615"/>
                      <wp:effectExtent l="0" t="57150" r="15240" b="19685"/>
                      <wp:wrapNone/>
                      <wp:docPr id="53" name="AutoShape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13410" cy="946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DCFBC4C" id="AutoShape 36" o:spid="_x0000_s1026" type="#_x0000_t32" style="position:absolute;margin-left:152.6pt;margin-top:9.7pt;width:48.3pt;height:7.45pt;flip:y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69184" behindDoc="0" locked="0" layoutInCell="1" allowOverlap="1">
                      <wp:simplePos x="0" y="0"/>
                      <wp:positionH relativeFrom="column">
                        <wp:posOffset>1929130</wp:posOffset>
                      </wp:positionH>
                      <wp:positionV relativeFrom="paragraph">
                        <wp:posOffset>530225</wp:posOffset>
                      </wp:positionV>
                      <wp:extent cx="871220" cy="886460"/>
                      <wp:effectExtent l="0" t="38100" r="62230" b="27940"/>
                      <wp:wrapNone/>
                      <wp:docPr id="52" name="AutoShape 2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871220" cy="8864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1CE6EF" id="AutoShape 207" o:spid="_x0000_s1026" type="#_x0000_t32" style="position:absolute;margin-left:151.9pt;margin-top:41.75pt;width:68.6pt;height:69.8pt;flip:y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39488" behindDoc="0" locked="0" layoutInCell="1" allowOverlap="1">
                      <wp:simplePos x="0" y="0"/>
                      <wp:positionH relativeFrom="column">
                        <wp:posOffset>1938020</wp:posOffset>
                      </wp:positionH>
                      <wp:positionV relativeFrom="paragraph">
                        <wp:posOffset>3810</wp:posOffset>
                      </wp:positionV>
                      <wp:extent cx="1033780" cy="829945"/>
                      <wp:effectExtent l="0" t="38100" r="52070" b="27305"/>
                      <wp:wrapNone/>
                      <wp:docPr id="51" name="AutoShape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033780" cy="82994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E55BA3" id="AutoShape 39" o:spid="_x0000_s1026" type="#_x0000_t32" style="position:absolute;margin-left:152.6pt;margin-top:.3pt;width:81.4pt;height:65.35pt;flip:y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41536" behindDoc="0" locked="0" layoutInCell="1" allowOverlap="1">
                      <wp:simplePos x="0" y="0"/>
                      <wp:positionH relativeFrom="column">
                        <wp:posOffset>748665</wp:posOffset>
                      </wp:positionH>
                      <wp:positionV relativeFrom="paragraph">
                        <wp:posOffset>1483360</wp:posOffset>
                      </wp:positionV>
                      <wp:extent cx="1189355" cy="245745"/>
                      <wp:effectExtent l="0" t="0" r="10795" b="20955"/>
                      <wp:wrapNone/>
                      <wp:docPr id="50" name="Text Box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9355" cy="2457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Default="006B1965" w:rsidP="00F4735D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Perçage 9 (x4)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0" o:spid="_x0000_s1053" type="#_x0000_t202" style="position:absolute;margin-left:58.95pt;margin-top:116.8pt;width:93.65pt;height:19.3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" fillcolor="#d8d8d8">
                      <v:textbox>
                        <w:txbxContent>
                          <w:p w:rsidR="006B1965" w:rsidRDefault="006B1965" w:rsidP="00F4735D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Perçage 9 (x4)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68160" behindDoc="0" locked="0" layoutInCell="1" allowOverlap="1">
                      <wp:simplePos x="0" y="0"/>
                      <wp:positionH relativeFrom="column">
                        <wp:posOffset>748665</wp:posOffset>
                      </wp:positionH>
                      <wp:positionV relativeFrom="paragraph">
                        <wp:posOffset>1184275</wp:posOffset>
                      </wp:positionV>
                      <wp:extent cx="1189355" cy="245745"/>
                      <wp:effectExtent l="0" t="0" r="10795" b="20955"/>
                      <wp:wrapNone/>
                      <wp:docPr id="49" name="Text Box 2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9355" cy="2457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Default="006B1965" w:rsidP="00F4735D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Lamage  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06" o:spid="_x0000_s1054" type="#_x0000_t202" style="position:absolute;margin-left:58.95pt;margin-top:93.25pt;width:93.65pt;height:19.3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" fillcolor="#d8d8d8">
                      <v:textbox>
                        <w:txbxContent>
                          <w:p w:rsidR="006B1965" w:rsidRDefault="006B1965" w:rsidP="00F4735D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Lamage  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67136" behindDoc="0" locked="0" layoutInCell="1" allowOverlap="1">
                      <wp:simplePos x="0" y="0"/>
                      <wp:positionH relativeFrom="column">
                        <wp:posOffset>748665</wp:posOffset>
                      </wp:positionH>
                      <wp:positionV relativeFrom="paragraph">
                        <wp:posOffset>890905</wp:posOffset>
                      </wp:positionV>
                      <wp:extent cx="1189355" cy="245745"/>
                      <wp:effectExtent l="0" t="0" r="10795" b="20955"/>
                      <wp:wrapNone/>
                      <wp:docPr id="48" name="Text Box 2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9355" cy="2457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Default="006B1965" w:rsidP="00F4735D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Perçage 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05" o:spid="_x0000_s1055" type="#_x0000_t202" style="position:absolute;margin-left:58.95pt;margin-top:70.15pt;width:93.65pt;height:19.35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" fillcolor="#d8d8d8">
                      <v:textbox>
                        <w:txbxContent>
                          <w:p w:rsidR="006B1965" w:rsidRDefault="006B1965" w:rsidP="00F4735D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Perçage 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36416" behindDoc="0" locked="0" layoutInCell="1" allowOverlap="1">
                      <wp:simplePos x="0" y="0"/>
                      <wp:positionH relativeFrom="column">
                        <wp:posOffset>748665</wp:posOffset>
                      </wp:positionH>
                      <wp:positionV relativeFrom="paragraph">
                        <wp:posOffset>583565</wp:posOffset>
                      </wp:positionV>
                      <wp:extent cx="1189355" cy="266700"/>
                      <wp:effectExtent l="0" t="0" r="10795" b="19050"/>
                      <wp:wrapNone/>
                      <wp:docPr id="47" name="Text Box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9355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Default="006B1965" w:rsidP="00F4735D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Pointage 6 (x5)</w:t>
                                  </w:r>
                                </w:p>
                                <w:p w:rsidR="006B1965" w:rsidRDefault="006B1965" w:rsidP="00F4735D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6" type="#_x0000_t202" style="position:absolute;margin-left:58.95pt;margin-top:45.95pt;width:93.65pt;height:21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" fillcolor="#d8d8d8">
                      <v:textbox>
                        <w:txbxContent>
                          <w:p w:rsidR="006B1965" w:rsidRDefault="006B1965" w:rsidP="00F4735D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Pointage 6 (x5)</w:t>
                            </w:r>
                          </w:p>
                          <w:p w:rsidR="006B1965" w:rsidRDefault="006B1965" w:rsidP="00F4735D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32320" behindDoc="0" locked="0" layoutInCell="1" allowOverlap="1">
                      <wp:simplePos x="0" y="0"/>
                      <wp:positionH relativeFrom="column">
                        <wp:posOffset>748665</wp:posOffset>
                      </wp:positionH>
                      <wp:positionV relativeFrom="paragraph">
                        <wp:posOffset>217805</wp:posOffset>
                      </wp:positionV>
                      <wp:extent cx="1189355" cy="312420"/>
                      <wp:effectExtent l="0" t="0" r="10795" b="11430"/>
                      <wp:wrapNone/>
                      <wp:docPr id="46" name="Text Box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9355" cy="3124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Pr="00122320" w:rsidRDefault="006B1965" w:rsidP="00F4735D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Epaulement 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" o:spid="_x0000_s1057" type="#_x0000_t202" style="position:absolute;margin-left:58.95pt;margin-top:17.15pt;width:93.65pt;height:24.6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" fillcolor="#d8d8d8">
                      <v:textbox>
                        <w:txbxContent>
                          <w:p w:rsidR="006B1965" w:rsidRPr="00122320" w:rsidRDefault="006B1965" w:rsidP="00F4735D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Epaulement 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50752" behindDoc="0" locked="0" layoutInCell="1" allowOverlap="1">
                      <wp:simplePos x="0" y="0"/>
                      <wp:positionH relativeFrom="column">
                        <wp:posOffset>3249930</wp:posOffset>
                      </wp:positionH>
                      <wp:positionV relativeFrom="paragraph">
                        <wp:posOffset>583565</wp:posOffset>
                      </wp:positionV>
                      <wp:extent cx="1467485" cy="688340"/>
                      <wp:effectExtent l="38100" t="38100" r="18415" b="35560"/>
                      <wp:wrapNone/>
                      <wp:docPr id="45" name="AutoShape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467485" cy="68834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3D2990" id="AutoShape 45" o:spid="_x0000_s1026" type="#_x0000_t32" style="position:absolute;margin-left:255.9pt;margin-top:45.95pt;width:115.55pt;height:54.2pt;flip:x y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48704" behindDoc="0" locked="0" layoutInCell="1" allowOverlap="1">
                      <wp:simplePos x="0" y="0"/>
                      <wp:positionH relativeFrom="column">
                        <wp:posOffset>4717415</wp:posOffset>
                      </wp:positionH>
                      <wp:positionV relativeFrom="paragraph">
                        <wp:posOffset>1271905</wp:posOffset>
                      </wp:positionV>
                      <wp:extent cx="1988185" cy="421640"/>
                      <wp:effectExtent l="0" t="0" r="12065" b="16510"/>
                      <wp:wrapNone/>
                      <wp:docPr id="44" name="Text Box 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88185" cy="42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Pr="00B76A59" w:rsidRDefault="006B1965" w:rsidP="00F4735D">
                                  <w:pPr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Evidement poche ébauche et finition 11</w:t>
                                  </w:r>
                                </w:p>
                                <w:p w:rsidR="006B1965" w:rsidRPr="00A236AA" w:rsidRDefault="006B1965" w:rsidP="00F4735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4" o:spid="_x0000_s1058" type="#_x0000_t202" style="position:absolute;margin-left:371.45pt;margin-top:100.15pt;width:156.55pt;height:33.2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" fillcolor="#d8d8d8">
                      <v:textbox>
                        <w:txbxContent>
                          <w:p w:rsidR="006B1965" w:rsidRPr="00B76A59" w:rsidRDefault="006B1965" w:rsidP="00F4735D">
                            <w:pPr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Evidement poche ébauche et finition 11</w:t>
                            </w:r>
                          </w:p>
                          <w:p w:rsidR="006B1965" w:rsidRPr="00A236AA" w:rsidRDefault="006B1965" w:rsidP="00F4735D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31296" behindDoc="0" locked="0" layoutInCell="1" allowOverlap="1">
                      <wp:simplePos x="0" y="0"/>
                      <wp:positionH relativeFrom="column">
                        <wp:posOffset>4717415</wp:posOffset>
                      </wp:positionH>
                      <wp:positionV relativeFrom="paragraph">
                        <wp:posOffset>602615</wp:posOffset>
                      </wp:positionV>
                      <wp:extent cx="1988185" cy="421640"/>
                      <wp:effectExtent l="0" t="0" r="12065" b="16510"/>
                      <wp:wrapNone/>
                      <wp:docPr id="43" name="Text Box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88185" cy="42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Pr="00B76A59" w:rsidRDefault="006B1965" w:rsidP="00F4735D">
                                  <w:pPr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Evidement poche ébauche et finition 10</w:t>
                                  </w:r>
                                </w:p>
                                <w:p w:rsidR="006B1965" w:rsidRPr="00A236AA" w:rsidRDefault="006B1965" w:rsidP="00F4735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" o:spid="_x0000_s1059" type="#_x0000_t202" style="position:absolute;margin-left:371.45pt;margin-top:47.45pt;width:156.55pt;height:33.2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" fillcolor="#d8d8d8">
                      <v:textbox>
                        <w:txbxContent>
                          <w:p w:rsidR="006B1965" w:rsidRPr="00B76A59" w:rsidRDefault="006B1965" w:rsidP="00F4735D">
                            <w:pPr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Evidement poche ébauche et finition 10</w:t>
                            </w:r>
                          </w:p>
                          <w:p w:rsidR="006B1965" w:rsidRPr="00A236AA" w:rsidRDefault="006B1965" w:rsidP="00F4735D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46656" behindDoc="0" locked="0" layoutInCell="1" allowOverlap="1">
                      <wp:simplePos x="0" y="0"/>
                      <wp:positionH relativeFrom="column">
                        <wp:posOffset>3602355</wp:posOffset>
                      </wp:positionH>
                      <wp:positionV relativeFrom="paragraph">
                        <wp:posOffset>507365</wp:posOffset>
                      </wp:positionV>
                      <wp:extent cx="1115060" cy="516890"/>
                      <wp:effectExtent l="38100" t="38100" r="27940" b="35560"/>
                      <wp:wrapNone/>
                      <wp:docPr id="42" name="AutoShape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115060" cy="5168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0CEEA3" id="AutoShape 43" o:spid="_x0000_s1026" type="#_x0000_t32" style="position:absolute;margin-left:283.65pt;margin-top:39.95pt;width:87.8pt;height:40.7pt;flip:x y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44608" behindDoc="0" locked="0" layoutInCell="1" allowOverlap="1">
                      <wp:simplePos x="0" y="0"/>
                      <wp:positionH relativeFrom="column">
                        <wp:posOffset>4173855</wp:posOffset>
                      </wp:positionH>
                      <wp:positionV relativeFrom="paragraph">
                        <wp:posOffset>262890</wp:posOffset>
                      </wp:positionV>
                      <wp:extent cx="543560" cy="428625"/>
                      <wp:effectExtent l="38100" t="0" r="27940" b="47625"/>
                      <wp:wrapNone/>
                      <wp:docPr id="41" name="AutoShape 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543560" cy="4286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A98213" id="AutoShape 42" o:spid="_x0000_s1026" type="#_x0000_t32" style="position:absolute;margin-left:328.65pt;margin-top:20.7pt;width:42.8pt;height:33.75pt;flip:x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29248" behindDoc="0" locked="0" layoutInCell="1" allowOverlap="1">
                      <wp:simplePos x="0" y="0"/>
                      <wp:positionH relativeFrom="column">
                        <wp:posOffset>5283200</wp:posOffset>
                      </wp:positionH>
                      <wp:positionV relativeFrom="paragraph">
                        <wp:posOffset>-414020</wp:posOffset>
                      </wp:positionV>
                      <wp:extent cx="1189355" cy="285750"/>
                      <wp:effectExtent l="0" t="0" r="10795" b="19050"/>
                      <wp:wrapNone/>
                      <wp:docPr id="40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9355" cy="285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Pr="00122320" w:rsidRDefault="006B1965" w:rsidP="00F4735D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 w:rsidRPr="00122320">
                                    <w:rPr>
                                      <w:b/>
                                      <w:sz w:val="20"/>
                                    </w:rPr>
                                    <w:t>Surfaçage 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" o:spid="_x0000_s1060" type="#_x0000_t202" style="position:absolute;margin-left:416pt;margin-top:-32.6pt;width:93.65pt;height:22.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" fillcolor="#d8d8d8">
                      <v:textbox>
                        <w:txbxContent>
                          <w:p w:rsidR="006B1965" w:rsidRPr="00122320" w:rsidRDefault="006B1965" w:rsidP="00F4735D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 w:rsidRPr="00122320">
                              <w:rPr>
                                <w:b/>
                                <w:sz w:val="20"/>
                              </w:rPr>
                              <w:t>Surfaçage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4735D">
              <w:rPr>
                <w:noProof/>
                <w:lang w:eastAsia="fr-FR"/>
              </w:rPr>
              <w:drawing>
                <wp:anchor distT="0" distB="0" distL="114300" distR="114300" simplePos="0" relativeHeight="251662336" behindDoc="1" locked="0" layoutInCell="1" allowOverlap="1" wp14:anchorId="1297B72B" wp14:editId="615AAC9C">
                  <wp:simplePos x="0" y="0"/>
                  <wp:positionH relativeFrom="column">
                    <wp:posOffset>2154555</wp:posOffset>
                  </wp:positionH>
                  <wp:positionV relativeFrom="paragraph">
                    <wp:posOffset>-518795</wp:posOffset>
                  </wp:positionV>
                  <wp:extent cx="2209800" cy="2428875"/>
                  <wp:effectExtent l="19050" t="0" r="0" b="0"/>
                  <wp:wrapTight wrapText="bothSides">
                    <wp:wrapPolygon edited="0">
                      <wp:start x="-186" y="0"/>
                      <wp:lineTo x="-186" y="21515"/>
                      <wp:lineTo x="21600" y="21515"/>
                      <wp:lineTo x="21600" y="0"/>
                      <wp:lineTo x="-186" y="0"/>
                    </wp:wrapPolygon>
                  </wp:wrapTight>
                  <wp:docPr id="448" name="Imag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428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4735D" w:rsidTr="00F4735D">
        <w:trPr>
          <w:gridBefore w:val="1"/>
          <w:wBefore w:w="38" w:type="dxa"/>
          <w:cantSplit/>
          <w:trHeight w:val="555"/>
        </w:trPr>
        <w:tc>
          <w:tcPr>
            <w:tcW w:w="10702" w:type="dxa"/>
            <w:gridSpan w:val="21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F4735D" w:rsidRPr="00624C49" w:rsidRDefault="00F4735D" w:rsidP="00F4735D">
            <w:pPr>
              <w:rPr>
                <w:rFonts w:cs="Arial"/>
                <w:sz w:val="16"/>
                <w:u w:val="single"/>
              </w:rPr>
            </w:pPr>
            <w:r w:rsidRPr="00624C49">
              <w:rPr>
                <w:rFonts w:cs="Arial"/>
              </w:rPr>
              <w:t>Chronologie des PHASES d’usinage</w:t>
            </w:r>
          </w:p>
        </w:tc>
      </w:tr>
      <w:tr w:rsidR="00F4735D" w:rsidTr="00F4735D">
        <w:trPr>
          <w:gridBefore w:val="1"/>
          <w:wBefore w:w="38" w:type="dxa"/>
          <w:trHeight w:hRule="exact" w:val="600"/>
        </w:trPr>
        <w:tc>
          <w:tcPr>
            <w:tcW w:w="637" w:type="dxa"/>
            <w:gridSpan w:val="2"/>
            <w:tcBorders>
              <w:top w:val="single" w:sz="8" w:space="0" w:color="auto"/>
              <w:left w:val="single" w:sz="18" w:space="0" w:color="auto"/>
            </w:tcBorders>
            <w:shd w:val="clear" w:color="auto" w:fill="00FF00"/>
            <w:vAlign w:val="center"/>
          </w:tcPr>
          <w:p w:rsidR="00F4735D" w:rsidRPr="00624C49" w:rsidRDefault="00F4735D" w:rsidP="00F4735D">
            <w:pPr>
              <w:pStyle w:val="Titre5"/>
              <w:jc w:val="center"/>
              <w:rPr>
                <w:rFonts w:ascii="Arial" w:hAnsi="Arial" w:cs="Arial"/>
                <w:sz w:val="20"/>
                <w:lang w:val="en-GB"/>
              </w:rPr>
            </w:pPr>
            <w:r w:rsidRPr="00624C49">
              <w:rPr>
                <w:rFonts w:ascii="Arial" w:hAnsi="Arial" w:cs="Arial"/>
                <w:sz w:val="20"/>
                <w:lang w:val="en-GB"/>
              </w:rPr>
              <w:t>N°</w:t>
            </w:r>
          </w:p>
        </w:tc>
        <w:tc>
          <w:tcPr>
            <w:tcW w:w="1134" w:type="dxa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F4735D" w:rsidRPr="00624C49" w:rsidRDefault="00F4735D" w:rsidP="00F4735D">
            <w:pPr>
              <w:pStyle w:val="Titre5"/>
              <w:jc w:val="center"/>
              <w:rPr>
                <w:rFonts w:ascii="Arial" w:hAnsi="Arial" w:cs="Arial"/>
                <w:sz w:val="20"/>
                <w:lang w:val="en-GB"/>
              </w:rPr>
            </w:pPr>
            <w:r w:rsidRPr="00624C49">
              <w:rPr>
                <w:rFonts w:ascii="Arial" w:hAnsi="Arial" w:cs="Arial"/>
                <w:sz w:val="20"/>
                <w:lang w:val="en-GB"/>
              </w:rPr>
              <w:t>PHASE</w:t>
            </w:r>
          </w:p>
        </w:tc>
        <w:tc>
          <w:tcPr>
            <w:tcW w:w="1560" w:type="dxa"/>
            <w:gridSpan w:val="4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F4735D" w:rsidRPr="00624C49" w:rsidRDefault="00F4735D" w:rsidP="00F4735D">
            <w:pPr>
              <w:jc w:val="center"/>
              <w:rPr>
                <w:rFonts w:cs="Arial"/>
                <w:sz w:val="20"/>
                <w:lang w:val="en-GB"/>
              </w:rPr>
            </w:pPr>
            <w:r w:rsidRPr="00624C49">
              <w:rPr>
                <w:rFonts w:cs="Arial"/>
                <w:sz w:val="20"/>
                <w:lang w:val="en-GB"/>
              </w:rPr>
              <w:t>MACHINE</w:t>
            </w:r>
          </w:p>
        </w:tc>
        <w:tc>
          <w:tcPr>
            <w:tcW w:w="850" w:type="dxa"/>
            <w:gridSpan w:val="3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F4735D" w:rsidRPr="00624C49" w:rsidRDefault="00F4735D" w:rsidP="00F4735D">
            <w:pPr>
              <w:jc w:val="center"/>
              <w:rPr>
                <w:rFonts w:cs="Arial"/>
                <w:sz w:val="20"/>
                <w:lang w:val="en-GB"/>
              </w:rPr>
            </w:pPr>
            <w:r w:rsidRPr="00624C49">
              <w:rPr>
                <w:rFonts w:cs="Arial"/>
                <w:sz w:val="20"/>
                <w:lang w:val="en-GB"/>
              </w:rPr>
              <w:t>PORTE-PIECE</w:t>
            </w:r>
          </w:p>
        </w:tc>
        <w:tc>
          <w:tcPr>
            <w:tcW w:w="3544" w:type="dxa"/>
            <w:gridSpan w:val="6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F4735D" w:rsidRPr="00624C49" w:rsidRDefault="00F4735D" w:rsidP="00F4735D">
            <w:pPr>
              <w:jc w:val="center"/>
              <w:rPr>
                <w:rFonts w:cs="Arial"/>
                <w:sz w:val="20"/>
                <w:lang w:val="en-GB"/>
              </w:rPr>
            </w:pPr>
            <w:r w:rsidRPr="00624C49">
              <w:rPr>
                <w:rFonts w:cs="Arial"/>
                <w:sz w:val="20"/>
                <w:lang w:val="en-GB"/>
              </w:rPr>
              <w:t xml:space="preserve">OPERATIONS   </w:t>
            </w:r>
            <w:r w:rsidRPr="00624C49">
              <w:rPr>
                <w:rFonts w:cs="Arial"/>
                <w:sz w:val="20"/>
              </w:rPr>
              <w:t>Surfaces réalisées</w:t>
            </w:r>
          </w:p>
        </w:tc>
        <w:tc>
          <w:tcPr>
            <w:tcW w:w="2977" w:type="dxa"/>
            <w:gridSpan w:val="5"/>
            <w:tcBorders>
              <w:top w:val="single" w:sz="8" w:space="0" w:color="auto"/>
              <w:right w:val="single" w:sz="18" w:space="0" w:color="auto"/>
            </w:tcBorders>
            <w:shd w:val="clear" w:color="auto" w:fill="00FF00"/>
            <w:vAlign w:val="center"/>
          </w:tcPr>
          <w:p w:rsidR="00F4735D" w:rsidRPr="00122320" w:rsidRDefault="00F4735D" w:rsidP="00F4735D">
            <w:pPr>
              <w:jc w:val="center"/>
              <w:rPr>
                <w:sz w:val="20"/>
              </w:rPr>
            </w:pPr>
            <w:r w:rsidRPr="00122320">
              <w:rPr>
                <w:sz w:val="20"/>
              </w:rPr>
              <w:t>SCHEMA</w:t>
            </w:r>
          </w:p>
        </w:tc>
      </w:tr>
      <w:tr w:rsidR="00F4735D" w:rsidTr="00F4735D">
        <w:trPr>
          <w:gridBefore w:val="1"/>
          <w:wBefore w:w="38" w:type="dxa"/>
          <w:cantSplit/>
          <w:trHeight w:val="888"/>
        </w:trPr>
        <w:tc>
          <w:tcPr>
            <w:tcW w:w="637" w:type="dxa"/>
            <w:gridSpan w:val="2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F4735D" w:rsidRPr="00624C49" w:rsidRDefault="00F4735D" w:rsidP="00F4735D">
            <w:pPr>
              <w:jc w:val="center"/>
              <w:rPr>
                <w:rFonts w:cs="Arial"/>
                <w:b/>
              </w:rPr>
            </w:pPr>
            <w:r w:rsidRPr="00624C49">
              <w:rPr>
                <w:rFonts w:cs="Arial"/>
                <w:b/>
              </w:rPr>
              <w:t>000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F4735D" w:rsidRPr="00624C49" w:rsidRDefault="00F4735D" w:rsidP="00F4735D">
            <w:pPr>
              <w:pStyle w:val="Titre1"/>
              <w:rPr>
                <w:rFonts w:cs="Arial"/>
                <w:sz w:val="24"/>
              </w:rPr>
            </w:pPr>
            <w:r w:rsidRPr="00624C49">
              <w:rPr>
                <w:rFonts w:cs="Arial"/>
                <w:sz w:val="24"/>
              </w:rPr>
              <w:t>Débit</w:t>
            </w:r>
          </w:p>
        </w:tc>
        <w:tc>
          <w:tcPr>
            <w:tcW w:w="1560" w:type="dxa"/>
            <w:gridSpan w:val="4"/>
            <w:tcBorders>
              <w:bottom w:val="single" w:sz="4" w:space="0" w:color="auto"/>
            </w:tcBorders>
            <w:vAlign w:val="center"/>
          </w:tcPr>
          <w:p w:rsidR="00F4735D" w:rsidRPr="00624C49" w:rsidRDefault="00F4735D" w:rsidP="00F4735D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Scie</w:t>
            </w:r>
          </w:p>
          <w:p w:rsidR="00F4735D" w:rsidRPr="00624C49" w:rsidRDefault="00F4735D" w:rsidP="00F4735D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automatique</w:t>
            </w:r>
          </w:p>
        </w:tc>
        <w:tc>
          <w:tcPr>
            <w:tcW w:w="850" w:type="dxa"/>
            <w:gridSpan w:val="3"/>
            <w:tcBorders>
              <w:bottom w:val="single" w:sz="4" w:space="0" w:color="auto"/>
            </w:tcBorders>
            <w:vAlign w:val="center"/>
          </w:tcPr>
          <w:p w:rsidR="00F4735D" w:rsidRPr="00624C49" w:rsidRDefault="00F4735D" w:rsidP="00F4735D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Etau</w:t>
            </w:r>
          </w:p>
        </w:tc>
        <w:tc>
          <w:tcPr>
            <w:tcW w:w="3544" w:type="dxa"/>
            <w:gridSpan w:val="6"/>
            <w:tcBorders>
              <w:bottom w:val="single" w:sz="4" w:space="0" w:color="auto"/>
            </w:tcBorders>
            <w:vAlign w:val="center"/>
          </w:tcPr>
          <w:p w:rsidR="00F4735D" w:rsidRPr="00624C49" w:rsidRDefault="00F4735D" w:rsidP="00F4735D">
            <w:pPr>
              <w:pStyle w:val="En-tte"/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Sciage de la barre carré à 38 mm de longueur.</w:t>
            </w:r>
          </w:p>
        </w:tc>
        <w:tc>
          <w:tcPr>
            <w:tcW w:w="2977" w:type="dxa"/>
            <w:gridSpan w:val="5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F4735D" w:rsidRPr="00122320" w:rsidRDefault="00C10408" w:rsidP="00F4735D">
            <w:pPr>
              <w:jc w:val="center"/>
            </w:pPr>
            <w:r>
              <w:rPr>
                <w:noProof/>
              </w:rPr>
              <w:object w:dxaOrig="1440" w:dyaOrig="1440">
                <v:shape id="_x0000_s1069" type="#_x0000_t75" style="position:absolute;left:0;text-align:left;margin-left:41.15pt;margin-top:1.35pt;width:63.5pt;height:49pt;z-index:251833344;mso-position-horizontal-relative:text;mso-position-vertical-relative:text" wrapcoords="-85 0 -85 21490 21600 21490 21600 0 -85 0">
                  <v:imagedata r:id="rId36" o:title=""/>
                  <w10:wrap type="tight"/>
                </v:shape>
                <o:OLEObject Type="Embed" ProgID="PBrush" ShapeID="_x0000_s1069" DrawAspect="Content" ObjectID="_1646821866" r:id="rId37"/>
              </w:object>
            </w:r>
          </w:p>
        </w:tc>
      </w:tr>
      <w:tr w:rsidR="00F4735D" w:rsidTr="00F4735D">
        <w:trPr>
          <w:gridBefore w:val="1"/>
          <w:wBefore w:w="38" w:type="dxa"/>
          <w:cantSplit/>
          <w:trHeight w:val="4818"/>
        </w:trPr>
        <w:tc>
          <w:tcPr>
            <w:tcW w:w="637" w:type="dxa"/>
            <w:gridSpan w:val="2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F4735D" w:rsidRPr="00624C49" w:rsidRDefault="00F4735D" w:rsidP="00F4735D">
            <w:pPr>
              <w:jc w:val="center"/>
              <w:rPr>
                <w:rFonts w:cs="Arial"/>
                <w:b/>
              </w:rPr>
            </w:pPr>
            <w:r w:rsidRPr="00624C49">
              <w:rPr>
                <w:rFonts w:cs="Arial"/>
                <w:b/>
              </w:rPr>
              <w:t>100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F4735D" w:rsidRPr="00624C49" w:rsidRDefault="00F4735D" w:rsidP="00F4735D">
            <w:pPr>
              <w:pStyle w:val="Titre1"/>
              <w:rPr>
                <w:rFonts w:cs="Arial"/>
                <w:sz w:val="24"/>
              </w:rPr>
            </w:pPr>
            <w:r w:rsidRPr="00624C49">
              <w:rPr>
                <w:rFonts w:cs="Arial"/>
                <w:sz w:val="24"/>
              </w:rPr>
              <w:t>Fraisage</w:t>
            </w:r>
          </w:p>
        </w:tc>
        <w:tc>
          <w:tcPr>
            <w:tcW w:w="1560" w:type="dxa"/>
            <w:gridSpan w:val="4"/>
            <w:tcBorders>
              <w:bottom w:val="single" w:sz="4" w:space="0" w:color="auto"/>
            </w:tcBorders>
            <w:vAlign w:val="center"/>
          </w:tcPr>
          <w:p w:rsidR="00F4735D" w:rsidRPr="00624C49" w:rsidRDefault="00F4735D" w:rsidP="00F4735D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 xml:space="preserve">VF1 3 axes </w:t>
            </w:r>
          </w:p>
        </w:tc>
        <w:tc>
          <w:tcPr>
            <w:tcW w:w="850" w:type="dxa"/>
            <w:gridSpan w:val="3"/>
            <w:tcBorders>
              <w:bottom w:val="single" w:sz="4" w:space="0" w:color="auto"/>
            </w:tcBorders>
            <w:vAlign w:val="center"/>
          </w:tcPr>
          <w:p w:rsidR="00F4735D" w:rsidRPr="00624C49" w:rsidRDefault="00F4735D" w:rsidP="00F4735D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Etau</w:t>
            </w:r>
          </w:p>
        </w:tc>
        <w:tc>
          <w:tcPr>
            <w:tcW w:w="3544" w:type="dxa"/>
            <w:gridSpan w:val="6"/>
            <w:tcBorders>
              <w:bottom w:val="single" w:sz="4" w:space="0" w:color="auto"/>
            </w:tcBorders>
          </w:tcPr>
          <w:p w:rsidR="00F4735D" w:rsidRPr="00624C49" w:rsidRDefault="00F4735D" w:rsidP="00F4735D">
            <w:pPr>
              <w:pStyle w:val="En-tte"/>
              <w:jc w:val="both"/>
              <w:rPr>
                <w:rFonts w:cs="Arial"/>
              </w:rPr>
            </w:pPr>
            <w:r w:rsidRPr="00624C49">
              <w:rPr>
                <w:rFonts w:cs="Arial"/>
              </w:rPr>
              <w:t>1 Surfaçage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</w:rPr>
            </w:pPr>
            <w:r w:rsidRPr="00624C49">
              <w:rPr>
                <w:rFonts w:cs="Arial"/>
              </w:rPr>
              <w:t>2 Contournage extér</w:t>
            </w:r>
            <w:r>
              <w:rPr>
                <w:rFonts w:cs="Arial"/>
              </w:rPr>
              <w:t xml:space="preserve">ieur </w:t>
            </w:r>
          </w:p>
          <w:p w:rsidR="00F4735D" w:rsidRPr="00624C49" w:rsidRDefault="00F4735D" w:rsidP="00F4735D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  ébauche et finition</w:t>
            </w:r>
          </w:p>
          <w:p w:rsidR="00F4735D" w:rsidRPr="00624C49" w:rsidRDefault="00F4735D" w:rsidP="00F4735D">
            <w:pPr>
              <w:pStyle w:val="En-tte"/>
              <w:jc w:val="both"/>
              <w:rPr>
                <w:rFonts w:cs="Arial"/>
              </w:rPr>
            </w:pPr>
            <w:r w:rsidRPr="00624C49">
              <w:rPr>
                <w:rFonts w:cs="Arial"/>
              </w:rPr>
              <w:t>3 Pointage</w:t>
            </w:r>
            <w:r>
              <w:rPr>
                <w:rFonts w:cs="Arial"/>
              </w:rPr>
              <w:t xml:space="preserve"> (2 fois)</w:t>
            </w:r>
          </w:p>
          <w:p w:rsidR="00F4735D" w:rsidRPr="00624C49" w:rsidRDefault="00F4735D" w:rsidP="00F4735D">
            <w:pPr>
              <w:pStyle w:val="En-tte"/>
              <w:jc w:val="both"/>
              <w:rPr>
                <w:rFonts w:cs="Arial"/>
              </w:rPr>
            </w:pPr>
            <w:r w:rsidRPr="00624C49">
              <w:rPr>
                <w:rFonts w:cs="Arial"/>
              </w:rPr>
              <w:t>4 Perçage</w:t>
            </w:r>
            <w:r>
              <w:rPr>
                <w:rFonts w:cs="Arial"/>
              </w:rPr>
              <w:t xml:space="preserve"> Ø 1,5 (2 fois)</w:t>
            </w:r>
          </w:p>
          <w:p w:rsidR="00F4735D" w:rsidRPr="00624C49" w:rsidRDefault="00F4735D" w:rsidP="00F4735D">
            <w:pPr>
              <w:pStyle w:val="En-tte"/>
              <w:jc w:val="both"/>
              <w:rPr>
                <w:rFonts w:cs="Arial"/>
              </w:rPr>
            </w:pPr>
            <w:r w:rsidRPr="00624C49">
              <w:rPr>
                <w:rFonts w:cs="Arial"/>
              </w:rPr>
              <w:t>5 Epaulement</w:t>
            </w:r>
          </w:p>
          <w:p w:rsidR="00F4735D" w:rsidRPr="00624C49" w:rsidRDefault="00F4735D" w:rsidP="00F4735D">
            <w:pPr>
              <w:pStyle w:val="En-tte"/>
              <w:jc w:val="both"/>
              <w:rPr>
                <w:rFonts w:cs="Arial"/>
              </w:rPr>
            </w:pPr>
            <w:r w:rsidRPr="00624C49">
              <w:rPr>
                <w:rFonts w:cs="Arial"/>
              </w:rPr>
              <w:t>6 Pointage</w:t>
            </w:r>
            <w:r>
              <w:rPr>
                <w:rFonts w:cs="Arial"/>
              </w:rPr>
              <w:t xml:space="preserve"> (5fois)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</w:rPr>
            </w:pPr>
            <w:r w:rsidRPr="00624C49">
              <w:rPr>
                <w:rFonts w:cs="Arial"/>
              </w:rPr>
              <w:t>7 Perçage</w:t>
            </w:r>
            <w:r>
              <w:rPr>
                <w:rFonts w:cs="Arial"/>
              </w:rPr>
              <w:t xml:space="preserve"> Ø 3,6 (1 fois)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>8 Lamage Ø 6,5 (1 fois)</w:t>
            </w:r>
          </w:p>
          <w:p w:rsidR="00F4735D" w:rsidRPr="00624C49" w:rsidRDefault="00F4735D" w:rsidP="00F4735D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>9 Perçage Ø 4 (4 fois)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>10</w:t>
            </w:r>
            <w:r w:rsidRPr="00624C49">
              <w:rPr>
                <w:rFonts w:cs="Arial"/>
              </w:rPr>
              <w:t xml:space="preserve"> </w:t>
            </w:r>
            <w:r>
              <w:rPr>
                <w:rFonts w:cs="Arial"/>
              </w:rPr>
              <w:t xml:space="preserve">Evidement </w:t>
            </w:r>
            <w:proofErr w:type="gramStart"/>
            <w:r>
              <w:rPr>
                <w:rFonts w:cs="Arial"/>
              </w:rPr>
              <w:t>p</w:t>
            </w:r>
            <w:r w:rsidRPr="00624C49">
              <w:rPr>
                <w:rFonts w:cs="Arial"/>
              </w:rPr>
              <w:t>oche</w:t>
            </w:r>
            <w:proofErr w:type="gramEnd"/>
            <w:r w:rsidRPr="00624C49">
              <w:rPr>
                <w:rFonts w:cs="Arial"/>
              </w:rPr>
              <w:t xml:space="preserve"> éb</w:t>
            </w:r>
            <w:r>
              <w:rPr>
                <w:rFonts w:cs="Arial"/>
              </w:rPr>
              <w:t>auche</w:t>
            </w:r>
            <w:r w:rsidRPr="00624C49">
              <w:rPr>
                <w:rFonts w:cs="Arial"/>
              </w:rPr>
              <w:t xml:space="preserve"> </w:t>
            </w:r>
          </w:p>
          <w:p w:rsidR="00F4735D" w:rsidRPr="00624C49" w:rsidRDefault="00F4735D" w:rsidP="00F4735D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 </w:t>
            </w:r>
            <w:r w:rsidRPr="00624C49">
              <w:rPr>
                <w:rFonts w:cs="Arial"/>
              </w:rPr>
              <w:t>et fini</w:t>
            </w:r>
            <w:r>
              <w:rPr>
                <w:rFonts w:cs="Arial"/>
              </w:rPr>
              <w:t>tion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>11</w:t>
            </w:r>
            <w:r w:rsidRPr="00624C49">
              <w:rPr>
                <w:rFonts w:cs="Arial"/>
              </w:rPr>
              <w:t xml:space="preserve"> Evidement </w:t>
            </w:r>
            <w:proofErr w:type="gramStart"/>
            <w:r w:rsidRPr="00624C49">
              <w:rPr>
                <w:rFonts w:cs="Arial"/>
              </w:rPr>
              <w:t>poche</w:t>
            </w:r>
            <w:proofErr w:type="gramEnd"/>
            <w:r w:rsidRPr="00624C49">
              <w:rPr>
                <w:rFonts w:cs="Arial"/>
              </w:rPr>
              <w:t xml:space="preserve"> éb</w:t>
            </w:r>
            <w:r>
              <w:rPr>
                <w:rFonts w:cs="Arial"/>
              </w:rPr>
              <w:t>auche</w:t>
            </w:r>
            <w:r w:rsidRPr="00624C49">
              <w:rPr>
                <w:rFonts w:cs="Arial"/>
              </w:rPr>
              <w:t xml:space="preserve"> 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 </w:t>
            </w:r>
            <w:r w:rsidRPr="00624C49">
              <w:rPr>
                <w:rFonts w:cs="Arial"/>
              </w:rPr>
              <w:t>et fini</w:t>
            </w:r>
            <w:r>
              <w:rPr>
                <w:rFonts w:cs="Arial"/>
              </w:rPr>
              <w:t>tion</w:t>
            </w:r>
          </w:p>
          <w:p w:rsidR="00F4735D" w:rsidRPr="00397529" w:rsidRDefault="00F4735D" w:rsidP="00F4735D">
            <w:pPr>
              <w:tabs>
                <w:tab w:val="left" w:pos="1155"/>
              </w:tabs>
            </w:pPr>
          </w:p>
        </w:tc>
        <w:tc>
          <w:tcPr>
            <w:tcW w:w="2977" w:type="dxa"/>
            <w:gridSpan w:val="5"/>
            <w:tcBorders>
              <w:bottom w:val="single" w:sz="4" w:space="0" w:color="auto"/>
              <w:right w:val="single" w:sz="18" w:space="0" w:color="auto"/>
            </w:tcBorders>
          </w:tcPr>
          <w:p w:rsidR="00F4735D" w:rsidRPr="00122320" w:rsidRDefault="00F4735D" w:rsidP="00F4735D">
            <w:pPr>
              <w:jc w:val="center"/>
            </w:pPr>
          </w:p>
          <w:p w:rsidR="00F4735D" w:rsidRPr="00122320" w:rsidRDefault="00F4735D" w:rsidP="00F4735D">
            <w:pPr>
              <w:jc w:val="center"/>
            </w:pPr>
          </w:p>
          <w:p w:rsidR="00F4735D" w:rsidRPr="00122320" w:rsidRDefault="00F4735D" w:rsidP="00F4735D">
            <w:pPr>
              <w:jc w:val="center"/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65408" behindDoc="1" locked="0" layoutInCell="1" allowOverlap="1" wp14:anchorId="6E9CBB27" wp14:editId="0DC4C93F">
                  <wp:simplePos x="0" y="0"/>
                  <wp:positionH relativeFrom="column">
                    <wp:posOffset>182880</wp:posOffset>
                  </wp:positionH>
                  <wp:positionV relativeFrom="paragraph">
                    <wp:posOffset>204470</wp:posOffset>
                  </wp:positionV>
                  <wp:extent cx="1390650" cy="1533525"/>
                  <wp:effectExtent l="19050" t="0" r="0" b="0"/>
                  <wp:wrapTight wrapText="bothSides">
                    <wp:wrapPolygon edited="0">
                      <wp:start x="-296" y="0"/>
                      <wp:lineTo x="-296" y="21466"/>
                      <wp:lineTo x="21600" y="21466"/>
                      <wp:lineTo x="21600" y="0"/>
                      <wp:lineTo x="-296" y="0"/>
                    </wp:wrapPolygon>
                  </wp:wrapTight>
                  <wp:docPr id="449" name="Imag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4735D" w:rsidRDefault="00F4735D" w:rsidP="00F4735D"/>
          <w:p w:rsidR="00F4735D" w:rsidRDefault="00F4735D" w:rsidP="00F4735D"/>
          <w:p w:rsidR="00F4735D" w:rsidRDefault="00F4735D" w:rsidP="00F4735D"/>
          <w:p w:rsidR="00F4735D" w:rsidRDefault="00F4735D" w:rsidP="00F4735D"/>
          <w:p w:rsidR="00F4735D" w:rsidRPr="00122320" w:rsidRDefault="00F4735D" w:rsidP="00F4735D"/>
        </w:tc>
      </w:tr>
      <w:tr w:rsidR="00F4735D" w:rsidTr="00F4735D">
        <w:trPr>
          <w:gridBefore w:val="1"/>
          <w:wBefore w:w="38" w:type="dxa"/>
          <w:cantSplit/>
          <w:trHeight w:val="600"/>
        </w:trPr>
        <w:tc>
          <w:tcPr>
            <w:tcW w:w="637" w:type="dxa"/>
            <w:gridSpan w:val="2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F4735D" w:rsidRPr="00624C49" w:rsidRDefault="00F4735D" w:rsidP="00F4735D">
            <w:pPr>
              <w:jc w:val="center"/>
              <w:rPr>
                <w:rFonts w:cs="Arial"/>
                <w:b/>
              </w:rPr>
            </w:pPr>
            <w:r w:rsidRPr="00624C49">
              <w:rPr>
                <w:rFonts w:cs="Arial"/>
                <w:b/>
              </w:rPr>
              <w:t>200</w:t>
            </w:r>
          </w:p>
        </w:tc>
        <w:tc>
          <w:tcPr>
            <w:tcW w:w="10065" w:type="dxa"/>
            <w:gridSpan w:val="19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F4735D" w:rsidRPr="00624C49" w:rsidRDefault="00F4735D" w:rsidP="00F4735D">
            <w:pPr>
              <w:jc w:val="center"/>
              <w:rPr>
                <w:rFonts w:cs="Arial"/>
                <w:b/>
                <w:i/>
              </w:rPr>
            </w:pPr>
            <w:r>
              <w:rPr>
                <w:rFonts w:cs="Arial"/>
                <w:b/>
                <w:i/>
              </w:rPr>
              <w:t xml:space="preserve">Surfaçage de la semelle </w:t>
            </w:r>
            <w:r w:rsidRPr="00624C49">
              <w:rPr>
                <w:rFonts w:cs="Arial"/>
                <w:b/>
                <w:i/>
              </w:rPr>
              <w:t>NON ETUDIE</w:t>
            </w:r>
          </w:p>
        </w:tc>
      </w:tr>
      <w:tr w:rsidR="00F4735D" w:rsidRPr="00CC5E56" w:rsidTr="00F4735D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445"/>
          <w:jc w:val="center"/>
        </w:trPr>
        <w:tc>
          <w:tcPr>
            <w:tcW w:w="1825" w:type="dxa"/>
            <w:gridSpan w:val="5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F4735D" w:rsidRPr="00CC5E56" w:rsidRDefault="00F4735D" w:rsidP="00F4735D">
            <w:pPr>
              <w:jc w:val="center"/>
            </w:pPr>
          </w:p>
          <w:p w:rsidR="00F4735D" w:rsidRPr="00CC5E56" w:rsidRDefault="00F4735D" w:rsidP="00F4735D">
            <w:pPr>
              <w:jc w:val="center"/>
            </w:pPr>
          </w:p>
          <w:p w:rsidR="00F4735D" w:rsidRPr="00CC5E56" w:rsidRDefault="00F4735D" w:rsidP="00F4735D">
            <w:pPr>
              <w:jc w:val="center"/>
            </w:pPr>
          </w:p>
          <w:p w:rsidR="00F4735D" w:rsidRPr="00CC5E56" w:rsidRDefault="00F4735D" w:rsidP="00F4735D">
            <w:pPr>
              <w:jc w:val="center"/>
              <w:rPr>
                <w:sz w:val="20"/>
              </w:rPr>
            </w:pPr>
          </w:p>
          <w:p w:rsidR="00F4735D" w:rsidRPr="00CC5E56" w:rsidRDefault="00C10408" w:rsidP="00F4735D">
            <w:pPr>
              <w:ind w:left="-57" w:right="-57"/>
              <w:jc w:val="center"/>
              <w:rPr>
                <w:b/>
                <w:bCs/>
                <w:sz w:val="14"/>
                <w:szCs w:val="14"/>
              </w:rPr>
            </w:pPr>
            <w:r>
              <w:rPr>
                <w:noProof/>
                <w:szCs w:val="20"/>
              </w:rPr>
              <w:object w:dxaOrig="1440" w:dyaOrig="1440">
                <v:shape id="_x0000_s1199" type="#_x0000_t75" style="position:absolute;left:0;text-align:left;margin-left:12pt;margin-top:-52.9pt;width:41.85pt;height:41.85pt;z-index:251890688" wrapcoords="-318 0 -318 21282 21600 21282 21600 0 -318 0">
                  <v:imagedata r:id="rId33" o:title=""/>
                  <w10:wrap type="tight"/>
                </v:shape>
                <o:OLEObject Type="Embed" ProgID="PBrush" ShapeID="_x0000_s1199" DrawAspect="Content" ObjectID="_1646821867" r:id="rId39"/>
              </w:object>
            </w:r>
          </w:p>
        </w:tc>
        <w:tc>
          <w:tcPr>
            <w:tcW w:w="5290" w:type="dxa"/>
            <w:gridSpan w:val="9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F4735D" w:rsidRPr="00CC5E56" w:rsidRDefault="00F4735D" w:rsidP="00F4735D">
            <w:pPr>
              <w:jc w:val="center"/>
              <w:rPr>
                <w:b/>
                <w:bCs/>
                <w:sz w:val="40"/>
                <w:szCs w:val="40"/>
              </w:rPr>
            </w:pPr>
            <w:r w:rsidRPr="00CC5E56">
              <w:rPr>
                <w:b/>
                <w:bCs/>
                <w:sz w:val="40"/>
                <w:szCs w:val="40"/>
              </w:rPr>
              <w:t>CONTRAT de PHASE</w:t>
            </w:r>
          </w:p>
        </w:tc>
        <w:tc>
          <w:tcPr>
            <w:tcW w:w="3426" w:type="dxa"/>
            <w:gridSpan w:val="7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F4735D" w:rsidRPr="00DE6A1A" w:rsidRDefault="00F4735D" w:rsidP="00F4735D">
            <w:pPr>
              <w:jc w:val="center"/>
              <w:rPr>
                <w:b/>
                <w:sz w:val="72"/>
                <w:szCs w:val="72"/>
              </w:rPr>
            </w:pPr>
            <w:r w:rsidRPr="00CC5E56">
              <w:rPr>
                <w:b/>
                <w:bCs/>
                <w:sz w:val="30"/>
                <w:szCs w:val="30"/>
              </w:rPr>
              <w:t>PHASE</w:t>
            </w:r>
            <w:r>
              <w:rPr>
                <w:b/>
                <w:bCs/>
                <w:sz w:val="30"/>
                <w:szCs w:val="30"/>
              </w:rPr>
              <w:t xml:space="preserve"> </w:t>
            </w:r>
            <w:r w:rsidRPr="00CC5E56">
              <w:rPr>
                <w:b/>
                <w:bCs/>
                <w:sz w:val="30"/>
                <w:szCs w:val="30"/>
              </w:rPr>
              <w:t>100</w:t>
            </w:r>
          </w:p>
        </w:tc>
      </w:tr>
      <w:tr w:rsidR="00F4735D" w:rsidRPr="00CC5E56" w:rsidTr="00F4735D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451"/>
          <w:jc w:val="center"/>
        </w:trPr>
        <w:tc>
          <w:tcPr>
            <w:tcW w:w="1825" w:type="dxa"/>
            <w:gridSpan w:val="5"/>
            <w:vMerge/>
            <w:tcBorders>
              <w:left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F4735D" w:rsidRPr="00CC5E56" w:rsidRDefault="00F4735D" w:rsidP="00F4735D">
            <w:pPr>
              <w:jc w:val="center"/>
            </w:pPr>
          </w:p>
        </w:tc>
        <w:tc>
          <w:tcPr>
            <w:tcW w:w="5290" w:type="dxa"/>
            <w:gridSpan w:val="9"/>
            <w:vMerge/>
            <w:tcBorders>
              <w:top w:val="single" w:sz="1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F4735D" w:rsidRPr="00CC5E56" w:rsidRDefault="00F4735D" w:rsidP="00F4735D">
            <w:pPr>
              <w:jc w:val="center"/>
            </w:pPr>
          </w:p>
        </w:tc>
        <w:tc>
          <w:tcPr>
            <w:tcW w:w="3426" w:type="dxa"/>
            <w:gridSpan w:val="7"/>
            <w:tcBorders>
              <w:left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F4735D" w:rsidRPr="00CC5E56" w:rsidRDefault="00F4735D" w:rsidP="00F4735D">
            <w:pPr>
              <w:jc w:val="center"/>
              <w:rPr>
                <w:sz w:val="20"/>
              </w:rPr>
            </w:pPr>
            <w:r w:rsidRPr="00CC5E56">
              <w:rPr>
                <w:sz w:val="20"/>
              </w:rPr>
              <w:t xml:space="preserve">Désignation : </w:t>
            </w:r>
            <w:r w:rsidRPr="00CC5E56">
              <w:rPr>
                <w:b/>
                <w:bCs/>
                <w:sz w:val="30"/>
                <w:szCs w:val="30"/>
              </w:rPr>
              <w:t>FRAISAGE</w:t>
            </w:r>
          </w:p>
        </w:tc>
      </w:tr>
      <w:tr w:rsidR="00F4735D" w:rsidRPr="00CC5E56" w:rsidTr="00F4735D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403"/>
          <w:jc w:val="center"/>
        </w:trPr>
        <w:tc>
          <w:tcPr>
            <w:tcW w:w="3724" w:type="dxa"/>
            <w:gridSpan w:val="9"/>
            <w:tcBorders>
              <w:left w:val="single" w:sz="18" w:space="0" w:color="auto"/>
            </w:tcBorders>
            <w:vAlign w:val="center"/>
          </w:tcPr>
          <w:p w:rsidR="00F4735D" w:rsidRPr="00D5072D" w:rsidRDefault="00F4735D" w:rsidP="00F4735D">
            <w:r w:rsidRPr="00D5072D">
              <w:t>Ensemble : Pendulette Eole</w:t>
            </w:r>
          </w:p>
        </w:tc>
        <w:tc>
          <w:tcPr>
            <w:tcW w:w="3060" w:type="dxa"/>
            <w:gridSpan w:val="4"/>
            <w:vAlign w:val="center"/>
          </w:tcPr>
          <w:p w:rsidR="00F4735D" w:rsidRPr="00D5072D" w:rsidRDefault="00F4735D" w:rsidP="00F4735D">
            <w:r w:rsidRPr="00D5072D">
              <w:t>Matière : EN AW 2017</w:t>
            </w:r>
          </w:p>
        </w:tc>
        <w:tc>
          <w:tcPr>
            <w:tcW w:w="3757" w:type="dxa"/>
            <w:gridSpan w:val="8"/>
            <w:tcBorders>
              <w:right w:val="single" w:sz="18" w:space="0" w:color="auto"/>
            </w:tcBorders>
            <w:vAlign w:val="center"/>
          </w:tcPr>
          <w:p w:rsidR="00F4735D" w:rsidRPr="00D5072D" w:rsidRDefault="0057486F" w:rsidP="00F4735D">
            <w:r>
              <w:t>Programme : Numéro 2020</w:t>
            </w:r>
          </w:p>
        </w:tc>
      </w:tr>
      <w:tr w:rsidR="00F4735D" w:rsidRPr="00CC5E56" w:rsidTr="00F4735D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320"/>
          <w:jc w:val="center"/>
        </w:trPr>
        <w:tc>
          <w:tcPr>
            <w:tcW w:w="3724" w:type="dxa"/>
            <w:gridSpan w:val="9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F4735D" w:rsidRPr="00D5072D" w:rsidRDefault="00F4735D" w:rsidP="00F4735D">
            <w:r w:rsidRPr="00D5072D">
              <w:t>Pièce : Base</w:t>
            </w:r>
          </w:p>
        </w:tc>
        <w:tc>
          <w:tcPr>
            <w:tcW w:w="3060" w:type="dxa"/>
            <w:gridSpan w:val="4"/>
            <w:tcBorders>
              <w:bottom w:val="single" w:sz="4" w:space="0" w:color="auto"/>
            </w:tcBorders>
            <w:vAlign w:val="center"/>
          </w:tcPr>
          <w:p w:rsidR="00F4735D" w:rsidRPr="00D5072D" w:rsidRDefault="00F4735D" w:rsidP="00F4735D">
            <w:r w:rsidRPr="00D5072D">
              <w:t>Brut : 30x30x38</w:t>
            </w:r>
          </w:p>
        </w:tc>
        <w:tc>
          <w:tcPr>
            <w:tcW w:w="3757" w:type="dxa"/>
            <w:gridSpan w:val="8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F4735D" w:rsidRPr="00D5072D" w:rsidRDefault="00F4735D" w:rsidP="00F4735D">
            <w:r w:rsidRPr="00D5072D">
              <w:t>Machine : Vf1 3 axes</w:t>
            </w:r>
          </w:p>
        </w:tc>
      </w:tr>
      <w:tr w:rsidR="00F4735D" w:rsidRPr="00CC5E56" w:rsidTr="00F4735D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285"/>
          <w:jc w:val="center"/>
        </w:trPr>
        <w:tc>
          <w:tcPr>
            <w:tcW w:w="3724" w:type="dxa"/>
            <w:gridSpan w:val="9"/>
            <w:tcBorders>
              <w:left w:val="single" w:sz="18" w:space="0" w:color="auto"/>
              <w:bottom w:val="single" w:sz="18" w:space="0" w:color="auto"/>
            </w:tcBorders>
            <w:vAlign w:val="center"/>
          </w:tcPr>
          <w:p w:rsidR="00F4735D" w:rsidRPr="00D5072D" w:rsidRDefault="00F4735D" w:rsidP="00F4735D">
            <w:pPr>
              <w:ind w:left="1260" w:hanging="1260"/>
            </w:pPr>
            <w:r w:rsidRPr="00D5072D">
              <w:t>Production : Présérie</w:t>
            </w:r>
          </w:p>
        </w:tc>
        <w:tc>
          <w:tcPr>
            <w:tcW w:w="3060" w:type="dxa"/>
            <w:gridSpan w:val="4"/>
            <w:tcBorders>
              <w:bottom w:val="single" w:sz="18" w:space="0" w:color="auto"/>
            </w:tcBorders>
            <w:vAlign w:val="center"/>
          </w:tcPr>
          <w:p w:rsidR="00F4735D" w:rsidRPr="00D5072D" w:rsidRDefault="00F4735D" w:rsidP="00F4735D"/>
        </w:tc>
        <w:tc>
          <w:tcPr>
            <w:tcW w:w="3757" w:type="dxa"/>
            <w:gridSpan w:val="8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F4735D" w:rsidRPr="00D5072D" w:rsidRDefault="00F4735D" w:rsidP="00F4735D">
            <w:r w:rsidRPr="00D5072D">
              <w:t>Porte pièce : Etau + butée</w:t>
            </w:r>
          </w:p>
        </w:tc>
      </w:tr>
      <w:tr w:rsidR="00F4735D" w:rsidRPr="00CC5E56" w:rsidTr="00F4735D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5657"/>
          <w:jc w:val="center"/>
        </w:trPr>
        <w:tc>
          <w:tcPr>
            <w:tcW w:w="10541" w:type="dxa"/>
            <w:gridSpan w:val="21"/>
            <w:tcBorders>
              <w:top w:val="single" w:sz="18" w:space="0" w:color="auto"/>
              <w:left w:val="single" w:sz="18" w:space="0" w:color="auto"/>
              <w:bottom w:val="nil"/>
              <w:right w:val="single" w:sz="18" w:space="0" w:color="auto"/>
            </w:tcBorders>
            <w:vAlign w:val="center"/>
          </w:tcPr>
          <w:p w:rsidR="00F4735D" w:rsidRDefault="00172D1D" w:rsidP="00F4735D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892736" behindDoc="0" locked="0" layoutInCell="1" allowOverlap="1">
                      <wp:simplePos x="0" y="0"/>
                      <wp:positionH relativeFrom="column">
                        <wp:posOffset>3433445</wp:posOffset>
                      </wp:positionH>
                      <wp:positionV relativeFrom="paragraph">
                        <wp:posOffset>161290</wp:posOffset>
                      </wp:positionV>
                      <wp:extent cx="2301875" cy="1487805"/>
                      <wp:effectExtent l="0" t="38100" r="41275" b="36195"/>
                      <wp:wrapNone/>
                      <wp:docPr id="33" name="Group 2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301875" cy="1487805"/>
                                <a:chOff x="5885" y="3579"/>
                                <a:chExt cx="3625" cy="2343"/>
                              </a:xfrm>
                            </wpg:grpSpPr>
                            <wpg:grpSp>
                              <wpg:cNvPr id="34" name="Group 15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885" y="5559"/>
                                  <a:ext cx="365" cy="363"/>
                                  <a:chOff x="2744" y="6510"/>
                                  <a:chExt cx="365" cy="363"/>
                                </a:xfrm>
                              </wpg:grpSpPr>
                              <wps:wsp>
                                <wps:cNvPr id="35" name="Oval 15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744" y="6510"/>
                                    <a:ext cx="363" cy="36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6" name="AutoShape 15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746" y="6687"/>
                                    <a:ext cx="363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7" name="AutoShape 15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915" y="6510"/>
                                    <a:ext cx="0" cy="36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38" name="AutoShape 16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051" y="3579"/>
                                  <a:ext cx="6" cy="215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" name="AutoShape 1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94" y="5736"/>
                                  <a:ext cx="3416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98AF83D" id="Group 218" o:spid="_x0000_s1026" style="position:absolute;margin-left:270.35pt;margin-top:12.7pt;width:181.25pt;height:117.15pt;z-index:251892736" coordorigin="5885,3579" coordsize="3625,23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">
                      <v:group id="Group 154" o:spid="_x0000_s1027" style="position:absolute;left:5885;top:5559;width:365;height:363" coordorigin="2744,6510" coordsize="365,3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      <v:oval id="Oval 155" o:spid="_x0000_s1028" style="position:absolute;left:2744;top:6510;width:363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1TrMMA&#10;AADbAAAADwAAAGRycy9kb3ducmV2LnhtbESPQWvCQBSE74L/YXmF3nRjQ6SkriJKwR48GO39kX0m&#10;wezbkH2N6b/vFgSPw8x8w6w2o2vVQH1oPBtYzBNQxKW3DVcGLufP2TuoIMgWW89k4JcCbNbTyQpz&#10;6+98oqGQSkUIhxwN1CJdrnUoa3IY5r4jjt7V9w4lyr7Stsd7hLtWvyXJUjtsOC7U2NGupvJW/DgD&#10;+2pbLAedSpZe9wfJbt/Hr3RhzOvLuP0AJTTKM/xoH6yBNIP/L/EH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31TrMMAAADbAAAADwAAAAAAAAAAAAAAAACYAgAAZHJzL2Rv&#10;d25yZXYueG1sUEsFBgAAAAAEAAQA9QAAAIgDAAAAAA==&#10;"/>
                        <v:shape id="AutoShape 156" o:spid="_x0000_s1029" type="#_x0000_t32" style="position:absolute;left:2746;top:6687;width:36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nrMsQAAADbAAAADwAAAGRycy9kb3ducmV2LnhtbESPQWsCMRSE74L/ITzBi9SsSqVsjbIV&#10;BBU8aNv76+Z1E7p52W6irv/eFIQeh5n5hlmsOleLC7XBelYwGWcgiEuvLVcKPt43Ty8gQkTWWHsm&#10;BTcKsFr2ewvMtb/ykS6nWIkE4ZCjAhNjk0sZSkMOw9g3xMn79q3DmGRbSd3iNcFdLadZNpcOLacF&#10;gw2tDZU/p7NTcNhN3oovY3f74689PG+K+lyNPpUaDrriFUSkLv6HH+2tVjCbw9+X9AP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GesyxAAAANsAAAAPAAAAAAAAAAAA&#10;AAAAAKECAABkcnMvZG93bnJldi54bWxQSwUGAAAAAAQABAD5AAAAkgMAAAAA&#10;"/>
                        <v:shape id="AutoShape 157" o:spid="_x0000_s1030" type="#_x0000_t32" style="position:absolute;left:2915;top:6510;width:0;height:36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VOqcUAAADbAAAADwAAAGRycy9kb3ducmV2LnhtbESPQWsCMRSE7wX/Q3iCl1KzWrRlNcpW&#10;EFTwoG3vz83rJnTzst1E3f77piB4HGbmG2a+7FwtLtQG61nBaJiBIC69tlwp+HhfP72CCBFZY+2Z&#10;FPxSgOWi9zDHXPsrH+hyjJVIEA45KjAxNrmUoTTkMAx9Q5y8L986jEm2ldQtXhPc1XKcZVPp0HJa&#10;MNjQylD5fTw7Bfvt6K04GbvdHX7sfrIu6nP1+KnUoN8VMxCRungP39obreD5Bf6/pB8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1VOqcUAAADbAAAADwAAAAAAAAAA&#10;AAAAAAChAgAAZHJzL2Rvd25yZXYueG1sUEsFBgAAAAAEAAQA+QAAAJMDAAAAAA==&#10;"/>
                      </v:group>
                      <v:shape id="AutoShape 161" o:spid="_x0000_s1031" type="#_x0000_t32" style="position:absolute;left:6051;top:3579;width:6;height:2150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pT98AAAADbAAAADwAAAGRycy9kb3ducmV2LnhtbERPS2vCQBC+F/wPywi91U1jEE1dRRSh&#10;FC8+Dh6H7HQTmp0N2VHTf989FDx+fO/levCtulMfm8AG3icZKOIq2Iadgct5/zYHFQXZYhuYDPxS&#10;hPVq9LLE0oYHH+l+EqdSCMcSDdQiXal1rGryGCehI07cd+g9SoK907bHRwr3rc6zbKY9Npwaauxo&#10;W1P1c7p5A9eLPyzyYudd4c5yFPpq8mJmzOt42HyAEhrkKf53f1oD0zQ2fUk/QK/+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iKU/fAAAAA2wAAAA8AAAAAAAAAAAAAAAAA&#10;oQIAAGRycy9kb3ducmV2LnhtbFBLBQYAAAAABAAEAPkAAACOAwAAAAA=&#10;">
                        <v:stroke endarrow="block"/>
                      </v:shape>
                      <v:shape id="AutoShape 162" o:spid="_x0000_s1032" type="#_x0000_t32" style="position:absolute;left:6094;top:5736;width:3416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XlpsIAAADbAAAADwAAAGRycy9kb3ducmV2LnhtbESPQWsCMRSE74L/ITyhN81aqejWKCoI&#10;0ouohXp8bF53g5uXZZNu1n/fCIUeh5n5hllteluLjlpvHCuYTjIQxIXThksFn9fDeAHCB2SNtWNS&#10;8CAPm/VwsMJcu8hn6i6hFAnCPkcFVQhNLqUvKrLoJ64hTt63ay2GJNtS6hZjgttavmbZXFo0nBYq&#10;bGhfUXG//FgFJp5M1xz3cffxdfM6knm8OaPUy6jfvoMI1If/8F/7qBXMlvD8kn6AXP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fXlpsIAAADbAAAADwAAAAAAAAAAAAAA&#10;AAChAgAAZHJzL2Rvd25yZXYueG1sUEsFBgAAAAAEAAQA+QAAAJADAAAAAA==&#10;">
                        <v:stroke endarrow="block"/>
                      </v:shape>
                    </v:group>
                  </w:pict>
                </mc:Fallback>
              </mc:AlternateContent>
            </w:r>
            <w:r w:rsidR="00C10408">
              <w:rPr>
                <w:noProof/>
                <w:sz w:val="16"/>
                <w:szCs w:val="16"/>
              </w:rPr>
              <w:object w:dxaOrig="1440" w:dyaOrig="1440">
                <v:shape id="_x0000_s1212" type="#_x0000_t75" style="position:absolute;left:0;text-align:left;margin-left:316.75pt;margin-top:120.25pt;width:16.55pt;height:25.3pt;z-index:251897856;mso-position-horizontal-relative:text;mso-position-vertical-relative:text" wrapcoords="-313 0 -313 21396 21600 21396 21600 0 -313 0">
                  <v:imagedata r:id="rId40" o:title=""/>
                  <w10:wrap type="tight"/>
                </v:shape>
                <o:OLEObject Type="Embed" ProgID="PBrush" ShapeID="_x0000_s1212" DrawAspect="Content" ObjectID="_1646821868" r:id="rId41"/>
              </w:object>
            </w:r>
            <w:r w:rsidR="00C10408">
              <w:rPr>
                <w:noProof/>
              </w:rPr>
              <w:object w:dxaOrig="1440" w:dyaOrig="1440">
                <v:shape id="_x0000_s1213" type="#_x0000_t75" style="position:absolute;left:0;text-align:left;margin-left:316.75pt;margin-top:149.95pt;width:17.25pt;height:26.1pt;z-index:251898880;mso-position-horizontal-relative:text;mso-position-vertical-relative:text" wrapcoords="-745 0 -745 21109 21600 21109 21600 0 -745 0">
                  <v:imagedata r:id="rId42" o:title=""/>
                  <w10:wrap type="tight"/>
                </v:shape>
                <o:OLEObject Type="Embed" ProgID="PBrush" ShapeID="_x0000_s1213" DrawAspect="Content" ObjectID="_1646821869" r:id="rId43"/>
              </w:objec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95808" behindDoc="0" locked="0" layoutInCell="1" allowOverlap="1">
                      <wp:simplePos x="0" y="0"/>
                      <wp:positionH relativeFrom="column">
                        <wp:posOffset>3166745</wp:posOffset>
                      </wp:positionH>
                      <wp:positionV relativeFrom="paragraph">
                        <wp:posOffset>148590</wp:posOffset>
                      </wp:positionV>
                      <wp:extent cx="264160" cy="276225"/>
                      <wp:effectExtent l="0" t="0" r="21590" b="10160"/>
                      <wp:wrapNone/>
                      <wp:docPr id="32" name="Text Box 1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416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Default="006B1965" w:rsidP="00F4735D">
                                  <w:r>
                                    <w:t>Z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Text Box 167" o:spid="_x0000_s1061" type="#_x0000_t202" style="position:absolute;left:0;text-align:left;margin-left:249.35pt;margin-top:11.7pt;width:20.8pt;height:21.75pt;z-index:2518958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" strokecolor="white [3212]">
                      <v:textbox style="mso-fit-shape-to-text:t">
                        <w:txbxContent>
                          <w:p w:rsidR="006B1965" w:rsidRDefault="006B1965" w:rsidP="00F4735D">
                            <w:r>
                              <w:t>Z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4735D">
              <w:rPr>
                <w:noProof/>
                <w:lang w:eastAsia="fr-FR"/>
              </w:rPr>
              <w:drawing>
                <wp:anchor distT="0" distB="0" distL="114300" distR="114300" simplePos="0" relativeHeight="251726848" behindDoc="1" locked="0" layoutInCell="1" allowOverlap="1" wp14:anchorId="1CB4DB1C" wp14:editId="61468A7D">
                  <wp:simplePos x="0" y="0"/>
                  <wp:positionH relativeFrom="column">
                    <wp:posOffset>3238500</wp:posOffset>
                  </wp:positionH>
                  <wp:positionV relativeFrom="paragraph">
                    <wp:posOffset>217170</wp:posOffset>
                  </wp:positionV>
                  <wp:extent cx="1756410" cy="3223895"/>
                  <wp:effectExtent l="19050" t="0" r="0" b="0"/>
                  <wp:wrapTight wrapText="bothSides">
                    <wp:wrapPolygon edited="0">
                      <wp:start x="-234" y="0"/>
                      <wp:lineTo x="-234" y="21443"/>
                      <wp:lineTo x="21553" y="21443"/>
                      <wp:lineTo x="21553" y="0"/>
                      <wp:lineTo x="-234" y="0"/>
                    </wp:wrapPolygon>
                  </wp:wrapTight>
                  <wp:docPr id="21" name="Image 3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6410" cy="3223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F4735D" w:rsidRDefault="00F4735D" w:rsidP="00F4735D">
            <w:pPr>
              <w:jc w:val="center"/>
            </w:pPr>
          </w:p>
          <w:p w:rsidR="00F4735D" w:rsidRDefault="00F4735D" w:rsidP="00F4735D">
            <w:pPr>
              <w:jc w:val="center"/>
            </w:pPr>
          </w:p>
          <w:p w:rsidR="00F4735D" w:rsidRDefault="00F4735D" w:rsidP="00F4735D">
            <w:pPr>
              <w:jc w:val="center"/>
            </w:pPr>
          </w:p>
          <w:p w:rsidR="00F4735D" w:rsidRDefault="00F4735D" w:rsidP="00F4735D">
            <w:pPr>
              <w:jc w:val="center"/>
            </w:pPr>
          </w:p>
          <w:p w:rsidR="00F4735D" w:rsidRDefault="00F4735D" w:rsidP="00F4735D">
            <w:pPr>
              <w:jc w:val="center"/>
            </w:pPr>
          </w:p>
          <w:p w:rsidR="00F4735D" w:rsidRDefault="00F4735D" w:rsidP="00F4735D">
            <w:pPr>
              <w:jc w:val="center"/>
            </w:pPr>
          </w:p>
          <w:p w:rsidR="00F4735D" w:rsidRDefault="00172D1D" w:rsidP="00F4735D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93760" behindDoc="1" locked="0" layoutInCell="1" allowOverlap="1">
                      <wp:simplePos x="0" y="0"/>
                      <wp:positionH relativeFrom="column">
                        <wp:posOffset>5419090</wp:posOffset>
                      </wp:positionH>
                      <wp:positionV relativeFrom="paragraph">
                        <wp:posOffset>8255</wp:posOffset>
                      </wp:positionV>
                      <wp:extent cx="238760" cy="276225"/>
                      <wp:effectExtent l="0" t="0" r="27940" b="10160"/>
                      <wp:wrapNone/>
                      <wp:docPr id="463" name="Text Box 1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876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Default="006B1965" w:rsidP="00F4735D">
                                  <w:r>
                                    <w:t>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Text Box 165" o:spid="_x0000_s1062" type="#_x0000_t202" style="position:absolute;left:0;text-align:left;margin-left:426.7pt;margin-top:.65pt;width:18.8pt;height:21.75pt;z-index:-2514227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" strokecolor="white [3212]">
                      <v:textbox style="mso-fit-shape-to-text:t">
                        <w:txbxContent>
                          <w:p w:rsidR="006B1965" w:rsidRDefault="006B1965" w:rsidP="00F4735D">
                            <w: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735D" w:rsidRDefault="00172D1D" w:rsidP="00F4735D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94784" behindDoc="1" locked="0" layoutInCell="1" allowOverlap="1">
                      <wp:simplePos x="0" y="0"/>
                      <wp:positionH relativeFrom="column">
                        <wp:posOffset>2923540</wp:posOffset>
                      </wp:positionH>
                      <wp:positionV relativeFrom="paragraph">
                        <wp:posOffset>4445</wp:posOffset>
                      </wp:positionV>
                      <wp:extent cx="527050" cy="276225"/>
                      <wp:effectExtent l="0" t="0" r="25400" b="10160"/>
                      <wp:wrapNone/>
                      <wp:docPr id="462" name="Text Box 1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2705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Default="006B1965" w:rsidP="00F4735D">
                                  <w:r>
                                    <w:t>OP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3" o:spid="_x0000_s1063" type="#_x0000_t202" style="position:absolute;left:0;text-align:left;margin-left:230.2pt;margin-top:.35pt;width:41.5pt;height:21.75pt;z-index:-25142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" strokecolor="white [3212]">
                      <v:textbox style="mso-fit-shape-to-text:t">
                        <w:txbxContent>
                          <w:p w:rsidR="006B1965" w:rsidRDefault="006B1965" w:rsidP="00F4735D">
                            <w:r>
                              <w:t>OP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735D" w:rsidRDefault="00172D1D" w:rsidP="00F4735D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99904" behindDoc="0" locked="0" layoutInCell="1" allowOverlap="1">
                      <wp:simplePos x="0" y="0"/>
                      <wp:positionH relativeFrom="column">
                        <wp:posOffset>4238625</wp:posOffset>
                      </wp:positionH>
                      <wp:positionV relativeFrom="paragraph">
                        <wp:posOffset>25400</wp:posOffset>
                      </wp:positionV>
                      <wp:extent cx="549910" cy="276225"/>
                      <wp:effectExtent l="0" t="0" r="21590" b="10160"/>
                      <wp:wrapNone/>
                      <wp:docPr id="461" name="Text Box 1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991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Pr="001C41DC" w:rsidRDefault="006B1965" w:rsidP="00F4735D">
                                  <w:pPr>
                                    <w:rPr>
                                      <w:b/>
                                      <w:color w:val="0066FF"/>
                                    </w:rPr>
                                  </w:pPr>
                                  <w:r w:rsidRPr="001C41DC">
                                    <w:rPr>
                                      <w:b/>
                                      <w:color w:val="0066FF"/>
                                    </w:rPr>
                                    <w:t>1.2.3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Text Box 172" o:spid="_x0000_s1064" type="#_x0000_t202" style="position:absolute;left:0;text-align:left;margin-left:333.75pt;margin-top:2pt;width:43.3pt;height:21.75pt;z-index:2518999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" strokecolor="white [3212]">
                      <v:textbox style="mso-fit-shape-to-text:t">
                        <w:txbxContent>
                          <w:p w:rsidR="006B1965" w:rsidRPr="001C41DC" w:rsidRDefault="006B1965" w:rsidP="00F4735D">
                            <w:pPr>
                              <w:rPr>
                                <w:b/>
                                <w:color w:val="0066FF"/>
                              </w:rPr>
                            </w:pPr>
                            <w:r w:rsidRPr="001C41DC">
                              <w:rPr>
                                <w:b/>
                                <w:color w:val="0066FF"/>
                              </w:rPr>
                              <w:t>1.2.3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96832" behindDoc="0" locked="0" layoutInCell="1" allowOverlap="1">
                      <wp:simplePos x="0" y="0"/>
                      <wp:positionH relativeFrom="column">
                        <wp:posOffset>3201670</wp:posOffset>
                      </wp:positionH>
                      <wp:positionV relativeFrom="paragraph">
                        <wp:posOffset>170815</wp:posOffset>
                      </wp:positionV>
                      <wp:extent cx="264160" cy="276225"/>
                      <wp:effectExtent l="0" t="0" r="21590" b="10160"/>
                      <wp:wrapNone/>
                      <wp:docPr id="460" name="Text Box 1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416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Default="006B1965" w:rsidP="00F4735D">
                                  <w:r>
                                    <w:t>Y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Text Box 168" o:spid="_x0000_s1065" type="#_x0000_t202" style="position:absolute;left:0;text-align:left;margin-left:252.1pt;margin-top:13.45pt;width:20.8pt;height:21.75pt;z-index:2518968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" strokecolor="white [3212]">
                      <v:textbox style="mso-fit-shape-to-text:t">
                        <w:txbxContent>
                          <w:p w:rsidR="006B1965" w:rsidRDefault="006B1965" w:rsidP="00F4735D">
                            <w:r>
                              <w:t>Y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735D" w:rsidRDefault="00172D1D" w:rsidP="00F4735D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900928" behindDoc="0" locked="0" layoutInCell="1" allowOverlap="1">
                      <wp:simplePos x="0" y="0"/>
                      <wp:positionH relativeFrom="column">
                        <wp:posOffset>4247515</wp:posOffset>
                      </wp:positionH>
                      <wp:positionV relativeFrom="paragraph">
                        <wp:posOffset>72390</wp:posOffset>
                      </wp:positionV>
                      <wp:extent cx="489585" cy="276225"/>
                      <wp:effectExtent l="0" t="0" r="24765" b="10160"/>
                      <wp:wrapNone/>
                      <wp:docPr id="459" name="Text Box 1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958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Pr="001C41DC" w:rsidRDefault="006B1965" w:rsidP="00F4735D">
                                  <w:pPr>
                                    <w:rPr>
                                      <w:b/>
                                      <w:color w:val="0066FF"/>
                                    </w:rPr>
                                  </w:pPr>
                                  <w:r w:rsidRPr="001C41DC">
                                    <w:rPr>
                                      <w:b/>
                                      <w:color w:val="0066FF"/>
                                    </w:rPr>
                                    <w:t>4.5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Text Box 173" o:spid="_x0000_s1066" type="#_x0000_t202" style="position:absolute;left:0;text-align:left;margin-left:334.45pt;margin-top:5.7pt;width:38.55pt;height:21.75pt;z-index:2519009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" strokecolor="white [3212]">
                      <v:textbox style="mso-fit-shape-to-text:t">
                        <w:txbxContent>
                          <w:p w:rsidR="006B1965" w:rsidRPr="001C41DC" w:rsidRDefault="006B1965" w:rsidP="00F4735D">
                            <w:pPr>
                              <w:rPr>
                                <w:b/>
                                <w:color w:val="0066FF"/>
                              </w:rPr>
                            </w:pPr>
                            <w:r w:rsidRPr="001C41DC">
                              <w:rPr>
                                <w:b/>
                                <w:color w:val="0066FF"/>
                              </w:rPr>
                              <w:t>4.5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91712" behindDoc="0" locked="0" layoutInCell="1" allowOverlap="1">
                      <wp:simplePos x="0" y="0"/>
                      <wp:positionH relativeFrom="column">
                        <wp:posOffset>2821305</wp:posOffset>
                      </wp:positionH>
                      <wp:positionV relativeFrom="paragraph">
                        <wp:posOffset>786765</wp:posOffset>
                      </wp:positionV>
                      <wp:extent cx="1450975" cy="3175"/>
                      <wp:effectExtent l="49530" t="22860" r="61595" b="12065"/>
                      <wp:wrapNone/>
                      <wp:docPr id="458" name="AutoShape 1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rot="16200000">
                                <a:off x="0" y="0"/>
                                <a:ext cx="1450975" cy="3175"/>
                              </a:xfrm>
                              <a:prstGeom prst="bentConnector3">
                                <a:avLst>
                                  <a:gd name="adj1" fmla="val 4997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BFFCADF"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159" o:spid="_x0000_s1026" type="#_x0000_t34" style="position:absolute;margin-left:222.15pt;margin-top:61.95pt;width:114.25pt;height:.25pt;rotation:-90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" adj="10795">
                      <v:stroke endarrow="block" joinstyle="round"/>
                    </v:shape>
                  </w:pict>
                </mc:Fallback>
              </mc:AlternateContent>
            </w:r>
          </w:p>
          <w:p w:rsidR="00F4735D" w:rsidRDefault="00172D1D" w:rsidP="00F4735D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906048" behindDoc="0" locked="0" layoutInCell="1" allowOverlap="1">
                      <wp:simplePos x="0" y="0"/>
                      <wp:positionH relativeFrom="column">
                        <wp:posOffset>5426710</wp:posOffset>
                      </wp:positionH>
                      <wp:positionV relativeFrom="paragraph">
                        <wp:posOffset>82550</wp:posOffset>
                      </wp:positionV>
                      <wp:extent cx="264160" cy="276225"/>
                      <wp:effectExtent l="0" t="0" r="21590" b="10160"/>
                      <wp:wrapNone/>
                      <wp:docPr id="455" name="Text Box 1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416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Default="006B1965" w:rsidP="00F4735D">
                                  <w:r>
                                    <w:t>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6" o:spid="_x0000_s1067" type="#_x0000_t202" style="position:absolute;left:0;text-align:left;margin-left:427.3pt;margin-top:6.5pt;width:20.8pt;height:21.75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" strokecolor="white [3212]">
                      <v:textbox style="mso-fit-shape-to-text:t">
                        <w:txbxContent>
                          <w:p w:rsidR="006B1965" w:rsidRDefault="006B1965" w:rsidP="00F4735D">
                            <w: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905024" behindDoc="1" locked="0" layoutInCell="1" allowOverlap="1">
                      <wp:simplePos x="0" y="0"/>
                      <wp:positionH relativeFrom="column">
                        <wp:posOffset>2910840</wp:posOffset>
                      </wp:positionH>
                      <wp:positionV relativeFrom="paragraph">
                        <wp:posOffset>100330</wp:posOffset>
                      </wp:positionV>
                      <wp:extent cx="494665" cy="276225"/>
                      <wp:effectExtent l="0" t="0" r="19685" b="10160"/>
                      <wp:wrapNone/>
                      <wp:docPr id="453" name="Text Box 1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466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Default="006B1965" w:rsidP="00F4735D">
                                  <w:r>
                                    <w:t>OP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4" o:spid="_x0000_s1068" type="#_x0000_t202" style="position:absolute;left:0;text-align:left;margin-left:229.2pt;margin-top:7.9pt;width:38.95pt;height:21.75pt;z-index:-25141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" strokecolor="white [3212]">
                      <v:textbox style="mso-fit-shape-to-text:t">
                        <w:txbxContent>
                          <w:p w:rsidR="006B1965" w:rsidRDefault="006B1965" w:rsidP="00F4735D">
                            <w:r>
                              <w:t>OP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735D" w:rsidRDefault="00172D1D" w:rsidP="00F4735D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904000" behindDoc="0" locked="0" layoutInCell="1" allowOverlap="1">
                      <wp:simplePos x="0" y="0"/>
                      <wp:positionH relativeFrom="column">
                        <wp:posOffset>3436620</wp:posOffset>
                      </wp:positionH>
                      <wp:positionV relativeFrom="paragraph">
                        <wp:posOffset>56515</wp:posOffset>
                      </wp:positionV>
                      <wp:extent cx="231775" cy="230505"/>
                      <wp:effectExtent l="0" t="0" r="34925" b="36195"/>
                      <wp:wrapNone/>
                      <wp:docPr id="30" name="Group 1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31775" cy="230505"/>
                                <a:chOff x="2744" y="6510"/>
                                <a:chExt cx="365" cy="363"/>
                              </a:xfrm>
                            </wpg:grpSpPr>
                            <wps:wsp>
                              <wps:cNvPr id="31" name="Oval 15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744" y="6510"/>
                                  <a:ext cx="363" cy="36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0" name="AutoShape 1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746" y="6687"/>
                                  <a:ext cx="363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" name="AutoShape 1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15" y="6510"/>
                                  <a:ext cx="0" cy="36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22171ED" id="Group 150" o:spid="_x0000_s1026" style="position:absolute;margin-left:270.6pt;margin-top:4.45pt;width:18.25pt;height:18.15pt;z-index:251904000" coordorigin="2744,6510" coordsize="365,3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">
                      <v:oval id="Oval 151" o:spid="_x0000_s1027" style="position:absolute;left:2744;top:6510;width:363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ZVr8MA&#10;AADbAAAADwAAAGRycy9kb3ducmV2LnhtbESPQWvCQBSE74L/YXmF3nQTg1JSVxGlYA8emrb3R/aZ&#10;BLNvQ/YZ4793C0KPw8x8w6y3o2vVQH1oPBtI5wko4tLbhisDP98fszdQQZAttp7JwJ0CbDfTyRpz&#10;62/8RUMhlYoQDjkaqEW6XOtQ1uQwzH1HHL2z7x1KlH2lbY+3CHetXiTJSjtsOC7U2NG+pvJSXJ2B&#10;Q7UrVoPOZJmdD0dZXn5Pn1lqzOvLuHsHJTTKf/jZPloDWQp/X+IP0J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ZVr8MAAADbAAAADwAAAAAAAAAAAAAAAACYAgAAZHJzL2Rv&#10;d25yZXYueG1sUEsFBgAAAAAEAAQA9QAAAIgDAAAAAA==&#10;"/>
                      <v:shape id="AutoShape 152" o:spid="_x0000_s1028" type="#_x0000_t32" style="position:absolute;left:2746;top:6687;width:36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UOWsIAAADcAAAADwAAAGRycy9kb3ducmV2LnhtbERPy2oCMRTdC/2HcIVuRDOWWmQ0ylQQ&#10;asGFr/11cp0EJzfjJOr075tFocvDec+XnavFg9pgPSsYjzIQxKXXlisFx8N6OAURIrLG2jMp+KEA&#10;y8VLb4659k/e0WMfK5FCOOSowMTY5FKG0pDDMPINceIuvnUYE2wrqVt8pnBXy7cs+5AOLacGgw2t&#10;DJXX/d0p2G7Gn8XZ2M337ma3k3VR36vBSanXflfMQETq4r/4z/2lFbxP0vx0Jh0Bufg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LUOWsIAAADcAAAADwAAAAAAAAAAAAAA&#10;AAChAgAAZHJzL2Rvd25yZXYueG1sUEsFBgAAAAAEAAQA+QAAAJADAAAAAA==&#10;"/>
                      <v:shape id="AutoShape 153" o:spid="_x0000_s1029" type="#_x0000_t32" style="position:absolute;left:2915;top:6510;width:0;height:36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/mrwcYAAADcAAAADwAAAGRycy9kb3ducmV2LnhtbESPQWsCMRSE70L/Q3iFXkSzW1TK1ihr&#10;QagFD2q9v25eN6Gbl3UTdf33TaHgcZiZb5j5sneNuFAXrGcF+TgDQVx5bblW8HlYj15AhIissfFM&#10;Cm4UYLl4GMyx0P7KO7rsYy0ShEOBCkyMbSFlqAw5DGPfEifv23cOY5JdLXWH1wR3jXzOspl0aDkt&#10;GGzpzVD1sz87BdtNviq/jN187E52O12XzbkeHpV6euzLVxCR+ngP/7fftYLJNIe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v5q8HGAAAA3AAAAA8AAAAAAAAA&#10;AAAAAAAAoQIAAGRycy9kb3ducmV2LnhtbFBLBQYAAAAABAAEAPkAAACUAwAAAAA=&#10;"/>
                    </v:group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907072" behindDoc="0" locked="0" layoutInCell="1" allowOverlap="1">
                      <wp:simplePos x="0" y="0"/>
                      <wp:positionH relativeFrom="column">
                        <wp:posOffset>3553460</wp:posOffset>
                      </wp:positionH>
                      <wp:positionV relativeFrom="paragraph">
                        <wp:posOffset>168275</wp:posOffset>
                      </wp:positionV>
                      <wp:extent cx="2169160" cy="635"/>
                      <wp:effectExtent l="10160" t="60325" r="20955" b="53340"/>
                      <wp:wrapNone/>
                      <wp:docPr id="29" name="AutoShape 1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169160" cy="635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17CAF4" id="AutoShape 158" o:spid="_x0000_s1026" type="#_x0000_t34" style="position:absolute;margin-left:279.8pt;margin-top:13.25pt;width:170.8pt;height:.05pt;flip:y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">
                      <v:stroke endarrow="block" joinstyle="round"/>
                    </v:shape>
                  </w:pict>
                </mc:Fallback>
              </mc:AlternateContent>
            </w:r>
          </w:p>
          <w:p w:rsidR="00F4735D" w:rsidRPr="00CC5E56" w:rsidRDefault="00F4735D" w:rsidP="00F4735D">
            <w:pPr>
              <w:jc w:val="center"/>
            </w:pPr>
          </w:p>
          <w:p w:rsidR="00F4735D" w:rsidRPr="00CC5E56" w:rsidRDefault="00F4735D" w:rsidP="00F4735D">
            <w:pPr>
              <w:jc w:val="center"/>
            </w:pPr>
          </w:p>
          <w:p w:rsidR="00F4735D" w:rsidRPr="00CC5E56" w:rsidRDefault="00F4735D" w:rsidP="00F4735D">
            <w:pPr>
              <w:jc w:val="center"/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730944" behindDoc="1" locked="0" layoutInCell="1" allowOverlap="1" wp14:anchorId="6A3BC047" wp14:editId="114C444E">
                  <wp:simplePos x="0" y="0"/>
                  <wp:positionH relativeFrom="column">
                    <wp:posOffset>3150235</wp:posOffset>
                  </wp:positionH>
                  <wp:positionV relativeFrom="paragraph">
                    <wp:posOffset>59055</wp:posOffset>
                  </wp:positionV>
                  <wp:extent cx="321310" cy="216535"/>
                  <wp:effectExtent l="19050" t="0" r="2540" b="0"/>
                  <wp:wrapTight wrapText="bothSides">
                    <wp:wrapPolygon edited="0">
                      <wp:start x="-1281" y="0"/>
                      <wp:lineTo x="-1281" y="19003"/>
                      <wp:lineTo x="21771" y="19003"/>
                      <wp:lineTo x="21771" y="0"/>
                      <wp:lineTo x="-1281" y="0"/>
                    </wp:wrapPolygon>
                  </wp:wrapTight>
                  <wp:docPr id="452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310" cy="2165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F4735D" w:rsidRPr="00CC5E56" w:rsidRDefault="00172D1D" w:rsidP="00F4735D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901952" behindDoc="0" locked="0" layoutInCell="1" allowOverlap="1">
                      <wp:simplePos x="0" y="0"/>
                      <wp:positionH relativeFrom="column">
                        <wp:posOffset>3107690</wp:posOffset>
                      </wp:positionH>
                      <wp:positionV relativeFrom="paragraph">
                        <wp:posOffset>63500</wp:posOffset>
                      </wp:positionV>
                      <wp:extent cx="266700" cy="276225"/>
                      <wp:effectExtent l="0" t="0" r="19050" b="10160"/>
                      <wp:wrapNone/>
                      <wp:docPr id="28" name="Text Box 1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670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1965" w:rsidRPr="001C41DC" w:rsidRDefault="006B1965" w:rsidP="00F4735D">
                                  <w:pPr>
                                    <w:rPr>
                                      <w:b/>
                                      <w:color w:val="0066FF"/>
                                    </w:rPr>
                                  </w:pPr>
                                  <w:r w:rsidRPr="001C41DC">
                                    <w:rPr>
                                      <w:b/>
                                      <w:color w:val="0066FF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4" o:spid="_x0000_s1069" type="#_x0000_t202" style="position:absolute;left:0;text-align:left;margin-left:244.7pt;margin-top:5pt;width:21pt;height:21.75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" strokecolor="white [3212]">
                      <v:textbox style="mso-fit-shape-to-text:t">
                        <w:txbxContent>
                          <w:p w:rsidR="006B1965" w:rsidRPr="001C41DC" w:rsidRDefault="006B1965" w:rsidP="00F4735D">
                            <w:pPr>
                              <w:rPr>
                                <w:b/>
                                <w:color w:val="0066FF"/>
                              </w:rPr>
                            </w:pPr>
                            <w:r w:rsidRPr="001C41DC">
                              <w:rPr>
                                <w:b/>
                                <w:color w:val="0066FF"/>
                              </w:rPr>
                              <w:t>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735D" w:rsidRPr="00CC5E56" w:rsidRDefault="00C10408" w:rsidP="00F4735D">
            <w:pPr>
              <w:jc w:val="center"/>
            </w:pPr>
            <w:r>
              <w:rPr>
                <w:noProof/>
              </w:rPr>
              <w:object w:dxaOrig="1440" w:dyaOrig="1440">
                <v:shape id="_x0000_s1217" type="#_x0000_t75" style="position:absolute;left:0;text-align:left;margin-left:321.3pt;margin-top:30.05pt;width:15.3pt;height:26.4pt;z-index:251902976;mso-position-horizontal-relative:text;mso-position-vertical-relative:text" wrapcoords="-1080 0 -1080 20983 21600 20983 21600 0 -1080 0">
                  <v:imagedata r:id="rId46" o:title=""/>
                  <w10:wrap type="tight"/>
                </v:shape>
                <o:OLEObject Type="Embed" ProgID="PBrush" ShapeID="_x0000_s1217" DrawAspect="Content" ObjectID="_1646821870" r:id="rId47"/>
              </w:object>
            </w:r>
          </w:p>
        </w:tc>
      </w:tr>
      <w:tr w:rsidR="00F4735D" w:rsidRPr="00CC5E56" w:rsidTr="00F4735D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274"/>
          <w:jc w:val="center"/>
        </w:trPr>
        <w:tc>
          <w:tcPr>
            <w:tcW w:w="3369" w:type="dxa"/>
            <w:gridSpan w:val="8"/>
            <w:tcBorders>
              <w:top w:val="single" w:sz="4" w:space="0" w:color="auto"/>
              <w:left w:val="single" w:sz="18" w:space="0" w:color="auto"/>
            </w:tcBorders>
            <w:shd w:val="clear" w:color="auto" w:fill="D9D9D9"/>
            <w:vAlign w:val="center"/>
          </w:tcPr>
          <w:p w:rsidR="00F4735D" w:rsidRPr="00C5669D" w:rsidRDefault="00F4735D" w:rsidP="00F4735D">
            <w:pPr>
              <w:jc w:val="center"/>
              <w:rPr>
                <w:b/>
                <w:bCs/>
                <w:sz w:val="20"/>
              </w:rPr>
            </w:pPr>
            <w:r w:rsidRPr="00C5669D">
              <w:rPr>
                <w:b/>
                <w:bCs/>
                <w:sz w:val="20"/>
              </w:rPr>
              <w:t>Référentiel de mise en position</w:t>
            </w:r>
          </w:p>
        </w:tc>
        <w:tc>
          <w:tcPr>
            <w:tcW w:w="7172" w:type="dxa"/>
            <w:gridSpan w:val="13"/>
            <w:vMerge w:val="restart"/>
            <w:tcBorders>
              <w:top w:val="nil"/>
              <w:right w:val="single" w:sz="18" w:space="0" w:color="auto"/>
            </w:tcBorders>
            <w:vAlign w:val="center"/>
          </w:tcPr>
          <w:p w:rsidR="00F4735D" w:rsidRPr="00CC5E56" w:rsidRDefault="00F4735D" w:rsidP="00F4735D">
            <w:pPr>
              <w:rPr>
                <w:sz w:val="16"/>
                <w:szCs w:val="16"/>
              </w:rPr>
            </w:pPr>
          </w:p>
        </w:tc>
      </w:tr>
      <w:tr w:rsidR="00F4735D" w:rsidRPr="00CC5E56" w:rsidTr="00F4735D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274"/>
          <w:jc w:val="center"/>
        </w:trPr>
        <w:tc>
          <w:tcPr>
            <w:tcW w:w="2683" w:type="dxa"/>
            <w:gridSpan w:val="6"/>
            <w:tcBorders>
              <w:left w:val="single" w:sz="18" w:space="0" w:color="auto"/>
            </w:tcBorders>
            <w:shd w:val="clear" w:color="auto" w:fill="D9D9D9"/>
            <w:vAlign w:val="center"/>
          </w:tcPr>
          <w:p w:rsidR="00F4735D" w:rsidRPr="00C5669D" w:rsidRDefault="00F4735D" w:rsidP="00F4735D">
            <w:pPr>
              <w:jc w:val="center"/>
              <w:rPr>
                <w:b/>
                <w:sz w:val="20"/>
              </w:rPr>
            </w:pPr>
            <w:r w:rsidRPr="00C5669D">
              <w:rPr>
                <w:b/>
                <w:sz w:val="20"/>
              </w:rPr>
              <w:t>Réalisation technologique</w:t>
            </w:r>
          </w:p>
        </w:tc>
        <w:tc>
          <w:tcPr>
            <w:tcW w:w="686" w:type="dxa"/>
            <w:gridSpan w:val="2"/>
            <w:shd w:val="clear" w:color="auto" w:fill="D9D9D9"/>
            <w:vAlign w:val="center"/>
          </w:tcPr>
          <w:p w:rsidR="00F4735D" w:rsidRPr="00C5669D" w:rsidRDefault="00F4735D" w:rsidP="00F4735D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NDR</w:t>
            </w:r>
          </w:p>
        </w:tc>
        <w:tc>
          <w:tcPr>
            <w:tcW w:w="7172" w:type="dxa"/>
            <w:gridSpan w:val="13"/>
            <w:vMerge/>
            <w:tcBorders>
              <w:right w:val="single" w:sz="18" w:space="0" w:color="auto"/>
            </w:tcBorders>
            <w:vAlign w:val="center"/>
          </w:tcPr>
          <w:p w:rsidR="00F4735D" w:rsidRPr="00CC5E56" w:rsidRDefault="00F4735D" w:rsidP="00F4735D">
            <w:pPr>
              <w:jc w:val="center"/>
              <w:rPr>
                <w:sz w:val="14"/>
                <w:szCs w:val="14"/>
              </w:rPr>
            </w:pPr>
          </w:p>
        </w:tc>
      </w:tr>
      <w:tr w:rsidR="00F4735D" w:rsidRPr="00CC5E56" w:rsidTr="00F4735D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274"/>
          <w:jc w:val="center"/>
        </w:trPr>
        <w:tc>
          <w:tcPr>
            <w:tcW w:w="2683" w:type="dxa"/>
            <w:gridSpan w:val="6"/>
            <w:tcBorders>
              <w:left w:val="single" w:sz="18" w:space="0" w:color="auto"/>
            </w:tcBorders>
            <w:shd w:val="clear" w:color="auto" w:fill="D9D9D9"/>
            <w:vAlign w:val="center"/>
          </w:tcPr>
          <w:p w:rsidR="00F4735D" w:rsidRPr="00C5669D" w:rsidRDefault="00F4735D" w:rsidP="00F4735D">
            <w:pPr>
              <w:jc w:val="center"/>
              <w:rPr>
                <w:b/>
                <w:sz w:val="20"/>
              </w:rPr>
            </w:pPr>
            <w:r w:rsidRPr="00C5669D">
              <w:rPr>
                <w:b/>
                <w:sz w:val="20"/>
              </w:rPr>
              <w:t>Appui plan</w:t>
            </w:r>
          </w:p>
        </w:tc>
        <w:tc>
          <w:tcPr>
            <w:tcW w:w="686" w:type="dxa"/>
            <w:gridSpan w:val="2"/>
            <w:shd w:val="clear" w:color="auto" w:fill="D9D9D9"/>
            <w:vAlign w:val="center"/>
          </w:tcPr>
          <w:p w:rsidR="00F4735D" w:rsidRPr="00C5669D" w:rsidRDefault="00F4735D" w:rsidP="00F4735D">
            <w:pPr>
              <w:jc w:val="center"/>
              <w:rPr>
                <w:b/>
                <w:sz w:val="20"/>
              </w:rPr>
            </w:pPr>
            <w:r w:rsidRPr="00C5669D">
              <w:rPr>
                <w:b/>
                <w:sz w:val="20"/>
              </w:rPr>
              <w:t>3</w:t>
            </w:r>
          </w:p>
        </w:tc>
        <w:tc>
          <w:tcPr>
            <w:tcW w:w="7172" w:type="dxa"/>
            <w:gridSpan w:val="13"/>
            <w:vMerge/>
            <w:tcBorders>
              <w:right w:val="single" w:sz="18" w:space="0" w:color="auto"/>
            </w:tcBorders>
            <w:vAlign w:val="center"/>
          </w:tcPr>
          <w:p w:rsidR="00F4735D" w:rsidRPr="00CC5E56" w:rsidRDefault="00F4735D" w:rsidP="00F4735D">
            <w:pPr>
              <w:jc w:val="center"/>
            </w:pPr>
          </w:p>
        </w:tc>
      </w:tr>
      <w:tr w:rsidR="00F4735D" w:rsidRPr="00CC5E56" w:rsidTr="00F4735D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274"/>
          <w:jc w:val="center"/>
        </w:trPr>
        <w:tc>
          <w:tcPr>
            <w:tcW w:w="2683" w:type="dxa"/>
            <w:gridSpan w:val="6"/>
            <w:tcBorders>
              <w:left w:val="single" w:sz="18" w:space="0" w:color="auto"/>
            </w:tcBorders>
            <w:shd w:val="clear" w:color="auto" w:fill="D9D9D9"/>
            <w:vAlign w:val="center"/>
          </w:tcPr>
          <w:p w:rsidR="00F4735D" w:rsidRPr="00C5669D" w:rsidRDefault="00F4735D" w:rsidP="00F4735D">
            <w:pPr>
              <w:jc w:val="center"/>
              <w:rPr>
                <w:b/>
                <w:sz w:val="20"/>
              </w:rPr>
            </w:pPr>
            <w:r w:rsidRPr="00C5669D">
              <w:rPr>
                <w:b/>
                <w:sz w:val="20"/>
              </w:rPr>
              <w:t>Appui linéaire</w:t>
            </w:r>
          </w:p>
        </w:tc>
        <w:tc>
          <w:tcPr>
            <w:tcW w:w="686" w:type="dxa"/>
            <w:gridSpan w:val="2"/>
            <w:shd w:val="clear" w:color="auto" w:fill="D9D9D9"/>
            <w:vAlign w:val="center"/>
          </w:tcPr>
          <w:p w:rsidR="00F4735D" w:rsidRPr="00C5669D" w:rsidRDefault="00F4735D" w:rsidP="00F4735D">
            <w:pPr>
              <w:jc w:val="center"/>
              <w:rPr>
                <w:b/>
                <w:sz w:val="20"/>
              </w:rPr>
            </w:pPr>
            <w:r w:rsidRPr="00C5669D">
              <w:rPr>
                <w:b/>
                <w:sz w:val="20"/>
              </w:rPr>
              <w:t>2</w:t>
            </w:r>
          </w:p>
        </w:tc>
        <w:tc>
          <w:tcPr>
            <w:tcW w:w="7172" w:type="dxa"/>
            <w:gridSpan w:val="13"/>
            <w:vMerge/>
            <w:tcBorders>
              <w:right w:val="single" w:sz="18" w:space="0" w:color="auto"/>
            </w:tcBorders>
            <w:vAlign w:val="center"/>
          </w:tcPr>
          <w:p w:rsidR="00F4735D" w:rsidRPr="00CC5E56" w:rsidRDefault="00F4735D" w:rsidP="00F4735D">
            <w:pPr>
              <w:jc w:val="center"/>
            </w:pPr>
          </w:p>
        </w:tc>
      </w:tr>
      <w:tr w:rsidR="00F4735D" w:rsidRPr="00CC5E56" w:rsidTr="00F4735D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279"/>
          <w:jc w:val="center"/>
        </w:trPr>
        <w:tc>
          <w:tcPr>
            <w:tcW w:w="2683" w:type="dxa"/>
            <w:gridSpan w:val="6"/>
            <w:tcBorders>
              <w:left w:val="single" w:sz="18" w:space="0" w:color="auto"/>
              <w:bottom w:val="single" w:sz="18" w:space="0" w:color="auto"/>
            </w:tcBorders>
            <w:shd w:val="clear" w:color="auto" w:fill="D9D9D9"/>
            <w:vAlign w:val="center"/>
          </w:tcPr>
          <w:p w:rsidR="00F4735D" w:rsidRPr="00C5669D" w:rsidRDefault="00F4735D" w:rsidP="00F4735D">
            <w:pPr>
              <w:jc w:val="center"/>
              <w:rPr>
                <w:b/>
                <w:sz w:val="20"/>
              </w:rPr>
            </w:pPr>
            <w:r w:rsidRPr="00C5669D">
              <w:rPr>
                <w:b/>
                <w:sz w:val="20"/>
              </w:rPr>
              <w:t>Appui ponctuel</w:t>
            </w:r>
          </w:p>
        </w:tc>
        <w:tc>
          <w:tcPr>
            <w:tcW w:w="686" w:type="dxa"/>
            <w:gridSpan w:val="2"/>
            <w:tcBorders>
              <w:bottom w:val="single" w:sz="18" w:space="0" w:color="auto"/>
            </w:tcBorders>
            <w:shd w:val="clear" w:color="auto" w:fill="D9D9D9"/>
            <w:vAlign w:val="center"/>
          </w:tcPr>
          <w:p w:rsidR="00F4735D" w:rsidRPr="00C5669D" w:rsidRDefault="00F4735D" w:rsidP="00F4735D">
            <w:pPr>
              <w:jc w:val="center"/>
              <w:rPr>
                <w:b/>
                <w:sz w:val="20"/>
              </w:rPr>
            </w:pPr>
            <w:r w:rsidRPr="00C5669D">
              <w:rPr>
                <w:b/>
                <w:sz w:val="20"/>
              </w:rPr>
              <w:t>1</w:t>
            </w:r>
          </w:p>
        </w:tc>
        <w:tc>
          <w:tcPr>
            <w:tcW w:w="7172" w:type="dxa"/>
            <w:gridSpan w:val="13"/>
            <w:vMerge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F4735D" w:rsidRPr="00CC5E56" w:rsidRDefault="00F4735D" w:rsidP="00F4735D">
            <w:pPr>
              <w:jc w:val="center"/>
            </w:pPr>
          </w:p>
        </w:tc>
      </w:tr>
      <w:tr w:rsidR="00F4735D" w:rsidRPr="00CC5E56" w:rsidTr="00F4735D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418"/>
          <w:jc w:val="center"/>
        </w:trPr>
        <w:tc>
          <w:tcPr>
            <w:tcW w:w="3369" w:type="dxa"/>
            <w:gridSpan w:val="8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:rsidR="00F4735D" w:rsidRPr="00CC5E56" w:rsidRDefault="00F4735D" w:rsidP="00F4735D">
            <w:pPr>
              <w:jc w:val="center"/>
              <w:rPr>
                <w:b/>
                <w:bCs/>
                <w:sz w:val="22"/>
                <w:szCs w:val="22"/>
              </w:rPr>
            </w:pPr>
            <w:r w:rsidRPr="00CC5E56">
              <w:rPr>
                <w:b/>
                <w:bCs/>
                <w:sz w:val="22"/>
                <w:szCs w:val="22"/>
              </w:rPr>
              <w:t>Analyse de la phase</w:t>
            </w:r>
          </w:p>
        </w:tc>
        <w:tc>
          <w:tcPr>
            <w:tcW w:w="7172" w:type="dxa"/>
            <w:gridSpan w:val="13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:rsidR="00F4735D" w:rsidRPr="00CC5E56" w:rsidRDefault="00F4735D" w:rsidP="00F4735D">
            <w:pPr>
              <w:jc w:val="center"/>
              <w:rPr>
                <w:b/>
                <w:bCs/>
                <w:sz w:val="22"/>
                <w:szCs w:val="22"/>
              </w:rPr>
            </w:pPr>
            <w:r w:rsidRPr="00CC5E56">
              <w:rPr>
                <w:b/>
                <w:bCs/>
                <w:sz w:val="22"/>
                <w:szCs w:val="22"/>
              </w:rPr>
              <w:t>Conditions de coupe</w:t>
            </w:r>
          </w:p>
        </w:tc>
      </w:tr>
      <w:tr w:rsidR="00F4735D" w:rsidRPr="00CC5E56" w:rsidTr="00F4735D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390"/>
          <w:jc w:val="center"/>
        </w:trPr>
        <w:tc>
          <w:tcPr>
            <w:tcW w:w="539" w:type="dxa"/>
            <w:gridSpan w:val="2"/>
            <w:vMerge w:val="restart"/>
            <w:tcBorders>
              <w:left w:val="single" w:sz="18" w:space="0" w:color="auto"/>
            </w:tcBorders>
            <w:vAlign w:val="center"/>
          </w:tcPr>
          <w:p w:rsidR="00F4735D" w:rsidRPr="00BE54EB" w:rsidRDefault="00F4735D" w:rsidP="00F4735D">
            <w:pPr>
              <w:jc w:val="center"/>
              <w:rPr>
                <w:rFonts w:cs="Arial"/>
                <w:b/>
                <w:sz w:val="20"/>
              </w:rPr>
            </w:pPr>
            <w:r w:rsidRPr="00BE54EB">
              <w:rPr>
                <w:rFonts w:cs="Arial"/>
                <w:b/>
                <w:sz w:val="20"/>
              </w:rPr>
              <w:t>N°</w:t>
            </w:r>
          </w:p>
        </w:tc>
        <w:tc>
          <w:tcPr>
            <w:tcW w:w="2830" w:type="dxa"/>
            <w:gridSpan w:val="6"/>
            <w:vMerge w:val="restart"/>
            <w:vAlign w:val="center"/>
          </w:tcPr>
          <w:p w:rsidR="00F4735D" w:rsidRPr="00CC5E56" w:rsidRDefault="00F4735D" w:rsidP="00F4735D">
            <w:pPr>
              <w:jc w:val="center"/>
              <w:rPr>
                <w:b/>
                <w:bCs/>
                <w:sz w:val="20"/>
              </w:rPr>
            </w:pPr>
            <w:r w:rsidRPr="00CC5E56">
              <w:rPr>
                <w:b/>
                <w:bCs/>
                <w:sz w:val="20"/>
              </w:rPr>
              <w:t xml:space="preserve">Désignation des </w:t>
            </w:r>
            <w:r>
              <w:rPr>
                <w:b/>
                <w:bCs/>
                <w:sz w:val="20"/>
              </w:rPr>
              <w:t>opérations</w:t>
            </w:r>
          </w:p>
        </w:tc>
        <w:tc>
          <w:tcPr>
            <w:tcW w:w="992" w:type="dxa"/>
            <w:gridSpan w:val="4"/>
            <w:tcBorders>
              <w:bottom w:val="nil"/>
            </w:tcBorders>
          </w:tcPr>
          <w:p w:rsidR="00F4735D" w:rsidRPr="00CC5E56" w:rsidRDefault="00F4735D" w:rsidP="00F4735D">
            <w:pPr>
              <w:ind w:left="-57" w:right="-57"/>
              <w:jc w:val="center"/>
              <w:rPr>
                <w:b/>
                <w:bCs/>
                <w:sz w:val="20"/>
              </w:rPr>
            </w:pPr>
            <w:r w:rsidRPr="00CC5E56">
              <w:rPr>
                <w:b/>
                <w:bCs/>
                <w:sz w:val="20"/>
              </w:rPr>
              <w:t>Outil</w:t>
            </w:r>
          </w:p>
        </w:tc>
        <w:tc>
          <w:tcPr>
            <w:tcW w:w="3118" w:type="dxa"/>
            <w:gridSpan w:val="4"/>
            <w:vMerge w:val="restart"/>
            <w:vAlign w:val="center"/>
          </w:tcPr>
          <w:p w:rsidR="00F4735D" w:rsidRPr="00CC5E56" w:rsidRDefault="00F4735D" w:rsidP="00F4735D">
            <w:pPr>
              <w:jc w:val="center"/>
              <w:rPr>
                <w:b/>
                <w:bCs/>
                <w:sz w:val="20"/>
              </w:rPr>
            </w:pPr>
            <w:r w:rsidRPr="00CC5E56">
              <w:rPr>
                <w:b/>
                <w:bCs/>
                <w:sz w:val="20"/>
              </w:rPr>
              <w:t>Outillage de coupe</w:t>
            </w:r>
          </w:p>
        </w:tc>
        <w:tc>
          <w:tcPr>
            <w:tcW w:w="851" w:type="dxa"/>
            <w:gridSpan w:val="2"/>
            <w:vMerge w:val="restart"/>
          </w:tcPr>
          <w:p w:rsidR="00F4735D" w:rsidRPr="00CC5E56" w:rsidRDefault="00F4735D" w:rsidP="00F4735D">
            <w:pPr>
              <w:ind w:left="-57" w:right="-57"/>
              <w:jc w:val="center"/>
              <w:rPr>
                <w:b/>
                <w:bCs/>
                <w:sz w:val="20"/>
                <w:vertAlign w:val="subscript"/>
                <w:lang w:val="nl-NL"/>
              </w:rPr>
            </w:pPr>
            <w:proofErr w:type="spellStart"/>
            <w:r w:rsidRPr="00CC5E56">
              <w:rPr>
                <w:b/>
                <w:bCs/>
                <w:sz w:val="20"/>
                <w:lang w:val="nl-NL"/>
              </w:rPr>
              <w:t>V</w:t>
            </w:r>
            <w:r w:rsidRPr="00CC5E56">
              <w:rPr>
                <w:b/>
                <w:bCs/>
                <w:sz w:val="20"/>
                <w:vertAlign w:val="subscript"/>
                <w:lang w:val="nl-NL"/>
              </w:rPr>
              <w:t>c</w:t>
            </w:r>
            <w:proofErr w:type="spellEnd"/>
          </w:p>
          <w:p w:rsidR="00F4735D" w:rsidRPr="006B1276" w:rsidRDefault="00F4735D" w:rsidP="00F4735D">
            <w:pPr>
              <w:ind w:left="-57" w:right="-57"/>
              <w:jc w:val="center"/>
              <w:rPr>
                <w:b/>
                <w:bCs/>
                <w:sz w:val="20"/>
                <w:vertAlign w:val="subscript"/>
                <w:lang w:val="nl-NL"/>
              </w:rPr>
            </w:pPr>
            <w:r w:rsidRPr="006B1276">
              <w:rPr>
                <w:b/>
                <w:bCs/>
                <w:sz w:val="20"/>
                <w:vertAlign w:val="subscript"/>
                <w:lang w:val="nl-NL"/>
              </w:rPr>
              <w:t>m/min</w:t>
            </w:r>
          </w:p>
        </w:tc>
        <w:tc>
          <w:tcPr>
            <w:tcW w:w="709" w:type="dxa"/>
            <w:vMerge w:val="restart"/>
          </w:tcPr>
          <w:p w:rsidR="00F4735D" w:rsidRPr="00CC5E56" w:rsidRDefault="00F4735D" w:rsidP="00F4735D">
            <w:pPr>
              <w:jc w:val="center"/>
              <w:rPr>
                <w:b/>
                <w:bCs/>
                <w:sz w:val="20"/>
                <w:lang w:val="nl-NL"/>
              </w:rPr>
            </w:pPr>
            <w:r>
              <w:rPr>
                <w:b/>
                <w:bCs/>
                <w:sz w:val="20"/>
                <w:lang w:val="nl-NL"/>
              </w:rPr>
              <w:t>N</w:t>
            </w:r>
          </w:p>
          <w:p w:rsidR="00F4735D" w:rsidRPr="006B1276" w:rsidRDefault="00F4735D" w:rsidP="00F4735D">
            <w:pPr>
              <w:jc w:val="center"/>
              <w:rPr>
                <w:rFonts w:cs="Arial"/>
                <w:b/>
                <w:bCs/>
                <w:sz w:val="20"/>
                <w:vertAlign w:val="subscript"/>
                <w:lang w:val="de-DE"/>
              </w:rPr>
            </w:pPr>
            <w:proofErr w:type="spellStart"/>
            <w:r w:rsidRPr="006B1276">
              <w:rPr>
                <w:rFonts w:cs="Arial"/>
                <w:b/>
                <w:bCs/>
                <w:sz w:val="20"/>
                <w:vertAlign w:val="subscript"/>
                <w:lang w:val="de-DE"/>
              </w:rPr>
              <w:t>tr</w:t>
            </w:r>
            <w:r>
              <w:rPr>
                <w:rFonts w:cs="Arial"/>
                <w:b/>
                <w:bCs/>
                <w:sz w:val="20"/>
                <w:vertAlign w:val="subscript"/>
                <w:lang w:val="de-DE"/>
              </w:rPr>
              <w:t>s</w:t>
            </w:r>
            <w:proofErr w:type="spellEnd"/>
            <w:r w:rsidRPr="006B1276">
              <w:rPr>
                <w:rFonts w:cs="Arial"/>
                <w:b/>
                <w:bCs/>
                <w:sz w:val="20"/>
                <w:vertAlign w:val="subscript"/>
                <w:lang w:val="de-DE"/>
              </w:rPr>
              <w:t>/min</w:t>
            </w:r>
          </w:p>
        </w:tc>
        <w:tc>
          <w:tcPr>
            <w:tcW w:w="708" w:type="dxa"/>
            <w:vMerge w:val="restart"/>
          </w:tcPr>
          <w:p w:rsidR="00F4735D" w:rsidRPr="00CC5E56" w:rsidRDefault="00F4735D" w:rsidP="00F4735D">
            <w:pPr>
              <w:jc w:val="center"/>
              <w:rPr>
                <w:b/>
                <w:bCs/>
                <w:sz w:val="20"/>
                <w:vertAlign w:val="subscript"/>
                <w:lang w:val="de-DE"/>
              </w:rPr>
            </w:pPr>
            <w:proofErr w:type="spellStart"/>
            <w:r>
              <w:rPr>
                <w:b/>
                <w:bCs/>
                <w:sz w:val="20"/>
                <w:lang w:val="de-DE"/>
              </w:rPr>
              <w:t>F</w:t>
            </w:r>
            <w:r w:rsidRPr="00CC5E56">
              <w:rPr>
                <w:b/>
                <w:bCs/>
                <w:sz w:val="20"/>
                <w:vertAlign w:val="subscript"/>
                <w:lang w:val="de-DE"/>
              </w:rPr>
              <w:t>z</w:t>
            </w:r>
            <w:proofErr w:type="spellEnd"/>
          </w:p>
          <w:p w:rsidR="00F4735D" w:rsidRPr="006B1276" w:rsidRDefault="00F4735D" w:rsidP="00F4735D">
            <w:pPr>
              <w:jc w:val="center"/>
              <w:rPr>
                <w:b/>
                <w:bCs/>
                <w:sz w:val="20"/>
                <w:vertAlign w:val="subscript"/>
                <w:lang w:val="de-DE"/>
              </w:rPr>
            </w:pPr>
            <w:r w:rsidRPr="006B1276">
              <w:rPr>
                <w:b/>
                <w:bCs/>
                <w:sz w:val="20"/>
                <w:vertAlign w:val="subscript"/>
                <w:lang w:val="de-DE"/>
              </w:rPr>
              <w:t>mm/</w:t>
            </w:r>
          </w:p>
          <w:p w:rsidR="00F4735D" w:rsidRPr="00CC5E56" w:rsidRDefault="00F4735D" w:rsidP="00F4735D">
            <w:pPr>
              <w:jc w:val="center"/>
              <w:rPr>
                <w:b/>
                <w:bCs/>
                <w:sz w:val="20"/>
                <w:lang w:val="de-DE"/>
              </w:rPr>
            </w:pPr>
            <w:proofErr w:type="spellStart"/>
            <w:r>
              <w:rPr>
                <w:b/>
                <w:bCs/>
                <w:sz w:val="20"/>
                <w:vertAlign w:val="subscript"/>
                <w:lang w:val="de-DE"/>
              </w:rPr>
              <w:t>tr</w:t>
            </w:r>
            <w:proofErr w:type="spellEnd"/>
            <w:r>
              <w:rPr>
                <w:b/>
                <w:bCs/>
                <w:sz w:val="20"/>
                <w:vertAlign w:val="subscript"/>
                <w:lang w:val="de-DE"/>
              </w:rPr>
              <w:t>/</w:t>
            </w:r>
            <w:proofErr w:type="spellStart"/>
            <w:r w:rsidRPr="006B1276">
              <w:rPr>
                <w:b/>
                <w:bCs/>
                <w:sz w:val="20"/>
                <w:vertAlign w:val="subscript"/>
                <w:lang w:val="de-DE"/>
              </w:rPr>
              <w:t>dent</w:t>
            </w:r>
            <w:proofErr w:type="spellEnd"/>
          </w:p>
        </w:tc>
        <w:tc>
          <w:tcPr>
            <w:tcW w:w="794" w:type="dxa"/>
            <w:vMerge w:val="restart"/>
            <w:tcBorders>
              <w:right w:val="single" w:sz="18" w:space="0" w:color="auto"/>
            </w:tcBorders>
          </w:tcPr>
          <w:p w:rsidR="00F4735D" w:rsidRPr="00CC5E56" w:rsidRDefault="00F4735D" w:rsidP="00F4735D">
            <w:pPr>
              <w:ind w:left="-57" w:right="-57"/>
              <w:jc w:val="center"/>
              <w:rPr>
                <w:b/>
                <w:bCs/>
                <w:sz w:val="20"/>
                <w:vertAlign w:val="subscript"/>
              </w:rPr>
            </w:pPr>
            <w:r w:rsidRPr="00CC5E56">
              <w:rPr>
                <w:b/>
                <w:bCs/>
                <w:sz w:val="20"/>
              </w:rPr>
              <w:t>V</w:t>
            </w:r>
            <w:r w:rsidRPr="00CC5E56">
              <w:rPr>
                <w:b/>
                <w:bCs/>
                <w:sz w:val="20"/>
                <w:vertAlign w:val="subscript"/>
              </w:rPr>
              <w:t>f</w:t>
            </w:r>
          </w:p>
          <w:p w:rsidR="00F4735D" w:rsidRPr="006B1276" w:rsidRDefault="00F4735D" w:rsidP="00F4735D">
            <w:pPr>
              <w:ind w:left="-57" w:right="-57"/>
              <w:jc w:val="center"/>
              <w:rPr>
                <w:b/>
                <w:bCs/>
                <w:sz w:val="20"/>
              </w:rPr>
            </w:pPr>
            <w:r w:rsidRPr="006B1276">
              <w:rPr>
                <w:b/>
                <w:bCs/>
                <w:sz w:val="20"/>
                <w:vertAlign w:val="subscript"/>
              </w:rPr>
              <w:t>mm/min</w:t>
            </w:r>
          </w:p>
        </w:tc>
      </w:tr>
      <w:tr w:rsidR="00F4735D" w:rsidRPr="00CC5E56" w:rsidTr="00F4735D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280"/>
          <w:jc w:val="center"/>
        </w:trPr>
        <w:tc>
          <w:tcPr>
            <w:tcW w:w="539" w:type="dxa"/>
            <w:gridSpan w:val="2"/>
            <w:vMerge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F4735D" w:rsidRPr="00CC5E56" w:rsidRDefault="00F4735D" w:rsidP="00F4735D">
            <w:pPr>
              <w:jc w:val="center"/>
              <w:rPr>
                <w:sz w:val="20"/>
              </w:rPr>
            </w:pPr>
          </w:p>
        </w:tc>
        <w:tc>
          <w:tcPr>
            <w:tcW w:w="2830" w:type="dxa"/>
            <w:gridSpan w:val="6"/>
            <w:vMerge/>
            <w:tcBorders>
              <w:bottom w:val="single" w:sz="4" w:space="0" w:color="auto"/>
            </w:tcBorders>
            <w:vAlign w:val="center"/>
          </w:tcPr>
          <w:p w:rsidR="00F4735D" w:rsidRPr="00CC5E56" w:rsidRDefault="00F4735D" w:rsidP="00F4735D">
            <w:pPr>
              <w:jc w:val="center"/>
              <w:rPr>
                <w:sz w:val="20"/>
              </w:rPr>
            </w:pPr>
          </w:p>
        </w:tc>
        <w:tc>
          <w:tcPr>
            <w:tcW w:w="425" w:type="dxa"/>
            <w:gridSpan w:val="2"/>
            <w:tcBorders>
              <w:top w:val="nil"/>
              <w:bottom w:val="single" w:sz="4" w:space="0" w:color="auto"/>
            </w:tcBorders>
          </w:tcPr>
          <w:p w:rsidR="00F4735D" w:rsidRPr="00CC5E56" w:rsidRDefault="00F4735D" w:rsidP="00F4735D">
            <w:pPr>
              <w:jc w:val="center"/>
              <w:rPr>
                <w:sz w:val="20"/>
              </w:rPr>
            </w:pPr>
            <w:r w:rsidRPr="00CC5E56">
              <w:rPr>
                <w:sz w:val="20"/>
              </w:rPr>
              <w:t>T</w:t>
            </w:r>
          </w:p>
        </w:tc>
        <w:tc>
          <w:tcPr>
            <w:tcW w:w="567" w:type="dxa"/>
            <w:gridSpan w:val="2"/>
            <w:tcBorders>
              <w:top w:val="nil"/>
              <w:bottom w:val="single" w:sz="4" w:space="0" w:color="auto"/>
            </w:tcBorders>
          </w:tcPr>
          <w:p w:rsidR="00F4735D" w:rsidRPr="00CC5E56" w:rsidRDefault="00F4735D" w:rsidP="00F4735D">
            <w:pPr>
              <w:jc w:val="center"/>
              <w:rPr>
                <w:sz w:val="20"/>
              </w:rPr>
            </w:pPr>
            <w:r w:rsidRPr="00CC5E56">
              <w:rPr>
                <w:sz w:val="20"/>
              </w:rPr>
              <w:t>D</w:t>
            </w:r>
          </w:p>
        </w:tc>
        <w:tc>
          <w:tcPr>
            <w:tcW w:w="3118" w:type="dxa"/>
            <w:gridSpan w:val="4"/>
            <w:vMerge/>
            <w:tcBorders>
              <w:bottom w:val="single" w:sz="4" w:space="0" w:color="auto"/>
            </w:tcBorders>
            <w:vAlign w:val="center"/>
          </w:tcPr>
          <w:p w:rsidR="00F4735D" w:rsidRPr="00CC5E56" w:rsidRDefault="00F4735D" w:rsidP="00F4735D">
            <w:pPr>
              <w:jc w:val="center"/>
              <w:rPr>
                <w:sz w:val="20"/>
              </w:rPr>
            </w:pPr>
          </w:p>
        </w:tc>
        <w:tc>
          <w:tcPr>
            <w:tcW w:w="851" w:type="dxa"/>
            <w:gridSpan w:val="2"/>
            <w:vMerge/>
            <w:tcBorders>
              <w:bottom w:val="single" w:sz="4" w:space="0" w:color="auto"/>
            </w:tcBorders>
            <w:vAlign w:val="center"/>
          </w:tcPr>
          <w:p w:rsidR="00F4735D" w:rsidRPr="00CC5E56" w:rsidRDefault="00F4735D" w:rsidP="00F4735D">
            <w:pPr>
              <w:jc w:val="center"/>
              <w:rPr>
                <w:sz w:val="20"/>
              </w:rPr>
            </w:pPr>
          </w:p>
        </w:tc>
        <w:tc>
          <w:tcPr>
            <w:tcW w:w="709" w:type="dxa"/>
            <w:vMerge/>
            <w:tcBorders>
              <w:bottom w:val="single" w:sz="4" w:space="0" w:color="auto"/>
            </w:tcBorders>
            <w:vAlign w:val="center"/>
          </w:tcPr>
          <w:p w:rsidR="00F4735D" w:rsidRPr="00CC5E56" w:rsidRDefault="00F4735D" w:rsidP="00F4735D">
            <w:pPr>
              <w:jc w:val="center"/>
              <w:rPr>
                <w:sz w:val="20"/>
              </w:rPr>
            </w:pPr>
          </w:p>
        </w:tc>
        <w:tc>
          <w:tcPr>
            <w:tcW w:w="708" w:type="dxa"/>
            <w:vMerge/>
            <w:tcBorders>
              <w:bottom w:val="single" w:sz="4" w:space="0" w:color="auto"/>
            </w:tcBorders>
            <w:vAlign w:val="center"/>
          </w:tcPr>
          <w:p w:rsidR="00F4735D" w:rsidRPr="00CC5E56" w:rsidRDefault="00F4735D" w:rsidP="00F4735D">
            <w:pPr>
              <w:jc w:val="center"/>
              <w:rPr>
                <w:sz w:val="20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F4735D" w:rsidRPr="00CC5E56" w:rsidRDefault="00F4735D" w:rsidP="00F4735D">
            <w:pPr>
              <w:jc w:val="center"/>
              <w:rPr>
                <w:sz w:val="20"/>
                <w:lang w:val="en-GB"/>
              </w:rPr>
            </w:pPr>
          </w:p>
        </w:tc>
      </w:tr>
      <w:tr w:rsidR="00F4735D" w:rsidRPr="00CC5E56" w:rsidTr="00F4735D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val="3455"/>
          <w:jc w:val="center"/>
        </w:trPr>
        <w:tc>
          <w:tcPr>
            <w:tcW w:w="539" w:type="dxa"/>
            <w:gridSpan w:val="2"/>
            <w:tcBorders>
              <w:left w:val="single" w:sz="18" w:space="0" w:color="auto"/>
            </w:tcBorders>
          </w:tcPr>
          <w:p w:rsidR="00F4735D" w:rsidRDefault="00F4735D" w:rsidP="00F4735D">
            <w:pPr>
              <w:rPr>
                <w:bCs/>
                <w:sz w:val="20"/>
                <w:lang w:val="en-GB"/>
              </w:rPr>
            </w:pPr>
            <w:r w:rsidRPr="00522C1C">
              <w:rPr>
                <w:bCs/>
                <w:sz w:val="20"/>
                <w:lang w:val="en-GB"/>
              </w:rPr>
              <w:t>1</w:t>
            </w:r>
          </w:p>
          <w:p w:rsidR="00F4735D" w:rsidRPr="00522C1C" w:rsidRDefault="00F4735D" w:rsidP="00F4735D">
            <w:pPr>
              <w:rPr>
                <w:bCs/>
                <w:sz w:val="20"/>
                <w:lang w:val="en-GB"/>
              </w:rPr>
            </w:pPr>
            <w:r w:rsidRPr="00522C1C">
              <w:rPr>
                <w:bCs/>
                <w:sz w:val="20"/>
                <w:lang w:val="en-GB"/>
              </w:rPr>
              <w:t>2</w:t>
            </w:r>
          </w:p>
          <w:p w:rsidR="00F4735D" w:rsidRDefault="00F4735D" w:rsidP="00F4735D">
            <w:pPr>
              <w:rPr>
                <w:bCs/>
                <w:sz w:val="20"/>
                <w:lang w:val="en-GB"/>
              </w:rPr>
            </w:pPr>
          </w:p>
          <w:p w:rsidR="00F4735D" w:rsidRDefault="00F4735D" w:rsidP="00F4735D">
            <w:pPr>
              <w:rPr>
                <w:bCs/>
                <w:sz w:val="20"/>
                <w:lang w:val="en-GB"/>
              </w:rPr>
            </w:pPr>
            <w:r w:rsidRPr="00522C1C">
              <w:rPr>
                <w:bCs/>
                <w:sz w:val="20"/>
                <w:lang w:val="en-GB"/>
              </w:rPr>
              <w:t>3</w:t>
            </w:r>
          </w:p>
          <w:p w:rsidR="00F4735D" w:rsidRDefault="00F4735D" w:rsidP="00F4735D">
            <w:pPr>
              <w:rPr>
                <w:bCs/>
                <w:sz w:val="20"/>
                <w:lang w:val="en-GB"/>
              </w:rPr>
            </w:pPr>
            <w:r w:rsidRPr="00522C1C">
              <w:rPr>
                <w:bCs/>
                <w:sz w:val="20"/>
                <w:lang w:val="en-GB"/>
              </w:rPr>
              <w:t>4</w:t>
            </w:r>
          </w:p>
          <w:p w:rsidR="00F4735D" w:rsidRDefault="00F4735D" w:rsidP="00F4735D">
            <w:pPr>
              <w:rPr>
                <w:bCs/>
                <w:sz w:val="20"/>
                <w:lang w:val="en-GB"/>
              </w:rPr>
            </w:pPr>
            <w:r w:rsidRPr="00522C1C">
              <w:rPr>
                <w:bCs/>
                <w:sz w:val="20"/>
                <w:lang w:val="en-GB"/>
              </w:rPr>
              <w:t>5</w:t>
            </w:r>
          </w:p>
          <w:p w:rsidR="00F4735D" w:rsidRDefault="00F4735D" w:rsidP="00F4735D">
            <w:pPr>
              <w:rPr>
                <w:bCs/>
                <w:sz w:val="20"/>
                <w:lang w:val="en-GB"/>
              </w:rPr>
            </w:pPr>
            <w:r w:rsidRPr="00522C1C">
              <w:rPr>
                <w:bCs/>
                <w:sz w:val="20"/>
                <w:lang w:val="en-GB"/>
              </w:rPr>
              <w:t>6</w:t>
            </w:r>
          </w:p>
          <w:p w:rsidR="00F4735D" w:rsidRDefault="00F4735D" w:rsidP="00F4735D">
            <w:pPr>
              <w:rPr>
                <w:bCs/>
                <w:sz w:val="20"/>
                <w:lang w:val="en-GB"/>
              </w:rPr>
            </w:pPr>
            <w:r w:rsidRPr="00522C1C">
              <w:rPr>
                <w:bCs/>
                <w:sz w:val="20"/>
                <w:lang w:val="en-GB"/>
              </w:rPr>
              <w:t>7</w:t>
            </w:r>
          </w:p>
          <w:p w:rsidR="00F4735D" w:rsidRDefault="00F4735D" w:rsidP="00F4735D">
            <w:pPr>
              <w:rPr>
                <w:bCs/>
                <w:sz w:val="20"/>
                <w:lang w:val="en-GB"/>
              </w:rPr>
            </w:pPr>
            <w:r>
              <w:rPr>
                <w:bCs/>
                <w:sz w:val="20"/>
                <w:lang w:val="en-GB"/>
              </w:rPr>
              <w:t>8</w:t>
            </w:r>
          </w:p>
          <w:p w:rsidR="00F4735D" w:rsidRDefault="00F4735D" w:rsidP="00F4735D">
            <w:pPr>
              <w:rPr>
                <w:bCs/>
                <w:sz w:val="20"/>
                <w:lang w:val="en-GB"/>
              </w:rPr>
            </w:pPr>
            <w:r>
              <w:rPr>
                <w:bCs/>
                <w:sz w:val="20"/>
                <w:lang w:val="en-GB"/>
              </w:rPr>
              <w:t>9</w:t>
            </w:r>
          </w:p>
          <w:p w:rsidR="00F4735D" w:rsidRDefault="00F4735D" w:rsidP="00F4735D">
            <w:pPr>
              <w:rPr>
                <w:bCs/>
                <w:sz w:val="20"/>
                <w:lang w:val="en-GB"/>
              </w:rPr>
            </w:pPr>
            <w:r>
              <w:rPr>
                <w:bCs/>
                <w:sz w:val="20"/>
                <w:lang w:val="en-GB"/>
              </w:rPr>
              <w:t>10</w:t>
            </w:r>
          </w:p>
          <w:p w:rsidR="00F4735D" w:rsidRPr="00522C1C" w:rsidRDefault="00F4735D" w:rsidP="00F4735D">
            <w:pPr>
              <w:rPr>
                <w:bCs/>
                <w:sz w:val="20"/>
                <w:lang w:val="en-GB"/>
              </w:rPr>
            </w:pPr>
          </w:p>
          <w:p w:rsidR="00F4735D" w:rsidRPr="00522C1C" w:rsidRDefault="00F4735D" w:rsidP="00F4735D">
            <w:pPr>
              <w:rPr>
                <w:bCs/>
                <w:sz w:val="20"/>
                <w:lang w:val="en-GB"/>
              </w:rPr>
            </w:pPr>
            <w:r>
              <w:rPr>
                <w:bCs/>
                <w:sz w:val="20"/>
                <w:lang w:val="en-GB"/>
              </w:rPr>
              <w:t>11</w:t>
            </w:r>
          </w:p>
        </w:tc>
        <w:tc>
          <w:tcPr>
            <w:tcW w:w="2830" w:type="dxa"/>
            <w:gridSpan w:val="6"/>
          </w:tcPr>
          <w:p w:rsidR="00F4735D" w:rsidRDefault="00F4735D" w:rsidP="00F4735D">
            <w:pPr>
              <w:pStyle w:val="En-tte"/>
              <w:jc w:val="both"/>
              <w:rPr>
                <w:rFonts w:cs="Arial"/>
                <w:sz w:val="20"/>
              </w:rPr>
            </w:pPr>
            <w:r w:rsidRPr="00522C1C">
              <w:rPr>
                <w:rFonts w:cs="Arial"/>
                <w:sz w:val="20"/>
              </w:rPr>
              <w:t>Surfaçage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Contour extérieur </w:t>
            </w:r>
            <w:r w:rsidRPr="00522C1C">
              <w:rPr>
                <w:rFonts w:cs="Arial"/>
                <w:sz w:val="20"/>
              </w:rPr>
              <w:t>ébauche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                             </w:t>
            </w:r>
            <w:r w:rsidRPr="00522C1C">
              <w:rPr>
                <w:rFonts w:cs="Arial"/>
                <w:sz w:val="20"/>
              </w:rPr>
              <w:t>finition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  <w:sz w:val="20"/>
              </w:rPr>
            </w:pPr>
            <w:r w:rsidRPr="00522C1C">
              <w:rPr>
                <w:rFonts w:cs="Arial"/>
                <w:sz w:val="20"/>
              </w:rPr>
              <w:t>Pointage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  <w:sz w:val="20"/>
              </w:rPr>
            </w:pPr>
            <w:r w:rsidRPr="00522C1C">
              <w:rPr>
                <w:rFonts w:cs="Arial"/>
                <w:sz w:val="20"/>
              </w:rPr>
              <w:t>Perçage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  <w:sz w:val="20"/>
              </w:rPr>
            </w:pPr>
            <w:r w:rsidRPr="00522C1C">
              <w:rPr>
                <w:rFonts w:cs="Arial"/>
                <w:sz w:val="20"/>
              </w:rPr>
              <w:t>Epaulement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  <w:sz w:val="20"/>
              </w:rPr>
            </w:pPr>
            <w:r w:rsidRPr="00522C1C">
              <w:rPr>
                <w:rFonts w:cs="Arial"/>
                <w:sz w:val="20"/>
              </w:rPr>
              <w:t>Pointage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  <w:sz w:val="20"/>
              </w:rPr>
            </w:pPr>
            <w:r w:rsidRPr="00522C1C">
              <w:rPr>
                <w:rFonts w:cs="Arial"/>
                <w:sz w:val="20"/>
              </w:rPr>
              <w:t>Perçage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Lamage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Perçage</w:t>
            </w:r>
          </w:p>
          <w:p w:rsidR="00F4735D" w:rsidRPr="00522C1C" w:rsidRDefault="00F4735D" w:rsidP="00F4735D">
            <w:pPr>
              <w:pStyle w:val="En-tte"/>
              <w:jc w:val="both"/>
              <w:rPr>
                <w:rFonts w:cs="Arial"/>
                <w:sz w:val="20"/>
              </w:rPr>
            </w:pPr>
            <w:r w:rsidRPr="00522C1C">
              <w:rPr>
                <w:rFonts w:cs="Arial"/>
                <w:sz w:val="20"/>
              </w:rPr>
              <w:t xml:space="preserve">Evidement poche ébauche </w:t>
            </w:r>
          </w:p>
          <w:p w:rsidR="00F4735D" w:rsidRDefault="00F4735D" w:rsidP="00F4735D">
            <w:pPr>
              <w:pStyle w:val="En-tte"/>
              <w:jc w:val="both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                              </w:t>
            </w:r>
            <w:r w:rsidRPr="00522C1C">
              <w:rPr>
                <w:rFonts w:cs="Arial"/>
                <w:sz w:val="20"/>
              </w:rPr>
              <w:t>finition</w:t>
            </w:r>
          </w:p>
          <w:p w:rsidR="00F4735D" w:rsidRPr="00522C1C" w:rsidRDefault="00F4735D" w:rsidP="00F4735D">
            <w:pPr>
              <w:pStyle w:val="En-tte"/>
              <w:jc w:val="both"/>
              <w:rPr>
                <w:rFonts w:cs="Arial"/>
                <w:sz w:val="20"/>
              </w:rPr>
            </w:pPr>
            <w:r w:rsidRPr="00522C1C">
              <w:rPr>
                <w:rFonts w:cs="Arial"/>
                <w:sz w:val="20"/>
              </w:rPr>
              <w:t xml:space="preserve">Evidement poche ébauche </w:t>
            </w:r>
          </w:p>
          <w:p w:rsidR="00F4735D" w:rsidRPr="00522C1C" w:rsidRDefault="00F4735D" w:rsidP="00F4735D">
            <w:pPr>
              <w:pStyle w:val="En-tte"/>
              <w:jc w:val="both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                              </w:t>
            </w:r>
            <w:r w:rsidRPr="00522C1C">
              <w:rPr>
                <w:rFonts w:cs="Arial"/>
                <w:sz w:val="20"/>
              </w:rPr>
              <w:t>finition</w:t>
            </w:r>
          </w:p>
        </w:tc>
        <w:tc>
          <w:tcPr>
            <w:tcW w:w="425" w:type="dxa"/>
            <w:gridSpan w:val="2"/>
          </w:tcPr>
          <w:p w:rsidR="00F4735D" w:rsidRDefault="00F4735D" w:rsidP="00F4735D">
            <w:pPr>
              <w:jc w:val="center"/>
              <w:rPr>
                <w:sz w:val="20"/>
              </w:rPr>
            </w:pPr>
            <w:r w:rsidRPr="00522C1C">
              <w:rPr>
                <w:sz w:val="20"/>
              </w:rPr>
              <w:t>1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  <w:p w:rsidR="00F4735D" w:rsidRPr="00522C1C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67" w:type="dxa"/>
            <w:gridSpan w:val="2"/>
          </w:tcPr>
          <w:p w:rsidR="00F4735D" w:rsidRDefault="00F4735D" w:rsidP="00F4735D">
            <w:pPr>
              <w:jc w:val="center"/>
              <w:rPr>
                <w:sz w:val="20"/>
              </w:rPr>
            </w:pPr>
            <w:r w:rsidRPr="00522C1C">
              <w:rPr>
                <w:sz w:val="20"/>
              </w:rPr>
              <w:t>1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  <w:p w:rsidR="00F4735D" w:rsidRPr="00467CEE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3118" w:type="dxa"/>
            <w:gridSpan w:val="4"/>
          </w:tcPr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Fraise à surfacer Ø50 (8 dents)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Fraise 2 tailles Ø 10 (4 dents)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Fraise 2 tailles Ø 10 (4 dents)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Foret à pointer Ø 6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Foret hélicoïdal Ø 1,5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Fraise 2 tailles Ø 10 (4 dents)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Foret à pointer Ø 6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Foret hélicoïdal Ø 3,6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Fraise à lamer Ø 6,5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Foret hélicoïdal Ø 4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Fraise 2 tailles Ø 10 (4 dents)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Fraise 2 tailles Ø 4 (4 dents)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Fraise 2 tailles Ø 4 (4 dents)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Fraise 2 tailles Ø 4 (4 dents)</w:t>
            </w:r>
          </w:p>
          <w:p w:rsidR="00F4735D" w:rsidRPr="00522C1C" w:rsidRDefault="00F4735D" w:rsidP="00F4735D">
            <w:pPr>
              <w:jc w:val="center"/>
              <w:rPr>
                <w:sz w:val="20"/>
              </w:rPr>
            </w:pPr>
          </w:p>
        </w:tc>
        <w:tc>
          <w:tcPr>
            <w:tcW w:w="851" w:type="dxa"/>
            <w:gridSpan w:val="2"/>
          </w:tcPr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400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200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180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  <w:p w:rsidR="00F4735D" w:rsidRPr="00456C0A" w:rsidRDefault="00456C0A" w:rsidP="00F4735D">
            <w:pPr>
              <w:jc w:val="center"/>
              <w:rPr>
                <w:b/>
                <w:color w:val="FF0000"/>
                <w:sz w:val="20"/>
              </w:rPr>
            </w:pPr>
            <w:r>
              <w:rPr>
                <w:b/>
                <w:color w:val="FF0000"/>
                <w:sz w:val="20"/>
              </w:rPr>
              <w:t>200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50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200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  <w:p w:rsidR="00F4735D" w:rsidRPr="00522C1C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709" w:type="dxa"/>
          </w:tcPr>
          <w:p w:rsidR="00F4735D" w:rsidRPr="00456C0A" w:rsidRDefault="00456C0A" w:rsidP="00F4735D">
            <w:pPr>
              <w:ind w:right="-57"/>
              <w:jc w:val="center"/>
              <w:rPr>
                <w:b/>
                <w:color w:val="FF0000"/>
                <w:sz w:val="20"/>
              </w:rPr>
            </w:pPr>
            <w:r>
              <w:rPr>
                <w:b/>
                <w:color w:val="FF0000"/>
                <w:sz w:val="20"/>
              </w:rPr>
              <w:t>2546</w:t>
            </w:r>
          </w:p>
          <w:p w:rsidR="00F4735D" w:rsidRDefault="00F4735D" w:rsidP="00F4735D">
            <w:pPr>
              <w:ind w:right="-57"/>
              <w:jc w:val="center"/>
              <w:rPr>
                <w:sz w:val="20"/>
              </w:rPr>
            </w:pPr>
            <w:r>
              <w:rPr>
                <w:sz w:val="20"/>
              </w:rPr>
              <w:t>6400</w:t>
            </w:r>
          </w:p>
          <w:p w:rsidR="00F4735D" w:rsidRDefault="00F4735D" w:rsidP="00F4735D">
            <w:pPr>
              <w:ind w:right="-57"/>
              <w:jc w:val="center"/>
              <w:rPr>
                <w:sz w:val="20"/>
              </w:rPr>
            </w:pPr>
            <w:r>
              <w:rPr>
                <w:sz w:val="20"/>
              </w:rPr>
              <w:t>5650</w:t>
            </w:r>
          </w:p>
          <w:p w:rsidR="00F4735D" w:rsidRDefault="00F4735D" w:rsidP="00F4735D">
            <w:pPr>
              <w:ind w:right="-57"/>
              <w:jc w:val="center"/>
              <w:rPr>
                <w:sz w:val="20"/>
              </w:rPr>
            </w:pPr>
            <w:r>
              <w:rPr>
                <w:sz w:val="20"/>
              </w:rPr>
              <w:t>8000</w:t>
            </w:r>
          </w:p>
          <w:p w:rsidR="00F4735D" w:rsidRDefault="00F4735D" w:rsidP="00F4735D">
            <w:pPr>
              <w:ind w:right="-57"/>
              <w:jc w:val="center"/>
              <w:rPr>
                <w:sz w:val="20"/>
              </w:rPr>
            </w:pPr>
            <w:r>
              <w:rPr>
                <w:sz w:val="20"/>
              </w:rPr>
              <w:t>4250</w:t>
            </w:r>
          </w:p>
          <w:p w:rsidR="00F4735D" w:rsidRDefault="00F4735D" w:rsidP="00F4735D">
            <w:pPr>
              <w:ind w:right="-57"/>
              <w:jc w:val="center"/>
              <w:rPr>
                <w:sz w:val="20"/>
              </w:rPr>
            </w:pPr>
            <w:r>
              <w:rPr>
                <w:sz w:val="20"/>
              </w:rPr>
              <w:t>6400</w:t>
            </w:r>
          </w:p>
          <w:p w:rsidR="00F4735D" w:rsidRDefault="00F4735D" w:rsidP="00F4735D">
            <w:pPr>
              <w:ind w:right="-57"/>
              <w:jc w:val="center"/>
              <w:rPr>
                <w:sz w:val="20"/>
              </w:rPr>
            </w:pPr>
            <w:r>
              <w:rPr>
                <w:sz w:val="20"/>
              </w:rPr>
              <w:t>8000</w:t>
            </w:r>
          </w:p>
          <w:p w:rsidR="00F4735D" w:rsidRDefault="00F4735D" w:rsidP="00F4735D">
            <w:pPr>
              <w:ind w:right="-57"/>
              <w:jc w:val="center"/>
              <w:rPr>
                <w:sz w:val="20"/>
              </w:rPr>
            </w:pPr>
            <w:r>
              <w:rPr>
                <w:sz w:val="20"/>
              </w:rPr>
              <w:t>7950</w:t>
            </w:r>
          </w:p>
          <w:p w:rsidR="00F4735D" w:rsidRDefault="00F4735D" w:rsidP="00F4735D">
            <w:pPr>
              <w:ind w:right="-57"/>
              <w:jc w:val="center"/>
              <w:rPr>
                <w:sz w:val="20"/>
              </w:rPr>
            </w:pPr>
            <w:r>
              <w:rPr>
                <w:sz w:val="20"/>
              </w:rPr>
              <w:t>2450</w:t>
            </w:r>
          </w:p>
          <w:p w:rsidR="00F4735D" w:rsidRDefault="00F4735D" w:rsidP="00F4735D">
            <w:pPr>
              <w:ind w:right="-57"/>
              <w:jc w:val="center"/>
              <w:rPr>
                <w:sz w:val="20"/>
              </w:rPr>
            </w:pPr>
            <w:r>
              <w:rPr>
                <w:sz w:val="20"/>
              </w:rPr>
              <w:t>6350</w:t>
            </w:r>
          </w:p>
          <w:p w:rsidR="00F4735D" w:rsidRDefault="00F4735D" w:rsidP="00F4735D">
            <w:pPr>
              <w:ind w:right="-57"/>
              <w:jc w:val="center"/>
              <w:rPr>
                <w:sz w:val="20"/>
              </w:rPr>
            </w:pPr>
            <w:r>
              <w:rPr>
                <w:sz w:val="20"/>
              </w:rPr>
              <w:t>6400</w:t>
            </w:r>
          </w:p>
          <w:p w:rsidR="00F4735D" w:rsidRDefault="00F4735D" w:rsidP="00F4735D">
            <w:pPr>
              <w:ind w:right="-57"/>
              <w:jc w:val="center"/>
              <w:rPr>
                <w:sz w:val="20"/>
              </w:rPr>
            </w:pPr>
            <w:r>
              <w:rPr>
                <w:sz w:val="20"/>
              </w:rPr>
              <w:t>6350</w:t>
            </w:r>
          </w:p>
          <w:p w:rsidR="00F4735D" w:rsidRDefault="00F4735D" w:rsidP="00F4735D">
            <w:pPr>
              <w:ind w:right="-57"/>
              <w:jc w:val="center"/>
              <w:rPr>
                <w:sz w:val="20"/>
              </w:rPr>
            </w:pPr>
            <w:r>
              <w:rPr>
                <w:sz w:val="20"/>
              </w:rPr>
              <w:t>7950</w:t>
            </w:r>
          </w:p>
          <w:p w:rsidR="00F4735D" w:rsidRDefault="00F4735D" w:rsidP="00F4735D">
            <w:pPr>
              <w:ind w:right="-57"/>
              <w:jc w:val="center"/>
              <w:rPr>
                <w:sz w:val="20"/>
              </w:rPr>
            </w:pPr>
            <w:r>
              <w:rPr>
                <w:sz w:val="20"/>
              </w:rPr>
              <w:t>6350</w:t>
            </w:r>
          </w:p>
          <w:p w:rsidR="00F4735D" w:rsidRPr="00522C1C" w:rsidRDefault="00F4735D" w:rsidP="00F4735D">
            <w:pPr>
              <w:ind w:right="-57"/>
              <w:jc w:val="center"/>
              <w:rPr>
                <w:sz w:val="20"/>
              </w:rPr>
            </w:pPr>
          </w:p>
        </w:tc>
        <w:tc>
          <w:tcPr>
            <w:tcW w:w="708" w:type="dxa"/>
          </w:tcPr>
          <w:p w:rsidR="00F4735D" w:rsidRDefault="00F4735D" w:rsidP="00F4735D">
            <w:pPr>
              <w:ind w:right="-113"/>
              <w:jc w:val="center"/>
              <w:rPr>
                <w:sz w:val="20"/>
              </w:rPr>
            </w:pPr>
            <w:r>
              <w:rPr>
                <w:sz w:val="20"/>
              </w:rPr>
              <w:t>0.1</w:t>
            </w:r>
          </w:p>
          <w:p w:rsidR="00F4735D" w:rsidRDefault="00F4735D" w:rsidP="00F4735D">
            <w:pPr>
              <w:ind w:right="-113"/>
              <w:jc w:val="center"/>
              <w:rPr>
                <w:sz w:val="20"/>
              </w:rPr>
            </w:pPr>
            <w:r>
              <w:rPr>
                <w:sz w:val="20"/>
              </w:rPr>
              <w:t>0.05</w:t>
            </w:r>
          </w:p>
          <w:p w:rsidR="00F4735D" w:rsidRDefault="00F4735D" w:rsidP="00F4735D">
            <w:pPr>
              <w:ind w:right="-113"/>
              <w:jc w:val="center"/>
              <w:rPr>
                <w:sz w:val="20"/>
              </w:rPr>
            </w:pPr>
            <w:r>
              <w:rPr>
                <w:sz w:val="20"/>
              </w:rPr>
              <w:t>0.05</w:t>
            </w:r>
          </w:p>
          <w:p w:rsidR="00F4735D" w:rsidRDefault="00F4735D" w:rsidP="00F4735D">
            <w:pPr>
              <w:ind w:right="-113"/>
              <w:jc w:val="center"/>
              <w:rPr>
                <w:sz w:val="20"/>
              </w:rPr>
            </w:pPr>
          </w:p>
          <w:p w:rsidR="00F4735D" w:rsidRDefault="00F4735D" w:rsidP="00F4735D">
            <w:pPr>
              <w:ind w:right="-113"/>
              <w:jc w:val="center"/>
              <w:rPr>
                <w:sz w:val="20"/>
              </w:rPr>
            </w:pPr>
          </w:p>
          <w:p w:rsidR="00F4735D" w:rsidRDefault="00F4735D" w:rsidP="00F4735D">
            <w:pPr>
              <w:ind w:right="-113"/>
              <w:jc w:val="center"/>
              <w:rPr>
                <w:sz w:val="20"/>
              </w:rPr>
            </w:pPr>
            <w:r>
              <w:rPr>
                <w:sz w:val="20"/>
              </w:rPr>
              <w:t>0.05</w:t>
            </w:r>
          </w:p>
          <w:p w:rsidR="00F4735D" w:rsidRDefault="00F4735D" w:rsidP="00F4735D">
            <w:pPr>
              <w:ind w:right="-113"/>
              <w:jc w:val="center"/>
              <w:rPr>
                <w:sz w:val="20"/>
              </w:rPr>
            </w:pPr>
          </w:p>
          <w:p w:rsidR="00F4735D" w:rsidRDefault="00F4735D" w:rsidP="00F4735D">
            <w:pPr>
              <w:ind w:right="-113"/>
              <w:jc w:val="center"/>
              <w:rPr>
                <w:sz w:val="20"/>
              </w:rPr>
            </w:pPr>
          </w:p>
          <w:p w:rsidR="00F4735D" w:rsidRDefault="00F4735D" w:rsidP="00F4735D">
            <w:pPr>
              <w:ind w:right="-113"/>
              <w:jc w:val="center"/>
              <w:rPr>
                <w:sz w:val="20"/>
              </w:rPr>
            </w:pPr>
          </w:p>
          <w:p w:rsidR="00F4735D" w:rsidRDefault="00F4735D" w:rsidP="00F4735D">
            <w:pPr>
              <w:jc w:val="center"/>
              <w:rPr>
                <w:sz w:val="20"/>
              </w:rPr>
            </w:pP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0.05</w:t>
            </w:r>
          </w:p>
          <w:p w:rsidR="00F4735D" w:rsidRPr="00467CEE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0.02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0.02</w:t>
            </w:r>
          </w:p>
          <w:p w:rsidR="00F4735D" w:rsidRPr="00467CEE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0.02</w:t>
            </w:r>
          </w:p>
        </w:tc>
        <w:tc>
          <w:tcPr>
            <w:tcW w:w="794" w:type="dxa"/>
            <w:tcBorders>
              <w:right w:val="single" w:sz="18" w:space="0" w:color="auto"/>
            </w:tcBorders>
          </w:tcPr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2040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1280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1130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</w:p>
          <w:p w:rsidR="00F4735D" w:rsidRDefault="00F4735D" w:rsidP="00F4735D">
            <w:pPr>
              <w:jc w:val="center"/>
              <w:rPr>
                <w:sz w:val="20"/>
              </w:rPr>
            </w:pP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1280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</w:p>
          <w:p w:rsidR="00F4735D" w:rsidRDefault="00F4735D" w:rsidP="00F4735D">
            <w:pPr>
              <w:jc w:val="center"/>
              <w:rPr>
                <w:sz w:val="20"/>
              </w:rPr>
            </w:pPr>
          </w:p>
          <w:p w:rsidR="00F4735D" w:rsidRDefault="00F4735D" w:rsidP="00F4735D">
            <w:pPr>
              <w:jc w:val="center"/>
              <w:rPr>
                <w:sz w:val="20"/>
              </w:rPr>
            </w:pPr>
          </w:p>
          <w:p w:rsidR="00F4735D" w:rsidRDefault="00F4735D" w:rsidP="00F4735D">
            <w:pPr>
              <w:jc w:val="center"/>
              <w:rPr>
                <w:sz w:val="20"/>
              </w:rPr>
            </w:pP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1280</w:t>
            </w:r>
          </w:p>
          <w:p w:rsidR="00F4735D" w:rsidRPr="00456C0A" w:rsidRDefault="00A27535" w:rsidP="00F4735D">
            <w:pPr>
              <w:jc w:val="center"/>
              <w:rPr>
                <w:b/>
                <w:color w:val="FF0000"/>
                <w:sz w:val="20"/>
              </w:rPr>
            </w:pPr>
            <w:r>
              <w:rPr>
                <w:b/>
                <w:color w:val="FF0000"/>
                <w:sz w:val="20"/>
              </w:rPr>
              <w:t>508</w:t>
            </w:r>
          </w:p>
          <w:p w:rsidR="00F4735D" w:rsidRDefault="00F4735D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636</w:t>
            </w:r>
          </w:p>
          <w:p w:rsidR="00F4735D" w:rsidRDefault="00FB7FF3" w:rsidP="00F4735D">
            <w:pPr>
              <w:jc w:val="center"/>
              <w:rPr>
                <w:sz w:val="20"/>
              </w:rPr>
            </w:pPr>
            <w:r>
              <w:rPr>
                <w:sz w:val="20"/>
              </w:rPr>
              <w:t>508</w:t>
            </w:r>
          </w:p>
          <w:p w:rsidR="00F4735D" w:rsidRPr="00522C1C" w:rsidRDefault="00F4735D" w:rsidP="00F4735D">
            <w:pPr>
              <w:rPr>
                <w:sz w:val="20"/>
              </w:rPr>
            </w:pPr>
          </w:p>
        </w:tc>
      </w:tr>
    </w:tbl>
    <w:p w:rsidR="00172D1D" w:rsidRDefault="00172D1D" w:rsidP="00172D1D">
      <w:pPr>
        <w:suppressAutoHyphens w:val="0"/>
        <w:spacing w:before="120"/>
        <w:rPr>
          <w:rFonts w:ascii="Comic Sans MS" w:hAnsi="Comic Sans MS"/>
          <w:bCs/>
        </w:rPr>
      </w:pPr>
    </w:p>
    <w:p w:rsidR="00F4735D" w:rsidRDefault="00172D1D" w:rsidP="00F4735D">
      <w:pPr>
        <w:numPr>
          <w:ilvl w:val="1"/>
          <w:numId w:val="22"/>
        </w:numPr>
        <w:tabs>
          <w:tab w:val="clear" w:pos="2854"/>
          <w:tab w:val="num" w:pos="1843"/>
        </w:tabs>
        <w:suppressAutoHyphens w:val="0"/>
        <w:spacing w:before="120"/>
        <w:ind w:left="1843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lastRenderedPageBreak/>
        <w:t>Calcul des conditions de coupe</w:t>
      </w:r>
      <w:r w:rsidR="00F4735D">
        <w:rPr>
          <w:rFonts w:ascii="Comic Sans MS" w:hAnsi="Comic Sans MS"/>
          <w:bCs/>
        </w:rPr>
        <w:t xml:space="preserve"> de la </w:t>
      </w:r>
      <w:r w:rsidR="00F4735D">
        <w:rPr>
          <w:rFonts w:ascii="Comic Sans MS" w:hAnsi="Comic Sans MS"/>
          <w:b/>
          <w:bCs/>
        </w:rPr>
        <w:t>BASE MODULE</w:t>
      </w:r>
      <w:r w:rsidR="00F4735D">
        <w:rPr>
          <w:rFonts w:ascii="Comic Sans MS" w:hAnsi="Comic Sans MS"/>
          <w:bCs/>
        </w:rPr>
        <w:t xml:space="preserve"> :</w:t>
      </w:r>
      <w:r w:rsidR="00F4735D" w:rsidRPr="00F25BB3">
        <w:rPr>
          <w:rFonts w:ascii="Comic Sans MS" w:hAnsi="Comic Sans MS"/>
          <w:bCs/>
        </w:rPr>
        <w:t xml:space="preserve"> </w:t>
      </w:r>
      <w:r w:rsidR="00F4735D">
        <w:rPr>
          <w:rFonts w:ascii="Comic Sans MS" w:hAnsi="Comic Sans MS"/>
          <w:bCs/>
        </w:rPr>
        <w:t>(Pendulette EOLE)</w:t>
      </w:r>
    </w:p>
    <w:p w:rsidR="00F4735D" w:rsidRPr="0071102C" w:rsidRDefault="00F4735D" w:rsidP="00F4735D">
      <w:pPr>
        <w:pStyle w:val="Paragraphedeliste"/>
        <w:numPr>
          <w:ilvl w:val="0"/>
          <w:numId w:val="24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Quel est l’outil </w:t>
      </w:r>
      <w:r w:rsidRPr="0071102C">
        <w:rPr>
          <w:rFonts w:ascii="Comic Sans MS" w:hAnsi="Comic Sans MS"/>
          <w:b/>
          <w:bCs/>
        </w:rPr>
        <w:t>utilis</w:t>
      </w:r>
      <w:r>
        <w:rPr>
          <w:rFonts w:ascii="Comic Sans MS" w:hAnsi="Comic Sans MS"/>
          <w:b/>
          <w:bCs/>
        </w:rPr>
        <w:t xml:space="preserve">é pour le </w:t>
      </w:r>
      <w:proofErr w:type="spellStart"/>
      <w:r>
        <w:rPr>
          <w:rFonts w:ascii="Comic Sans MS" w:hAnsi="Comic Sans MS"/>
          <w:b/>
          <w:bCs/>
        </w:rPr>
        <w:t>surfacage</w:t>
      </w:r>
      <w:proofErr w:type="spellEnd"/>
      <w:r>
        <w:rPr>
          <w:rFonts w:ascii="Comic Sans MS" w:hAnsi="Comic Sans MS"/>
          <w:b/>
          <w:bCs/>
        </w:rPr>
        <w:t xml:space="preserve"> de la base module</w:t>
      </w:r>
      <w:r w:rsidRPr="0071102C">
        <w:rPr>
          <w:rFonts w:ascii="Comic Sans MS" w:hAnsi="Comic Sans MS"/>
          <w:bCs/>
        </w:rPr>
        <w:t>.</w:t>
      </w:r>
    </w:p>
    <w:p w:rsidR="00456C0A" w:rsidRDefault="00456C0A" w:rsidP="00456C0A">
      <w:pPr>
        <w:ind w:left="708"/>
        <w:rPr>
          <w:sz w:val="20"/>
        </w:rPr>
      </w:pPr>
      <w:r>
        <w:rPr>
          <w:rFonts w:ascii="Comic Sans MS" w:hAnsi="Comic Sans MS"/>
          <w:bCs/>
        </w:rPr>
        <w:t xml:space="preserve">  </w:t>
      </w:r>
      <w:r w:rsidR="00EC5D72">
        <w:rPr>
          <w:rFonts w:ascii="Comic Sans MS" w:hAnsi="Comic Sans MS"/>
          <w:bCs/>
        </w:rPr>
        <w:t>Outil</w:t>
      </w:r>
      <w:r>
        <w:rPr>
          <w:rFonts w:ascii="Comic Sans MS" w:hAnsi="Comic Sans MS"/>
          <w:bCs/>
        </w:rPr>
        <w:t> :</w:t>
      </w:r>
      <w:r w:rsidRPr="00456C0A">
        <w:rPr>
          <w:sz w:val="20"/>
        </w:rPr>
        <w:t xml:space="preserve"> </w:t>
      </w:r>
      <w:r w:rsidRPr="00456C0A">
        <w:rPr>
          <w:rFonts w:ascii="Comic Sans MS" w:hAnsi="Comic Sans MS"/>
          <w:b/>
          <w:i/>
          <w:color w:val="FF0000"/>
        </w:rPr>
        <w:t>Fraise à surfacer Ø50 (8 dents)</w:t>
      </w:r>
    </w:p>
    <w:p w:rsidR="00F4735D" w:rsidRPr="00960BBD" w:rsidRDefault="00F4735D" w:rsidP="00F4735D">
      <w:pPr>
        <w:pStyle w:val="Paragraphedeliste"/>
        <w:numPr>
          <w:ilvl w:val="0"/>
          <w:numId w:val="24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>Calculer sa fréquence de rotation</w:t>
      </w:r>
      <w:r w:rsidR="00EC5D72">
        <w:rPr>
          <w:rFonts w:ascii="Comic Sans MS" w:hAnsi="Comic Sans MS"/>
          <w:b/>
          <w:bCs/>
        </w:rPr>
        <w:t xml:space="preserve"> N</w:t>
      </w:r>
      <w:r w:rsidRPr="0071102C">
        <w:rPr>
          <w:rFonts w:ascii="Comic Sans MS" w:hAnsi="Comic Sans MS"/>
          <w:b/>
          <w:bCs/>
        </w:rPr>
        <w:t>.</w:t>
      </w:r>
    </w:p>
    <w:p w:rsidR="00F4735D" w:rsidRPr="001A4EB8" w:rsidRDefault="00172D1D" w:rsidP="00F4735D">
      <w:pPr>
        <w:rPr>
          <w:b/>
          <w:sz w:val="72"/>
          <w:szCs w:val="72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151130</wp:posOffset>
                </wp:positionV>
                <wp:extent cx="6366510" cy="1275715"/>
                <wp:effectExtent l="0" t="0" r="15240" b="19685"/>
                <wp:wrapNone/>
                <wp:docPr id="27" name="Text Box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6510" cy="1275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F4735D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:rsidR="006B1965" w:rsidRDefault="006B1965" w:rsidP="00F4735D">
                            <w:pP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</w:pPr>
                            <w:r w:rsidRPr="00456C0A"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 xml:space="preserve">N = </w:t>
                            </w:r>
                            <w:r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>(</w:t>
                            </w:r>
                            <w:r w:rsidRPr="00456C0A"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>1000 x VC</w:t>
                            </w:r>
                            <w:r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>)</w:t>
                            </w:r>
                            <w:r w:rsidRPr="00456C0A"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 xml:space="preserve"> / </w:t>
                            </w:r>
                            <w:r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>(</w:t>
                            </w:r>
                            <w:r w:rsidRPr="00456C0A"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>π x Ø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>)</w:t>
                            </w:r>
                          </w:p>
                          <w:p w:rsidR="006B1965" w:rsidRDefault="006B1965" w:rsidP="00F4735D">
                            <w:pP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>N = (1000 x 400) / (</w:t>
                            </w:r>
                            <w:r w:rsidRPr="00456C0A"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>π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 xml:space="preserve"> x 50)</w:t>
                            </w:r>
                          </w:p>
                          <w:p w:rsidR="006B1965" w:rsidRPr="00456C0A" w:rsidRDefault="006B1965" w:rsidP="00F4735D">
                            <w:pPr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 xml:space="preserve">N = 2546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>trs</w:t>
                            </w:r>
                            <w:proofErr w:type="spellEnd"/>
                            <w: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>/min</w:t>
                            </w:r>
                          </w:p>
                          <w:p w:rsidR="006B1965" w:rsidRDefault="006B1965" w:rsidP="00F4735D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Default="006B1965" w:rsidP="00F4735D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Default="006B1965" w:rsidP="00F4735D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Default="006B1965" w:rsidP="00F4735D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Default="006B1965" w:rsidP="00F4735D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Pr="000C3CA8" w:rsidRDefault="006B1965" w:rsidP="00F4735D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Formule et détail du calcul</w:t>
                            </w:r>
                          </w:p>
                          <w:p w:rsidR="006B1965" w:rsidRPr="000C3CA8" w:rsidRDefault="006B1965" w:rsidP="00F4735D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 w:rsidRPr="000C3CA8"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Attention aux unité</w:t>
                            </w: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5" o:spid="_x0000_s1070" type="#_x0000_t202" style="position:absolute;margin-left:18.7pt;margin-top:11.9pt;width:501.3pt;height:100.4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">
                <v:textbox>
                  <w:txbxContent>
                    <w:p w:rsidR="006B1965" w:rsidRDefault="006B1965" w:rsidP="00F4735D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:rsidR="006B1965" w:rsidRDefault="006B1965" w:rsidP="00F4735D">
                      <w:pP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</w:pPr>
                      <w:r w:rsidRPr="00456C0A"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 xml:space="preserve">N = </w:t>
                      </w:r>
                      <w:r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>(</w:t>
                      </w:r>
                      <w:r w:rsidRPr="00456C0A"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>1000 x VC</w:t>
                      </w:r>
                      <w:r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>)</w:t>
                      </w:r>
                      <w:r w:rsidRPr="00456C0A"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 xml:space="preserve"> / </w:t>
                      </w:r>
                      <w:r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>(</w:t>
                      </w:r>
                      <w:r w:rsidRPr="00456C0A"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>π x Ø</w:t>
                      </w:r>
                      <w: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>)</w:t>
                      </w:r>
                    </w:p>
                    <w:p w:rsidR="006B1965" w:rsidRDefault="006B1965" w:rsidP="00F4735D">
                      <w:pP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</w:pPr>
                      <w: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>N = (1000 x 400) / (</w:t>
                      </w:r>
                      <w:r w:rsidRPr="00456C0A"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>π</w:t>
                      </w:r>
                      <w: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 xml:space="preserve"> x 50)</w:t>
                      </w:r>
                    </w:p>
                    <w:p w:rsidR="006B1965" w:rsidRPr="00456C0A" w:rsidRDefault="006B1965" w:rsidP="00F4735D">
                      <w:pPr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</w:pPr>
                      <w: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 xml:space="preserve">N = 2546 </w:t>
                      </w:r>
                      <w:proofErr w:type="spellStart"/>
                      <w: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>trs</w:t>
                      </w:r>
                      <w:proofErr w:type="spellEnd"/>
                      <w: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>/min</w:t>
                      </w:r>
                    </w:p>
                    <w:p w:rsidR="006B1965" w:rsidRDefault="006B1965" w:rsidP="00F4735D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Default="006B1965" w:rsidP="00F4735D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Default="006B1965" w:rsidP="00F4735D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Default="006B1965" w:rsidP="00F4735D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Default="006B1965" w:rsidP="00F4735D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Pr="000C3CA8" w:rsidRDefault="006B1965" w:rsidP="00F4735D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Formule et détail du calcul</w:t>
                      </w:r>
                    </w:p>
                    <w:p w:rsidR="006B1965" w:rsidRPr="000C3CA8" w:rsidRDefault="006B1965" w:rsidP="00F4735D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 w:rsidRPr="000C3CA8"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Attention aux unité</w:t>
                      </w: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p w:rsidR="00F4735D" w:rsidRPr="00990E6C" w:rsidRDefault="00172D1D" w:rsidP="00F4735D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>
                <wp:simplePos x="0" y="0"/>
                <wp:positionH relativeFrom="column">
                  <wp:posOffset>896620</wp:posOffset>
                </wp:positionH>
                <wp:positionV relativeFrom="paragraph">
                  <wp:posOffset>8537575</wp:posOffset>
                </wp:positionV>
                <wp:extent cx="5288915" cy="845185"/>
                <wp:effectExtent l="0" t="0" r="26035" b="12065"/>
                <wp:wrapNone/>
                <wp:docPr id="26" name="Text Box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88915" cy="845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EC5D72"/>
                          <w:p w:rsidR="006B1965" w:rsidRDefault="006B1965" w:rsidP="00EC5D72">
                            <w:pPr>
                              <w:rPr>
                                <w:b/>
                              </w:rPr>
                            </w:pPr>
                            <w:r w:rsidRPr="005840E7">
                              <w:rPr>
                                <w:b/>
                              </w:rPr>
                              <w:t>Vf=</w:t>
                            </w:r>
                          </w:p>
                          <w:p w:rsidR="006B1965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Pr="000C3CA8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Formule et détail du calcul</w:t>
                            </w:r>
                          </w:p>
                          <w:p w:rsidR="006B1965" w:rsidRPr="000C3CA8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 w:rsidRPr="000C3CA8"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Attention aux unité</w:t>
                            </w: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s</w:t>
                            </w:r>
                          </w:p>
                          <w:p w:rsidR="006B1965" w:rsidRDefault="006B1965" w:rsidP="00EC5D72">
                            <w:pPr>
                              <w:rPr>
                                <w:b/>
                              </w:rPr>
                            </w:pPr>
                          </w:p>
                          <w:p w:rsidR="006B1965" w:rsidRPr="000C3CA8" w:rsidRDefault="006B1965" w:rsidP="00EC5D72">
                            <w:pP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Pr="005840E7" w:rsidRDefault="006B1965" w:rsidP="00EC5D72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6" o:spid="_x0000_s1071" type="#_x0000_t202" style="position:absolute;margin-left:70.6pt;margin-top:672.25pt;width:416.45pt;height:66.5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">
                <v:textbox>
                  <w:txbxContent>
                    <w:p w:rsidR="006B1965" w:rsidRDefault="006B1965" w:rsidP="00EC5D72"/>
                    <w:p w:rsidR="006B1965" w:rsidRDefault="006B1965" w:rsidP="00EC5D72">
                      <w:pPr>
                        <w:rPr>
                          <w:b/>
                        </w:rPr>
                      </w:pPr>
                      <w:r w:rsidRPr="005840E7">
                        <w:rPr>
                          <w:b/>
                        </w:rPr>
                        <w:t>Vf=</w:t>
                      </w:r>
                    </w:p>
                    <w:p w:rsidR="006B1965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Pr="000C3CA8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Formule et détail du calcul</w:t>
                      </w:r>
                    </w:p>
                    <w:p w:rsidR="006B1965" w:rsidRPr="000C3CA8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 w:rsidRPr="000C3CA8"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Attention aux unité</w:t>
                      </w: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s</w:t>
                      </w:r>
                    </w:p>
                    <w:p w:rsidR="006B1965" w:rsidRDefault="006B1965" w:rsidP="00EC5D72">
                      <w:pPr>
                        <w:rPr>
                          <w:b/>
                        </w:rPr>
                      </w:pPr>
                    </w:p>
                    <w:p w:rsidR="006B1965" w:rsidRPr="000C3CA8" w:rsidRDefault="006B1965" w:rsidP="00EC5D72">
                      <w:pP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Pr="005840E7" w:rsidRDefault="006B1965" w:rsidP="00EC5D72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456C0A" w:rsidRDefault="00456C0A" w:rsidP="0071102C">
      <w:pPr>
        <w:rPr>
          <w:b/>
          <w:sz w:val="32"/>
          <w:szCs w:val="32"/>
          <w:u w:val="single"/>
        </w:rPr>
      </w:pPr>
    </w:p>
    <w:p w:rsidR="00EC5D72" w:rsidRPr="0071102C" w:rsidRDefault="00EC5D72" w:rsidP="00EC5D72">
      <w:pPr>
        <w:pStyle w:val="Paragraphedeliste"/>
        <w:numPr>
          <w:ilvl w:val="0"/>
          <w:numId w:val="24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Quel est l’outil </w:t>
      </w:r>
      <w:r w:rsidRPr="0071102C">
        <w:rPr>
          <w:rFonts w:ascii="Comic Sans MS" w:hAnsi="Comic Sans MS"/>
          <w:b/>
          <w:bCs/>
        </w:rPr>
        <w:t>utilis</w:t>
      </w:r>
      <w:r>
        <w:rPr>
          <w:rFonts w:ascii="Comic Sans MS" w:hAnsi="Comic Sans MS"/>
          <w:b/>
          <w:bCs/>
        </w:rPr>
        <w:t>é pour la réalisation de l’épaulement de la base module</w:t>
      </w:r>
      <w:r w:rsidRPr="0071102C">
        <w:rPr>
          <w:rFonts w:ascii="Comic Sans MS" w:hAnsi="Comic Sans MS"/>
          <w:bCs/>
        </w:rPr>
        <w:t>.</w:t>
      </w:r>
    </w:p>
    <w:p w:rsidR="00456C0A" w:rsidRPr="00456C0A" w:rsidRDefault="00456C0A" w:rsidP="00456C0A">
      <w:pPr>
        <w:ind w:firstLine="708"/>
        <w:rPr>
          <w:rFonts w:ascii="Comic Sans MS" w:hAnsi="Comic Sans MS"/>
          <w:b/>
          <w:i/>
          <w:color w:val="FF0000"/>
        </w:rPr>
      </w:pPr>
      <w:r>
        <w:rPr>
          <w:rFonts w:ascii="Comic Sans MS" w:hAnsi="Comic Sans MS"/>
          <w:bCs/>
        </w:rPr>
        <w:t xml:space="preserve">  </w:t>
      </w:r>
      <w:r w:rsidR="00EC5D72">
        <w:rPr>
          <w:rFonts w:ascii="Comic Sans MS" w:hAnsi="Comic Sans MS"/>
          <w:bCs/>
        </w:rPr>
        <w:t xml:space="preserve">Outil </w:t>
      </w:r>
      <w:r>
        <w:rPr>
          <w:rFonts w:ascii="Comic Sans MS" w:hAnsi="Comic Sans MS"/>
          <w:bCs/>
        </w:rPr>
        <w:t xml:space="preserve">: </w:t>
      </w:r>
      <w:r w:rsidRPr="00456C0A">
        <w:rPr>
          <w:rFonts w:ascii="Comic Sans MS" w:hAnsi="Comic Sans MS"/>
          <w:b/>
          <w:i/>
          <w:color w:val="FF0000"/>
        </w:rPr>
        <w:t>Fraise 2 tailles Ø 10 (4 dents)</w:t>
      </w:r>
    </w:p>
    <w:p w:rsidR="00EC5D72" w:rsidRPr="00960BBD" w:rsidRDefault="00EC5D72" w:rsidP="00EC5D72">
      <w:pPr>
        <w:pStyle w:val="Paragraphedeliste"/>
        <w:numPr>
          <w:ilvl w:val="0"/>
          <w:numId w:val="24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>Calculer sa vitesse de coupe VC</w:t>
      </w:r>
      <w:r w:rsidRPr="0071102C">
        <w:rPr>
          <w:rFonts w:ascii="Comic Sans MS" w:hAnsi="Comic Sans MS"/>
          <w:b/>
          <w:bCs/>
        </w:rPr>
        <w:t>.</w:t>
      </w:r>
    </w:p>
    <w:p w:rsidR="00DE767A" w:rsidRDefault="00172D1D" w:rsidP="0071102C">
      <w:pPr>
        <w:rPr>
          <w:b/>
          <w:sz w:val="32"/>
          <w:szCs w:val="32"/>
          <w:u w:val="single"/>
        </w:rPr>
      </w:pPr>
      <w:r>
        <w:rPr>
          <w:b/>
          <w:noProof/>
          <w:sz w:val="32"/>
          <w:szCs w:val="32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>
                <wp:simplePos x="0" y="0"/>
                <wp:positionH relativeFrom="column">
                  <wp:posOffset>304800</wp:posOffset>
                </wp:positionH>
                <wp:positionV relativeFrom="paragraph">
                  <wp:posOffset>183515</wp:posOffset>
                </wp:positionV>
                <wp:extent cx="6366510" cy="1275715"/>
                <wp:effectExtent l="0" t="0" r="15240" b="19685"/>
                <wp:wrapNone/>
                <wp:docPr id="25" name="Text Box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6510" cy="1275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EC5D72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:rsidR="006B1965" w:rsidRDefault="006B1965" w:rsidP="00EC5D72">
                            <w:pP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</w:pPr>
                            <w:r w:rsidRPr="00456C0A"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 xml:space="preserve">VC = </w:t>
                            </w:r>
                            <w:r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>(</w:t>
                            </w:r>
                            <w:r w:rsidRPr="00456C0A"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 xml:space="preserve">N x </w:t>
                            </w:r>
                            <w:r w:rsidRPr="00456C0A"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>π x Ø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>)</w:t>
                            </w:r>
                            <w:r w:rsidRPr="00456C0A"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 xml:space="preserve"> / 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>(</w:t>
                            </w:r>
                            <w:r w:rsidRPr="00456C0A"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>1000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>)</w:t>
                            </w:r>
                          </w:p>
                          <w:p w:rsidR="006B1965" w:rsidRDefault="006B1965" w:rsidP="00EC5D72">
                            <w:pP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 xml:space="preserve">VC = (6400 x </w:t>
                            </w:r>
                            <w:r w:rsidRPr="00456C0A"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>π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 xml:space="preserve"> x 10) / (1000)</w:t>
                            </w:r>
                          </w:p>
                          <w:p w:rsidR="006B1965" w:rsidRPr="00456C0A" w:rsidRDefault="006B1965" w:rsidP="00EC5D72">
                            <w:pPr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i/>
                                <w:color w:val="FF0000"/>
                                <w:szCs w:val="22"/>
                              </w:rPr>
                              <w:t>VC = 200 m/min</w:t>
                            </w:r>
                          </w:p>
                          <w:p w:rsidR="006B1965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Pr="000C3CA8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Formule et détail du calcul</w:t>
                            </w:r>
                          </w:p>
                          <w:p w:rsidR="006B1965" w:rsidRPr="000C3CA8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 w:rsidRPr="000C3CA8"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Attention aux unité</w:t>
                            </w: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24pt;margin-top:14.45pt;width:501.3pt;height:100.4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">
                <v:textbox>
                  <w:txbxContent>
                    <w:p w:rsidR="006B1965" w:rsidRDefault="006B1965" w:rsidP="00EC5D72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:rsidR="006B1965" w:rsidRDefault="006B1965" w:rsidP="00EC5D72">
                      <w:pP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</w:pPr>
                      <w:r w:rsidRPr="00456C0A"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 xml:space="preserve">VC = </w:t>
                      </w:r>
                      <w:r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>(</w:t>
                      </w:r>
                      <w:r w:rsidRPr="00456C0A"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 xml:space="preserve">N x </w:t>
                      </w:r>
                      <w:r w:rsidRPr="00456C0A"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>π x Ø</w:t>
                      </w:r>
                      <w: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>)</w:t>
                      </w:r>
                      <w:r w:rsidRPr="00456C0A"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 xml:space="preserve"> / </w:t>
                      </w:r>
                      <w: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>(</w:t>
                      </w:r>
                      <w:r w:rsidRPr="00456C0A"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>1000</w:t>
                      </w:r>
                      <w: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>)</w:t>
                      </w:r>
                    </w:p>
                    <w:p w:rsidR="006B1965" w:rsidRDefault="006B1965" w:rsidP="00EC5D72">
                      <w:pP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</w:pPr>
                      <w: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 xml:space="preserve">VC = (6400 x </w:t>
                      </w:r>
                      <w:r w:rsidRPr="00456C0A"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>π</w:t>
                      </w:r>
                      <w: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 xml:space="preserve"> x 10) / (1000)</w:t>
                      </w:r>
                    </w:p>
                    <w:p w:rsidR="006B1965" w:rsidRPr="00456C0A" w:rsidRDefault="006B1965" w:rsidP="00EC5D72">
                      <w:pPr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</w:pPr>
                      <w:r>
                        <w:rPr>
                          <w:rFonts w:ascii="Comic Sans MS" w:hAnsi="Comic Sans MS"/>
                          <w:b/>
                          <w:i/>
                          <w:color w:val="FF0000"/>
                          <w:szCs w:val="22"/>
                        </w:rPr>
                        <w:t>VC = 200 m/min</w:t>
                      </w:r>
                    </w:p>
                    <w:p w:rsidR="006B1965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Pr="000C3CA8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Formule et détail du calcul</w:t>
                      </w:r>
                    </w:p>
                    <w:p w:rsidR="006B1965" w:rsidRPr="000C3CA8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 w:rsidRPr="000C3CA8"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Attention aux unité</w:t>
                      </w: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EC5D72" w:rsidRPr="0071102C" w:rsidRDefault="00EC5D72" w:rsidP="00EC5D72">
      <w:pPr>
        <w:pStyle w:val="Paragraphedeliste"/>
        <w:numPr>
          <w:ilvl w:val="0"/>
          <w:numId w:val="24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Quel est l’outil </w:t>
      </w:r>
      <w:r w:rsidRPr="0071102C">
        <w:rPr>
          <w:rFonts w:ascii="Comic Sans MS" w:hAnsi="Comic Sans MS"/>
          <w:b/>
          <w:bCs/>
        </w:rPr>
        <w:t>utilis</w:t>
      </w:r>
      <w:r>
        <w:rPr>
          <w:rFonts w:ascii="Comic Sans MS" w:hAnsi="Comic Sans MS"/>
          <w:b/>
          <w:bCs/>
        </w:rPr>
        <w:t xml:space="preserve">é </w:t>
      </w:r>
      <w:r w:rsidR="00FB7FF3">
        <w:rPr>
          <w:rFonts w:ascii="Comic Sans MS" w:hAnsi="Comic Sans MS"/>
          <w:b/>
          <w:bCs/>
        </w:rPr>
        <w:t xml:space="preserve">pour la finition de l’évidement </w:t>
      </w:r>
      <w:r w:rsidR="00FB7FF3" w:rsidRPr="00FB7FF3">
        <w:rPr>
          <w:rFonts w:ascii="Comic Sans MS" w:hAnsi="Comic Sans MS"/>
          <w:b/>
          <w:bCs/>
          <w:i/>
        </w:rPr>
        <w:t>repéré 10</w:t>
      </w:r>
      <w:r w:rsidRPr="0071102C">
        <w:rPr>
          <w:rFonts w:ascii="Comic Sans MS" w:hAnsi="Comic Sans MS"/>
          <w:bCs/>
        </w:rPr>
        <w:t>.</w:t>
      </w:r>
    </w:p>
    <w:p w:rsidR="00EC5D72" w:rsidRPr="006222B9" w:rsidRDefault="00EC5D72" w:rsidP="00EC5D72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 xml:space="preserve">Outil </w:t>
      </w:r>
      <w:r w:rsidR="001821D6">
        <w:rPr>
          <w:rFonts w:ascii="Comic Sans MS" w:hAnsi="Comic Sans MS"/>
          <w:bCs/>
        </w:rPr>
        <w:t>:</w:t>
      </w:r>
      <w:r w:rsidR="00456C0A" w:rsidRPr="001821D6">
        <w:rPr>
          <w:i/>
          <w:sz w:val="20"/>
        </w:rPr>
        <w:t xml:space="preserve"> </w:t>
      </w:r>
      <w:r w:rsidR="00456C0A" w:rsidRPr="001821D6">
        <w:rPr>
          <w:rFonts w:ascii="Comic Sans MS" w:hAnsi="Comic Sans MS"/>
          <w:b/>
          <w:i/>
          <w:color w:val="FF0000"/>
        </w:rPr>
        <w:t>Fraise 2 tailles Ø 4 (4 dents)</w:t>
      </w:r>
    </w:p>
    <w:p w:rsidR="00EC5D72" w:rsidRPr="006222B9" w:rsidRDefault="00EC5D72" w:rsidP="00EC5D72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</w:rPr>
      </w:pPr>
    </w:p>
    <w:p w:rsidR="00EC5D72" w:rsidRPr="00960BBD" w:rsidRDefault="00EC5D72" w:rsidP="00EC5D72">
      <w:pPr>
        <w:pStyle w:val="Paragraphedeliste"/>
        <w:numPr>
          <w:ilvl w:val="0"/>
          <w:numId w:val="24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Calculer sa vitesse d’avance </w:t>
      </w:r>
      <w:r w:rsidR="00FB7FF3">
        <w:rPr>
          <w:rFonts w:ascii="Comic Sans MS" w:hAnsi="Comic Sans MS"/>
          <w:b/>
          <w:bCs/>
        </w:rPr>
        <w:t>Vf</w:t>
      </w:r>
      <w:r w:rsidRPr="0071102C">
        <w:rPr>
          <w:rFonts w:ascii="Comic Sans MS" w:hAnsi="Comic Sans MS"/>
          <w:b/>
          <w:bCs/>
        </w:rPr>
        <w:t>.</w:t>
      </w:r>
    </w:p>
    <w:p w:rsidR="00EC5D72" w:rsidRPr="001A4EB8" w:rsidRDefault="00172D1D" w:rsidP="00EC5D72">
      <w:pPr>
        <w:rPr>
          <w:b/>
          <w:sz w:val="72"/>
          <w:szCs w:val="72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>
                <wp:simplePos x="0" y="0"/>
                <wp:positionH relativeFrom="column">
                  <wp:posOffset>304800</wp:posOffset>
                </wp:positionH>
                <wp:positionV relativeFrom="paragraph">
                  <wp:posOffset>151130</wp:posOffset>
                </wp:positionV>
                <wp:extent cx="6366510" cy="1275715"/>
                <wp:effectExtent l="0" t="0" r="15240" b="19685"/>
                <wp:wrapNone/>
                <wp:docPr id="24" name="Text Box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6510" cy="1275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EC5D72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:rsidR="006B1965" w:rsidRDefault="006B1965" w:rsidP="00EC5D72">
                            <w:pPr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</w:pPr>
                            <w:r w:rsidRPr="00456C0A"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 xml:space="preserve">Vf = </w:t>
                            </w:r>
                            <w:r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>(</w:t>
                            </w:r>
                            <w:proofErr w:type="spellStart"/>
                            <w:r w:rsidRPr="00456C0A"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>Fz</w:t>
                            </w:r>
                            <w:proofErr w:type="spellEnd"/>
                            <w:r w:rsidRPr="00456C0A"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 xml:space="preserve"> x Z x N</w:t>
                            </w:r>
                            <w:r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>)</w:t>
                            </w:r>
                          </w:p>
                          <w:p w:rsidR="006B1965" w:rsidRDefault="006B1965" w:rsidP="00EC5D72">
                            <w:pPr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>Vf = (0.02 x 4 x 6350)</w:t>
                            </w:r>
                          </w:p>
                          <w:p w:rsidR="006B1965" w:rsidRPr="00456C0A" w:rsidRDefault="006B1965" w:rsidP="00EC5D72">
                            <w:pPr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ascii="Comic Sans MS" w:hAnsi="Comic Sans MS" w:cs="Arial"/>
                                <w:b/>
                                <w:i/>
                                <w:color w:val="FF0000"/>
                                <w:szCs w:val="22"/>
                              </w:rPr>
                              <w:t>Vf = 508 mm/min</w:t>
                            </w:r>
                          </w:p>
                          <w:p w:rsidR="006B1965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Pr="000C3CA8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Formule et détail du calcul</w:t>
                            </w:r>
                          </w:p>
                          <w:p w:rsidR="006B1965" w:rsidRPr="000C3CA8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 w:rsidRPr="000C3CA8"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Attention aux unité</w:t>
                            </w: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24pt;margin-top:11.9pt;width:501.3pt;height:100.45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">
                <v:textbox>
                  <w:txbxContent>
                    <w:p w:rsidR="006B1965" w:rsidRDefault="006B1965" w:rsidP="00EC5D72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:rsidR="006B1965" w:rsidRDefault="006B1965" w:rsidP="00EC5D72">
                      <w:pPr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</w:pPr>
                      <w:r w:rsidRPr="00456C0A"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 xml:space="preserve">Vf = </w:t>
                      </w:r>
                      <w:r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>(</w:t>
                      </w:r>
                      <w:proofErr w:type="spellStart"/>
                      <w:r w:rsidRPr="00456C0A"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>Fz</w:t>
                      </w:r>
                      <w:proofErr w:type="spellEnd"/>
                      <w:r w:rsidRPr="00456C0A"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 xml:space="preserve"> x Z x N</w:t>
                      </w:r>
                      <w:r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>)</w:t>
                      </w:r>
                    </w:p>
                    <w:p w:rsidR="006B1965" w:rsidRDefault="006B1965" w:rsidP="00EC5D72">
                      <w:pPr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</w:pPr>
                      <w:r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>Vf = (0.02 x 4 x 6350)</w:t>
                      </w:r>
                    </w:p>
                    <w:p w:rsidR="006B1965" w:rsidRPr="00456C0A" w:rsidRDefault="006B1965" w:rsidP="00EC5D72">
                      <w:pPr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</w:pPr>
                      <w:r>
                        <w:rPr>
                          <w:rFonts w:ascii="Comic Sans MS" w:hAnsi="Comic Sans MS" w:cs="Arial"/>
                          <w:b/>
                          <w:i/>
                          <w:color w:val="FF0000"/>
                          <w:szCs w:val="22"/>
                        </w:rPr>
                        <w:t>Vf = 508 mm/min</w:t>
                      </w:r>
                    </w:p>
                    <w:p w:rsidR="006B1965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Pr="000C3CA8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Formule et détail du calcul</w:t>
                      </w:r>
                    </w:p>
                    <w:p w:rsidR="006B1965" w:rsidRPr="000C3CA8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 w:rsidRPr="000C3CA8"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Attention aux unité</w:t>
                      </w: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p w:rsidR="00EC5D72" w:rsidRPr="00990E6C" w:rsidRDefault="00172D1D" w:rsidP="00EC5D72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>
                <wp:simplePos x="0" y="0"/>
                <wp:positionH relativeFrom="column">
                  <wp:posOffset>896620</wp:posOffset>
                </wp:positionH>
                <wp:positionV relativeFrom="paragraph">
                  <wp:posOffset>8537575</wp:posOffset>
                </wp:positionV>
                <wp:extent cx="5288915" cy="845185"/>
                <wp:effectExtent l="0" t="0" r="26035" b="12065"/>
                <wp:wrapNone/>
                <wp:docPr id="23" name="Text Box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88915" cy="845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1965" w:rsidRDefault="006B1965" w:rsidP="00EC5D72"/>
                          <w:p w:rsidR="006B1965" w:rsidRDefault="006B1965" w:rsidP="00EC5D72">
                            <w:pPr>
                              <w:rPr>
                                <w:b/>
                              </w:rPr>
                            </w:pPr>
                            <w:r w:rsidRPr="005840E7">
                              <w:rPr>
                                <w:b/>
                              </w:rPr>
                              <w:t>Vf=</w:t>
                            </w:r>
                          </w:p>
                          <w:p w:rsidR="006B1965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Pr="000C3CA8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Formule et détail du calcul</w:t>
                            </w:r>
                          </w:p>
                          <w:p w:rsidR="006B1965" w:rsidRPr="000C3CA8" w:rsidRDefault="006B1965" w:rsidP="00EC5D72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 w:rsidRPr="000C3CA8"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Attention aux unité</w:t>
                            </w: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s</w:t>
                            </w:r>
                          </w:p>
                          <w:p w:rsidR="006B1965" w:rsidRDefault="006B1965" w:rsidP="00EC5D72">
                            <w:pPr>
                              <w:rPr>
                                <w:b/>
                              </w:rPr>
                            </w:pPr>
                          </w:p>
                          <w:p w:rsidR="006B1965" w:rsidRPr="000C3CA8" w:rsidRDefault="006B1965" w:rsidP="00EC5D72">
                            <w:pP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6B1965" w:rsidRPr="005840E7" w:rsidRDefault="006B1965" w:rsidP="00EC5D72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70.6pt;margin-top:672.25pt;width:416.45pt;height:66.5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">
                <v:textbox>
                  <w:txbxContent>
                    <w:p w:rsidR="006B1965" w:rsidRDefault="006B1965" w:rsidP="00EC5D72"/>
                    <w:p w:rsidR="006B1965" w:rsidRDefault="006B1965" w:rsidP="00EC5D72">
                      <w:pPr>
                        <w:rPr>
                          <w:b/>
                        </w:rPr>
                      </w:pPr>
                      <w:r w:rsidRPr="005840E7">
                        <w:rPr>
                          <w:b/>
                        </w:rPr>
                        <w:t>Vf=</w:t>
                      </w:r>
                    </w:p>
                    <w:p w:rsidR="006B1965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Pr="000C3CA8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Formule et détail du calcul</w:t>
                      </w:r>
                    </w:p>
                    <w:p w:rsidR="006B1965" w:rsidRPr="000C3CA8" w:rsidRDefault="006B1965" w:rsidP="00EC5D72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 w:rsidRPr="000C3CA8"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Attention aux unité</w:t>
                      </w: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s</w:t>
                      </w:r>
                    </w:p>
                    <w:p w:rsidR="006B1965" w:rsidRDefault="006B1965" w:rsidP="00EC5D72">
                      <w:pPr>
                        <w:rPr>
                          <w:b/>
                        </w:rPr>
                      </w:pPr>
                    </w:p>
                    <w:p w:rsidR="006B1965" w:rsidRPr="000C3CA8" w:rsidRDefault="006B1965" w:rsidP="00EC5D72">
                      <w:pP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6B1965" w:rsidRPr="005840E7" w:rsidRDefault="006B1965" w:rsidP="00EC5D72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C5D72" w:rsidRDefault="00EC5D72" w:rsidP="00EC5D72">
      <w:pPr>
        <w:rPr>
          <w:b/>
          <w:sz w:val="32"/>
          <w:szCs w:val="32"/>
          <w:u w:val="single"/>
        </w:rPr>
      </w:pPr>
    </w:p>
    <w:p w:rsidR="00EC5D72" w:rsidRDefault="00EC5D72" w:rsidP="00EC5D72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FB7FF3" w:rsidRPr="00456C0A" w:rsidRDefault="00FB7FF3" w:rsidP="00FB7FF3">
      <w:pPr>
        <w:pStyle w:val="Paragraphedeliste"/>
        <w:numPr>
          <w:ilvl w:val="0"/>
          <w:numId w:val="24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>Compléter vos 3 résultats </w:t>
      </w:r>
      <w:r w:rsidR="003C6836">
        <w:rPr>
          <w:rFonts w:ascii="Comic Sans MS" w:hAnsi="Comic Sans MS"/>
          <w:b/>
          <w:bCs/>
        </w:rPr>
        <w:t>: N</w:t>
      </w:r>
      <w:r>
        <w:rPr>
          <w:rFonts w:ascii="Comic Sans MS" w:hAnsi="Comic Sans MS"/>
          <w:b/>
          <w:bCs/>
        </w:rPr>
        <w:t>, VC, Vf dans le contrat de phase 100 de la base module.</w:t>
      </w:r>
    </w:p>
    <w:p w:rsidR="00456C0A" w:rsidRPr="00215676" w:rsidRDefault="00456C0A" w:rsidP="00456C0A">
      <w:pPr>
        <w:pStyle w:val="Paragraphedeliste"/>
        <w:suppressAutoHyphens w:val="0"/>
        <w:spacing w:before="120"/>
        <w:ind w:left="1776"/>
        <w:rPr>
          <w:rFonts w:ascii="Comic Sans MS" w:hAnsi="Comic Sans MS"/>
          <w:bCs/>
        </w:rPr>
      </w:pPr>
    </w:p>
    <w:p w:rsidR="00FB7FF3" w:rsidRDefault="004A1280" w:rsidP="00FB7FF3">
      <w:pPr>
        <w:numPr>
          <w:ilvl w:val="1"/>
          <w:numId w:val="22"/>
        </w:numPr>
        <w:tabs>
          <w:tab w:val="clear" w:pos="2854"/>
          <w:tab w:val="num" w:pos="1843"/>
        </w:tabs>
        <w:suppressAutoHyphens w:val="0"/>
        <w:spacing w:before="120"/>
        <w:ind w:left="1843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lastRenderedPageBreak/>
        <w:t>D</w:t>
      </w:r>
      <w:r w:rsidR="00FB7FF3" w:rsidRPr="003B7927">
        <w:rPr>
          <w:rFonts w:ascii="Comic Sans MS" w:hAnsi="Comic Sans MS"/>
          <w:bCs/>
        </w:rPr>
        <w:t>essin de définition</w:t>
      </w:r>
      <w:r w:rsidR="00FB7FF3">
        <w:rPr>
          <w:rFonts w:ascii="Comic Sans MS" w:hAnsi="Comic Sans MS"/>
          <w:bCs/>
        </w:rPr>
        <w:t xml:space="preserve"> du </w:t>
      </w:r>
      <w:r w:rsidR="00FB7FF3" w:rsidRPr="00F25BB3">
        <w:rPr>
          <w:rFonts w:ascii="Comic Sans MS" w:hAnsi="Comic Sans MS"/>
          <w:b/>
          <w:bCs/>
        </w:rPr>
        <w:t>DOIGT</w:t>
      </w:r>
      <w:r w:rsidR="00FB7FF3">
        <w:rPr>
          <w:rFonts w:ascii="Comic Sans MS" w:hAnsi="Comic Sans MS"/>
          <w:bCs/>
        </w:rPr>
        <w:t xml:space="preserve"> (Pendulette EOLE)</w:t>
      </w:r>
    </w:p>
    <w:p w:rsidR="001B4DF3" w:rsidRPr="001B4DF3" w:rsidRDefault="004A1280" w:rsidP="001B4DF3">
      <w:pPr>
        <w:suppressAutoHyphens w:val="0"/>
        <w:spacing w:before="120"/>
        <w:ind w:left="1843"/>
        <w:rPr>
          <w:rFonts w:ascii="Comic Sans MS" w:hAnsi="Comic Sans MS"/>
          <w:bCs/>
        </w:rPr>
      </w:pPr>
      <w:r>
        <w:rPr>
          <w:b/>
          <w:noProof/>
          <w:sz w:val="32"/>
          <w:szCs w:val="32"/>
          <w:u w:val="single"/>
          <w:lang w:eastAsia="fr-FR"/>
        </w:rPr>
        <mc:AlternateContent>
          <mc:Choice Requires="wpg">
            <w:drawing>
              <wp:anchor distT="0" distB="0" distL="114300" distR="114300" simplePos="0" relativeHeight="251963392" behindDoc="0" locked="0" layoutInCell="1" allowOverlap="1">
                <wp:simplePos x="0" y="0"/>
                <wp:positionH relativeFrom="column">
                  <wp:posOffset>667915</wp:posOffset>
                </wp:positionH>
                <wp:positionV relativeFrom="paragraph">
                  <wp:posOffset>171568</wp:posOffset>
                </wp:positionV>
                <wp:extent cx="5760085" cy="8102600"/>
                <wp:effectExtent l="38100" t="38100" r="31115" b="31750"/>
                <wp:wrapNone/>
                <wp:docPr id="485" name="Groupe 4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085" cy="8102600"/>
                          <a:chOff x="0" y="0"/>
                          <a:chExt cx="5760085" cy="8102600"/>
                        </a:xfrm>
                      </wpg:grpSpPr>
                      <wpg:grpSp>
                        <wpg:cNvPr id="484" name="Groupe 484"/>
                        <wpg:cNvGrpSpPr/>
                        <wpg:grpSpPr>
                          <a:xfrm>
                            <a:off x="0" y="0"/>
                            <a:ext cx="5760085" cy="8102600"/>
                            <a:chOff x="0" y="0"/>
                            <a:chExt cx="5760085" cy="8102600"/>
                          </a:xfrm>
                        </wpg:grpSpPr>
                        <wpg:grpSp>
                          <wpg:cNvPr id="483" name="Groupe 483"/>
                          <wpg:cNvGrpSpPr/>
                          <wpg:grpSpPr>
                            <a:xfrm>
                              <a:off x="0" y="0"/>
                              <a:ext cx="5760085" cy="8102600"/>
                              <a:chOff x="0" y="0"/>
                              <a:chExt cx="5760085" cy="8102600"/>
                            </a:xfrm>
                          </wpg:grpSpPr>
                          <wpg:grpSp>
                            <wpg:cNvPr id="482" name="Groupe 482"/>
                            <wpg:cNvGrpSpPr/>
                            <wpg:grpSpPr>
                              <a:xfrm>
                                <a:off x="0" y="0"/>
                                <a:ext cx="5760085" cy="8102600"/>
                                <a:chOff x="0" y="0"/>
                                <a:chExt cx="5760085" cy="8102600"/>
                              </a:xfrm>
                            </wpg:grpSpPr>
                            <wpg:grpSp>
                              <wpg:cNvPr id="481" name="Groupe 481"/>
                              <wpg:cNvGrpSpPr/>
                              <wpg:grpSpPr>
                                <a:xfrm>
                                  <a:off x="0" y="0"/>
                                  <a:ext cx="5760085" cy="8102600"/>
                                  <a:chOff x="0" y="0"/>
                                  <a:chExt cx="5760085" cy="8102600"/>
                                </a:xfrm>
                              </wpg:grpSpPr>
                              <wpg:grpSp>
                                <wpg:cNvPr id="63" name="Groupe 63"/>
                                <wpg:cNvGrpSpPr/>
                                <wpg:grpSpPr>
                                  <a:xfrm>
                                    <a:off x="0" y="0"/>
                                    <a:ext cx="5760085" cy="8102600"/>
                                    <a:chOff x="0" y="0"/>
                                    <a:chExt cx="5760085" cy="8102600"/>
                                  </a:xfrm>
                                </wpg:grpSpPr>
                                <wpg:grpSp>
                                  <wpg:cNvPr id="62" name="Groupe 62"/>
                                  <wpg:cNvGrpSpPr/>
                                  <wpg:grpSpPr>
                                    <a:xfrm>
                                      <a:off x="0" y="0"/>
                                      <a:ext cx="5760085" cy="8102600"/>
                                      <a:chOff x="0" y="0"/>
                                      <a:chExt cx="5760085" cy="8102600"/>
                                    </a:xfrm>
                                  </wpg:grpSpPr>
                                  <pic:pic xmlns:pic="http://schemas.openxmlformats.org/drawingml/2006/picture">
                                    <pic:nvPicPr>
                                      <pic:cNvPr id="456" name="Image 456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4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6200000">
                                        <a:off x="-1171257" y="1171257"/>
                                        <a:ext cx="8102600" cy="576008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28575">
                                        <a:solidFill>
                                          <a:srgbClr val="000000"/>
                                        </a:solidFill>
                                      </a:ln>
                                    </pic:spPr>
                                  </pic:pic>
                                  <wps:wsp>
                                    <wps:cNvPr id="22" name="Oval 246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47181" y="512038"/>
                                        <a:ext cx="326390" cy="825500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19050" cmpd="sng">
                                        <a:solidFill>
                                          <a:srgbClr val="FF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C000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5" name="Oval 242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912185" y="1171257"/>
                                        <a:ext cx="326390" cy="825500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19050" cmpd="sng">
                                        <a:solidFill>
                                          <a:srgbClr val="FF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C000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14" name="Oval 23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264734" y="3987209"/>
                                      <a:ext cx="430530" cy="23749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9050" cmpd="sng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C000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20" name="Oval 24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892055" y="2966484"/>
                                    <a:ext cx="326390" cy="82550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19050" cmpd="sng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C000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480" name="Groupe 480"/>
                                <wpg:cNvGrpSpPr/>
                                <wpg:grpSpPr>
                                  <a:xfrm>
                                    <a:off x="2328530" y="2817628"/>
                                    <a:ext cx="1553564" cy="411829"/>
                                    <a:chOff x="0" y="0"/>
                                    <a:chExt cx="1553564" cy="411829"/>
                                  </a:xfrm>
                                </wpg:grpSpPr>
                                <wps:wsp>
                                  <wps:cNvPr id="17" name="Oval 24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265274" y="106325"/>
                                      <a:ext cx="288290" cy="27305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9050" cmpd="sng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C000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9" name="Oval 24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72085" cy="411829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9050" cmpd="sng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C000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7" name="Oval 24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31358" y="1626781"/>
                                  <a:ext cx="326390" cy="42164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19050" cmpd="sng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C000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2" name="Oval 24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051004" y="7081283"/>
                                <a:ext cx="326390" cy="847090"/>
                              </a:xfrm>
                              <a:prstGeom prst="ellipse">
                                <a:avLst/>
                              </a:prstGeom>
                              <a:noFill/>
                              <a:ln w="19050" cmpd="sng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C000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" name="Oval 23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518837" y="5805376"/>
                                <a:ext cx="326390" cy="421640"/>
                              </a:xfrm>
                              <a:prstGeom prst="ellipse">
                                <a:avLst/>
                              </a:prstGeom>
                              <a:noFill/>
                              <a:ln w="19050" cmpd="sng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C000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18" name="Oval 244"/>
                          <wps:cNvSpPr>
                            <a:spLocks noChangeArrowheads="1"/>
                          </wps:cNvSpPr>
                          <wps:spPr bwMode="auto">
                            <a:xfrm>
                              <a:off x="2838893" y="2126511"/>
                              <a:ext cx="288290" cy="252095"/>
                            </a:xfrm>
                            <a:prstGeom prst="ellipse">
                              <a:avLst/>
                            </a:prstGeom>
                            <a:noFill/>
                            <a:ln w="19050" cmpd="sng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C000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6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116958" y="5199321"/>
                            <a:ext cx="288290" cy="404037"/>
                          </a:xfrm>
                          <a:prstGeom prst="ellipse">
                            <a:avLst/>
                          </a:prstGeom>
                          <a:noFill/>
                          <a:ln w="19050" cmpd="sng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C000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8C43A4" id="Groupe 485" o:spid="_x0000_s1026" style="position:absolute;margin-left:52.6pt;margin-top:13.5pt;width:453.55pt;height:638pt;z-index:251963392" coordsize="57600,810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">
                <v:group id="Groupe 484" o:spid="_x0000_s1027" style="position:absolute;width:57600;height:81026" coordsize="57600,810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I8gcUAAADc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Lxb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CPIHFAAAA3AAA&#10;AA8AAAAAAAAAAAAAAAAAqgIAAGRycy9kb3ducmV2LnhtbFBLBQYAAAAABAAEAPoAAACcAwAAAAA=&#10;">
                  <v:group id="Groupe 483" o:spid="_x0000_s1028" style="position:absolute;width:57600;height:81026" coordsize="57600,810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uk9c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4Xq/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q6T1xgAAANwA&#10;AAAPAAAAAAAAAAAAAAAAAKoCAABkcnMvZG93bnJldi54bWxQSwUGAAAAAAQABAD6AAAAnQMAAAAA&#10;">
                    <v:group id="Groupe 482" o:spid="_x0000_s1029" style="position:absolute;width:57600;height:81026" coordsize="57600,810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OcBbs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aD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nAW7FAAAA3AAA&#10;AA8AAAAAAAAAAAAAAAAAqgIAAGRycy9kb3ducmV2LnhtbFBLBQYAAAAABAAEAPoAAACcAwAAAAA=&#10;">
                      <v:group id="Groupe 481" o:spid="_x0000_s1030" style="position:absolute;width:57600;height:81026" coordsize="57600,810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WfGc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aNJ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WfGcQAAADcAAAA&#10;DwAAAAAAAAAAAAAAAACqAgAAZHJzL2Rvd25yZXYueG1sUEsFBgAAAAAEAAQA+gAAAJsDAAAAAA==&#10;">
                        <v:group id="Groupe 63" o:spid="_x0000_s1031" style="position:absolute;width:57600;height:81026" coordsize="57600,810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        <v:group id="Groupe 62" o:spid="_x0000_s1032" style="position:absolute;width:57600;height:81026" coordsize="57600,810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            <v:shape id="Image 456" o:spid="_x0000_s1033" type="#_x0000_t75" style="position:absolute;left:-11713;top:11713;width:81026;height:57600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2lx4XHAAAA3AAAAA8AAABkcnMvZG93bnJldi54bWxEj0+LwjAUxO+C3yE8wYtoqqwi1SjisrCH&#10;VVj/gbdH82yLzUtpsrb66Y0g7HGYmd8w82VjCnGjyuWWFQwHEQjixOqcUwWH/Vd/CsJ5ZI2FZVJw&#10;JwfLRbs1x1jbmn/ptvOpCBB2MSrIvC9jKV2SkUE3sCVx8C62MuiDrFKpK6wD3BRyFEUTaTDnsJBh&#10;SeuMkuvuzyhYrTePctt81r3LMd3uN6fp+Hz/UarbaVYzEJ4a/x9+t7+1go/xBF5nwhGQiy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2lx4XHAAAA3AAAAA8AAAAAAAAAAAAA&#10;AAAAnwIAAGRycy9kb3ducmV2LnhtbFBLBQYAAAAABAAEAPcAAACTAwAAAAA=&#10;" stroked="t" strokeweight="2.25pt">
                              <v:imagedata r:id="rId49" o:title=""/>
                              <v:path arrowok="t"/>
                            </v:shape>
                            <v:oval id="Oval 246" o:spid="_x0000_s1034" style="position:absolute;left:1471;top:5120;width:3264;height:82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wLzcUA&#10;AADbAAAADwAAAGRycy9kb3ducmV2LnhtbESPT2vCQBTE70K/w/IKvekmORSTukpbKLQFqbGCHh/Z&#10;ZxLMvg3ZzZ9++64geBxm5jfMajOZRgzUudqygngRgSAurK65VHD4/ZgvQTiPrLGxTAr+yMFm/TBb&#10;YabtyDkNe1+KAGGXoYLK+zaT0hUVGXQL2xIH72w7gz7IrpS6wzHATSOTKHqWBmsOCxW29F5Rcdn3&#10;RsHP1+77sD32lzz2pzd5HNJpx6lST4/T6wsIT5O/h2/tT60gSeD6JfwA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fAvNxQAAANsAAAAPAAAAAAAAAAAAAAAAAJgCAABkcnMv&#10;ZG93bnJldi54bWxQSwUGAAAAAAQABAD1AAAAigMAAAAA&#10;" filled="f" fillcolor="#ffc000" strokecolor="red" strokeweight="1.5pt"/>
                            <v:oval id="Oval 242" o:spid="_x0000_s1035" style="position:absolute;left:19121;top:11712;width:3264;height:82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lZBMEA&#10;AADbAAAADwAAAGRycy9kb3ducmV2LnhtbERPTYvCMBC9C/6HMII3TRWUtWuUVRBUWNaq4B6HZrYt&#10;NpPSxFr/vVkQvM3jfc582ZpSNFS7wrKC0TACQZxaXXCm4HzaDD5AOI+ssbRMCh7kYLnoduYYa3vn&#10;hJqjz0QIYRejgtz7KpbSpTkZdENbEQfuz9YGfYB1JnWN9xBuSjmOoqk0WHBoyLGidU7p9XgzCn52&#10;h/35+3K7JiP/u5KXZtYeeKZUv9d+fYLw1Pq3+OXe6jB/Av+/hAPk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75WQTBAAAA2wAAAA8AAAAAAAAAAAAAAAAAmAIAAGRycy9kb3du&#10;cmV2LnhtbFBLBQYAAAAABAAEAPUAAACGAwAAAAA=&#10;" filled="f" fillcolor="#ffc000" strokecolor="red" strokeweight="1.5pt"/>
                          </v:group>
                          <v:oval id="Oval 239" o:spid="_x0000_s1036" style="position:absolute;left:22647;top:39872;width:4305;height:2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X8n8EA&#10;AADbAAAADwAAAGRycy9kb3ducmV2LnhtbERPTYvCMBC9C/6HMII3TRWRtWuUVRBUWNaq4B6HZrYt&#10;NpPSxFr/vVkQvM3jfc582ZpSNFS7wrKC0TACQZxaXXCm4HzaDD5AOI+ssbRMCh7kYLnoduYYa3vn&#10;hJqjz0QIYRejgtz7KpbSpTkZdENbEQfuz9YGfYB1JnWN9xBuSjmOoqk0WHBoyLGidU7p9XgzCn52&#10;h/35+3K7JiP/u5KXZtYeeKZUv9d+fYLw1Pq3+OXe6jB/Av+/hAPk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G1/J/BAAAA2wAAAA8AAAAAAAAAAAAAAAAAmAIAAGRycy9kb3du&#10;cmV2LnhtbFBLBQYAAAAABAAEAPUAAACGAwAAAAA=&#10;" filled="f" fillcolor="#ffc000" strokecolor="red" strokeweight="1.5pt"/>
                        </v:group>
                        <v:oval id="Oval 248" o:spid="_x0000_s1037" style="position:absolute;left:28920;top:29664;width:3264;height:82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IwIcIA&#10;AADbAAAADwAAAGRycy9kb3ducmV2LnhtbERPTWvCQBC9C/0PyxS8mY0epInZiApCWyiNUbDHITtN&#10;gtnZkF1j+u+7h0KPj/edbSfTiZEG11pWsIxiEMSV1S3XCi7n4+IFhPPIGjvLpOCHHGzzp1mGqbYP&#10;PtFY+lqEEHYpKmi871MpXdWQQRfZnjhw33Yw6AMcaqkHfIRw08lVHK+lwZZDQ4M9HRqqbuXdKPh8&#10;K94vH9f77bT0X3t5HZOp4ESp+fO024DwNPl/8Z/7VStYhfXhS/gBMv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4jAhwgAAANsAAAAPAAAAAAAAAAAAAAAAAJgCAABkcnMvZG93&#10;bnJldi54bWxQSwUGAAAAAAQABAD1AAAAhwMAAAAA&#10;" filled="f" fillcolor="#ffc000" strokecolor="red" strokeweight="1.5pt"/>
                        <v:group id="Groupe 480" o:spid="_x0000_s1038" style="position:absolute;left:23285;top:28176;width:15535;height:4118" coordsize="15535,41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3k6gs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jBdhP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t5OoLCAAAA3AAAAA8A&#10;AAAAAAAAAAAAAAAAqgIAAGRycy9kb3ducmV2LnhtbFBLBQYAAAAABAAEAPoAAACZAwAAAAA=&#10;">
                          <v:oval id="Oval 245" o:spid="_x0000_s1039" style="position:absolute;left:12652;top:1063;width:2883;height:27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di6MEA&#10;AADbAAAADwAAAGRycy9kb3ducmV2LnhtbERPTYvCMBC9C/6HMII3TfWga9coqyCosKxVwT0OzWxb&#10;bCalibX+e7MgeJvH+5z5sjWlaKh2hWUFo2EEgji1uuBMwfm0GXyAcB5ZY2mZFDzIwXLR7cwx1vbO&#10;CTVHn4kQwi5GBbn3VSylS3My6Ia2Ig7cn60N+gDrTOoa7yHclHIcRRNpsODQkGNF65zS6/FmFPzs&#10;Dvvz9+V2TUb+dyUvzaw98Eypfq/9+gThqfVv8cu91WH+FP5/CQfIx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FnYujBAAAA2wAAAA8AAAAAAAAAAAAAAAAAmAIAAGRycy9kb3du&#10;cmV2LnhtbFBLBQYAAAAABAAEAPUAAACGAwAAAAA=&#10;" filled="f" fillcolor="#ffc000" strokecolor="red" strokeweight="1.5pt"/>
                          <v:oval id="Oval 247" o:spid="_x0000_s1040" style="position:absolute;width:1720;height:41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RTAcEA&#10;AADbAAAADwAAAGRycy9kb3ducmV2LnhtbERPTYvCMBC9L/gfwgje1lQPsq1GUUHQhWWtCnocmrEt&#10;NpPSxNr99xtB8DaP9zmzRWcq0VLjSssKRsMIBHFmdcm5gtNx8/kFwnlkjZVlUvBHDhbz3scME20f&#10;nFJ78LkIIewSVFB4XydSuqwgg25oa+LAXW1j0AfY5FI3+AjhppLjKJpIgyWHhgJrWheU3Q53o+B3&#10;t/8+/Zzvt3TkLyt5buNuz7FSg363nILw1Pm3+OXe6jA/hucv4QA5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+0UwHBAAAA2wAAAA8AAAAAAAAAAAAAAAAAmAIAAGRycy9kb3du&#10;cmV2LnhtbFBLBQYAAAAABAAEAPUAAACGAwAAAAA=&#10;" filled="f" fillcolor="#ffc000" strokecolor="red" strokeweight="1.5pt"/>
                        </v:group>
                      </v:group>
                      <v:oval id="Oval 240" o:spid="_x0000_s1041" style="position:absolute;left:10313;top:16267;width:3264;height:42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DZL8MA&#10;AADaAAAADwAAAGRycy9kb3ducmV2LnhtbESPQYvCMBSE74L/ITzBm6Z60LVrlFUQVFjWquAeH83b&#10;tti8lCbW+u/NguBxmJlvmPmyNaVoqHaFZQWjYQSCOLW64EzB+bQZfIBwHlljaZkUPMjBctHtzDHW&#10;9s4JNUefiQBhF6OC3PsqltKlORl0Q1sRB+/P1gZ9kHUmdY33ADelHEfRRBosOCzkWNE6p/R6vBkF&#10;P7vD/vx9uV2Tkf9dyUszaw88U6rfa78+QXhq/Tv8am+1gin8Xwk3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lDZL8MAAADaAAAADwAAAAAAAAAAAAAAAACYAgAAZHJzL2Rv&#10;d25yZXYueG1sUEsFBgAAAAAEAAQA9QAAAIgDAAAAAA==&#10;" filled="f" fillcolor="#ffc000" strokecolor="red" strokeweight="1.5pt"/>
                    </v:group>
                    <v:oval id="Oval 241" o:spid="_x0000_s1042" style="position:absolute;left:40510;top:70812;width:3263;height:84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d6t8QA&#10;AADaAAAADwAAAGRycy9kb3ducmV2LnhtbESPT2vCQBTE7wW/w/KE3uomOZSaukorCCoU/1Swx0f2&#10;NQnJvg3ZTYzf3hUEj8PM/IaZLQZTi55aV1pWEE8iEMSZ1SXnCk6/q7cPEM4ja6wtk4IrOVjMRy8z&#10;TLW98IH6o89FgLBLUUHhfZNK6bKCDLqJbYiD929bgz7INpe6xUuAm1omUfQuDZYcFgpsaFlQVh07&#10;o2C32W9PP+euOsT+71ue++mw56lSr+Ph6xOEp8E/w4/2WitI4H4l3AA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nerfEAAAA2gAAAA8AAAAAAAAAAAAAAAAAmAIAAGRycy9k&#10;b3ducmV2LnhtbFBLBQYAAAAABAAEAPUAAACJAwAAAAA=&#10;" filled="f" fillcolor="#ffc000" strokecolor="red" strokeweight="1.5pt"/>
                    <v:oval id="Oval 238" o:spid="_x0000_s1043" style="position:absolute;left:45188;top:58053;width:3264;height:42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DBcMIA&#10;AADbAAAADwAAAGRycy9kb3ducmV2LnhtbERPS2vCQBC+F/wPywi91U1yKDV1lVYQVCg+KtjjkJ0m&#10;IdnZkN3E+O9dQfA2H99zZovB1KKn1pWWFcSTCARxZnXJuYLT7+rtA4TzyBpry6TgSg4W89HLDFNt&#10;L3yg/uhzEULYpaig8L5JpXRZQQbdxDbEgfu3rUEfYJtL3eIlhJtaJlH0Lg2WHBoKbGhZUFYdO6Ng&#10;t9lvTz/nrjrE/u9bnvvpsOepUq/j4esThKfBP8UP91qH+QncfwkHyP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EMFwwgAAANsAAAAPAAAAAAAAAAAAAAAAAJgCAABkcnMvZG93&#10;bnJldi54bWxQSwUGAAAAAAQABAD1AAAAhwMAAAAA&#10;" filled="f" fillcolor="#ffc000" strokecolor="red" strokeweight="1.5pt"/>
                  </v:group>
                  <v:oval id="Oval 244" o:spid="_x0000_s1044" style="position:absolute;left:28388;top:21265;width:2883;height:25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j2msQA&#10;AADbAAAADwAAAGRycy9kb3ducmV2LnhtbESPT2vCQBDF7wW/wzKCt7qxB6nRVVQotIXiX9DjkB2T&#10;YHY2ZNeYfnvnIHib4b157zezRecq1VITSs8GRsMEFHHmbcm5gePh6/0TVIjIFivPZOCfAizmvbcZ&#10;ptbfeUftPuZKQjikaKCIsU61DllBDsPQ18SiXXzjMMra5No2eJdwV+mPJBlrhyVLQ4E1rQvKrvub&#10;M7D52f4e/063624Uzyt9aifdlifGDPrdcgoqUhdf5uf1txV8gZVfZAA9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49prEAAAA2wAAAA8AAAAAAAAAAAAAAAAAmAIAAGRycy9k&#10;b3ducmV2LnhtbFBLBQYAAAAABAAEAPUAAACJAwAAAAA=&#10;" filled="f" fillcolor="#ffc000" strokecolor="red" strokeweight="1.5pt"/>
                </v:group>
                <v:oval id="Oval 243" o:spid="_x0000_s1045" style="position:absolute;left:1169;top:51993;width:2883;height:40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vHc8IA&#10;AADbAAAADwAAAGRycy9kb3ducmV2LnhtbERPTWvCQBC9F/wPywi91U16kJq6igpCWyiaVNDjkB2T&#10;kOxsyK4x/feuIHibx/uc+XIwjeipc5VlBfEkAkGcW11xoeDwt337AOE8ssbGMin4JwfLxehljom2&#10;V06pz3whQgi7BBWU3reJlC4vyaCb2JY4cGfbGfQBdoXUHV5DuGnkexRNpcGKQ0OJLW1KyuvsYhTs&#10;vvc/h9/jpU5jf1rLYz8b9jxT6nU8rD5BeBr8U/xwf+kwfwr3X8IBcn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K8dzwgAAANsAAAAPAAAAAAAAAAAAAAAAAJgCAABkcnMvZG93&#10;bnJldi54bWxQSwUGAAAAAAQABAD1AAAAhwMAAAAA&#10;" filled="f" fillcolor="#ffc000" strokecolor="red" strokeweight="1.5pt"/>
              </v:group>
            </w:pict>
          </mc:Fallback>
        </mc:AlternateContent>
      </w: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FB7FF3" w:rsidRDefault="00FB7FF3" w:rsidP="00FB7FF3">
      <w:pPr>
        <w:jc w:val="center"/>
        <w:rPr>
          <w:b/>
          <w:sz w:val="40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DE767A" w:rsidRDefault="00DE767A" w:rsidP="0071102C">
      <w:pPr>
        <w:rPr>
          <w:b/>
          <w:sz w:val="32"/>
          <w:szCs w:val="32"/>
          <w:u w:val="single"/>
        </w:rPr>
      </w:pPr>
    </w:p>
    <w:p w:rsidR="00215676" w:rsidRDefault="00215676" w:rsidP="0071102C">
      <w:pPr>
        <w:rPr>
          <w:b/>
          <w:sz w:val="32"/>
          <w:szCs w:val="32"/>
          <w:u w:val="single"/>
        </w:rPr>
      </w:pPr>
    </w:p>
    <w:p w:rsidR="00215676" w:rsidRDefault="00215676" w:rsidP="0071102C">
      <w:pPr>
        <w:rPr>
          <w:b/>
          <w:sz w:val="32"/>
          <w:szCs w:val="32"/>
          <w:u w:val="single"/>
        </w:rPr>
      </w:pPr>
    </w:p>
    <w:p w:rsidR="00215676" w:rsidRDefault="00215676" w:rsidP="0071102C">
      <w:pPr>
        <w:rPr>
          <w:b/>
          <w:sz w:val="32"/>
          <w:szCs w:val="32"/>
          <w:u w:val="single"/>
        </w:rPr>
      </w:pPr>
    </w:p>
    <w:p w:rsidR="00215676" w:rsidRDefault="00215676" w:rsidP="0071102C">
      <w:pPr>
        <w:rPr>
          <w:b/>
          <w:sz w:val="32"/>
          <w:szCs w:val="32"/>
          <w:u w:val="single"/>
        </w:rPr>
      </w:pPr>
    </w:p>
    <w:p w:rsidR="0038210F" w:rsidRPr="0038210F" w:rsidRDefault="0038210F" w:rsidP="0038210F">
      <w:pPr>
        <w:pStyle w:val="Paragraphedeliste"/>
        <w:numPr>
          <w:ilvl w:val="1"/>
          <w:numId w:val="22"/>
        </w:numPr>
        <w:tabs>
          <w:tab w:val="clear" w:pos="2854"/>
          <w:tab w:val="num" w:pos="1276"/>
        </w:tabs>
        <w:ind w:hanging="2003"/>
        <w:rPr>
          <w:rFonts w:ascii="Comic Sans MS" w:hAnsi="Comic Sans MS"/>
        </w:rPr>
      </w:pPr>
      <w:r w:rsidRPr="0038210F">
        <w:rPr>
          <w:rFonts w:ascii="Comic Sans MS" w:hAnsi="Comic Sans MS"/>
        </w:rPr>
        <w:lastRenderedPageBreak/>
        <w:t xml:space="preserve">Extrait de la norme </w:t>
      </w:r>
      <w:r w:rsidRPr="0038210F">
        <w:rPr>
          <w:rFonts w:ascii="Comic Sans MS" w:hAnsi="Comic Sans MS"/>
          <w:b/>
        </w:rPr>
        <w:t>ISO 2768</w:t>
      </w:r>
      <w:r w:rsidRPr="0038210F">
        <w:rPr>
          <w:rFonts w:ascii="Comic Sans MS" w:hAnsi="Comic Sans MS"/>
        </w:rPr>
        <w:t xml:space="preserve"> : </w:t>
      </w:r>
    </w:p>
    <w:tbl>
      <w:tblPr>
        <w:tblpPr w:leftFromText="141" w:rightFromText="141" w:vertAnchor="text" w:horzAnchor="margin" w:tblpXSpec="center" w:tblpY="7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7"/>
        <w:gridCol w:w="802"/>
        <w:gridCol w:w="802"/>
        <w:gridCol w:w="802"/>
        <w:gridCol w:w="802"/>
        <w:gridCol w:w="803"/>
        <w:gridCol w:w="802"/>
        <w:gridCol w:w="802"/>
        <w:gridCol w:w="471"/>
        <w:gridCol w:w="1002"/>
        <w:gridCol w:w="802"/>
        <w:gridCol w:w="802"/>
        <w:gridCol w:w="802"/>
      </w:tblGrid>
      <w:tr w:rsidR="0038210F" w:rsidTr="00456C0A">
        <w:trPr>
          <w:trHeight w:val="811"/>
        </w:trPr>
        <w:tc>
          <w:tcPr>
            <w:tcW w:w="13282" w:type="dxa"/>
            <w:gridSpan w:val="13"/>
            <w:tcBorders>
              <w:bottom w:val="nil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ECARTS POUR ELEMENTS USINES</w:t>
            </w:r>
          </w:p>
        </w:tc>
      </w:tr>
      <w:tr w:rsidR="0038210F" w:rsidTr="00456C0A">
        <w:trPr>
          <w:cantSplit/>
          <w:trHeight w:val="816"/>
        </w:trPr>
        <w:tc>
          <w:tcPr>
            <w:tcW w:w="1736" w:type="dxa"/>
            <w:vMerge w:val="restart"/>
            <w:tcBorders>
              <w:top w:val="nil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</w:p>
        </w:tc>
        <w:tc>
          <w:tcPr>
            <w:tcW w:w="4842" w:type="dxa"/>
            <w:gridSpan w:val="5"/>
            <w:vMerge w:val="restar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Dimensions Linéaires</w:t>
            </w:r>
          </w:p>
        </w:tc>
        <w:tc>
          <w:tcPr>
            <w:tcW w:w="2556" w:type="dxa"/>
            <w:gridSpan w:val="3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Angles cassés</w:t>
            </w:r>
          </w:p>
        </w:tc>
        <w:tc>
          <w:tcPr>
            <w:tcW w:w="4148" w:type="dxa"/>
            <w:gridSpan w:val="4"/>
            <w:tcBorders>
              <w:lef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Dimensions angulaire</w:t>
            </w:r>
          </w:p>
        </w:tc>
      </w:tr>
      <w:tr w:rsidR="0038210F" w:rsidTr="00456C0A">
        <w:trPr>
          <w:cantSplit/>
          <w:trHeight w:val="487"/>
        </w:trPr>
        <w:tc>
          <w:tcPr>
            <w:tcW w:w="1736" w:type="dxa"/>
            <w:vMerge/>
            <w:tcBorders>
              <w:top w:val="nil"/>
              <w:bottom w:val="double" w:sz="4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</w:p>
        </w:tc>
        <w:tc>
          <w:tcPr>
            <w:tcW w:w="4842" w:type="dxa"/>
            <w:gridSpan w:val="5"/>
            <w:vMerge/>
            <w:tcBorders>
              <w:left w:val="single" w:sz="12" w:space="0" w:color="auto"/>
              <w:bottom w:val="double" w:sz="4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</w:p>
        </w:tc>
        <w:tc>
          <w:tcPr>
            <w:tcW w:w="2556" w:type="dxa"/>
            <w:gridSpan w:val="3"/>
            <w:tcBorders>
              <w:left w:val="single" w:sz="12" w:space="0" w:color="auto"/>
              <w:bottom w:val="double" w:sz="4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Rayons-chanfrein</w:t>
            </w:r>
          </w:p>
        </w:tc>
        <w:tc>
          <w:tcPr>
            <w:tcW w:w="4148" w:type="dxa"/>
            <w:gridSpan w:val="4"/>
            <w:tcBorders>
              <w:left w:val="single" w:sz="12" w:space="0" w:color="auto"/>
              <w:bottom w:val="double" w:sz="4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Dimension du coté le plus court</w:t>
            </w:r>
          </w:p>
        </w:tc>
      </w:tr>
      <w:tr w:rsidR="0038210F" w:rsidTr="00456C0A">
        <w:trPr>
          <w:trHeight w:val="927"/>
        </w:trPr>
        <w:tc>
          <w:tcPr>
            <w:tcW w:w="1736" w:type="dxa"/>
            <w:tcBorders>
              <w:top w:val="doub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Classe de précision</w:t>
            </w:r>
          </w:p>
        </w:tc>
        <w:tc>
          <w:tcPr>
            <w:tcW w:w="968" w:type="dxa"/>
            <w:tcBorders>
              <w:top w:val="doub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De 0.5 à 3 inclus</w:t>
            </w:r>
          </w:p>
        </w:tc>
        <w:tc>
          <w:tcPr>
            <w:tcW w:w="968" w:type="dxa"/>
            <w:tcBorders>
              <w:top w:val="double" w:sz="4" w:space="0" w:color="auto"/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De 3 à 6 inclus</w:t>
            </w:r>
          </w:p>
        </w:tc>
        <w:tc>
          <w:tcPr>
            <w:tcW w:w="968" w:type="dxa"/>
            <w:tcBorders>
              <w:top w:val="double" w:sz="4" w:space="0" w:color="auto"/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De 6 à 30 inclus</w:t>
            </w:r>
          </w:p>
        </w:tc>
        <w:tc>
          <w:tcPr>
            <w:tcW w:w="968" w:type="dxa"/>
            <w:tcBorders>
              <w:top w:val="double" w:sz="4" w:space="0" w:color="auto"/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De 30  à 120</w:t>
            </w:r>
          </w:p>
          <w:p w:rsidR="0038210F" w:rsidRDefault="0038210F" w:rsidP="00456C0A">
            <w:pPr>
              <w:pStyle w:val="En-tte"/>
            </w:pPr>
            <w:r>
              <w:t>inclus</w:t>
            </w:r>
          </w:p>
        </w:tc>
        <w:tc>
          <w:tcPr>
            <w:tcW w:w="970" w:type="dxa"/>
            <w:tcBorders>
              <w:top w:val="doub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De 120 à 400 inclus</w:t>
            </w:r>
          </w:p>
        </w:tc>
        <w:tc>
          <w:tcPr>
            <w:tcW w:w="968" w:type="dxa"/>
            <w:tcBorders>
              <w:top w:val="doub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De 0.5 à 3 inclus</w:t>
            </w:r>
          </w:p>
        </w:tc>
        <w:tc>
          <w:tcPr>
            <w:tcW w:w="968" w:type="dxa"/>
            <w:tcBorders>
              <w:top w:val="double" w:sz="4" w:space="0" w:color="auto"/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De 3 à 6 inclus</w:t>
            </w:r>
          </w:p>
        </w:tc>
        <w:tc>
          <w:tcPr>
            <w:tcW w:w="620" w:type="dxa"/>
            <w:tcBorders>
              <w:top w:val="doub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&gt; 6</w:t>
            </w:r>
          </w:p>
        </w:tc>
        <w:tc>
          <w:tcPr>
            <w:tcW w:w="1243" w:type="dxa"/>
            <w:tcBorders>
              <w:top w:val="doub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Jusqu’à 10</w:t>
            </w:r>
          </w:p>
        </w:tc>
        <w:tc>
          <w:tcPr>
            <w:tcW w:w="968" w:type="dxa"/>
            <w:tcBorders>
              <w:top w:val="double" w:sz="4" w:space="0" w:color="auto"/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De 10 à 50 inclus</w:t>
            </w:r>
          </w:p>
        </w:tc>
        <w:tc>
          <w:tcPr>
            <w:tcW w:w="968" w:type="dxa"/>
            <w:tcBorders>
              <w:top w:val="double" w:sz="4" w:space="0" w:color="auto"/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De 50 à 120 inclus</w:t>
            </w:r>
          </w:p>
        </w:tc>
        <w:tc>
          <w:tcPr>
            <w:tcW w:w="969" w:type="dxa"/>
            <w:tcBorders>
              <w:top w:val="doub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De 120 à 400 inclus</w:t>
            </w:r>
          </w:p>
        </w:tc>
      </w:tr>
      <w:tr w:rsidR="0038210F" w:rsidTr="00456C0A">
        <w:trPr>
          <w:trHeight w:val="602"/>
        </w:trPr>
        <w:tc>
          <w:tcPr>
            <w:tcW w:w="173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f (Fin)</w:t>
            </w:r>
          </w:p>
        </w:tc>
        <w:tc>
          <w:tcPr>
            <w:tcW w:w="9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0.05</w:t>
            </w:r>
          </w:p>
        </w:tc>
        <w:tc>
          <w:tcPr>
            <w:tcW w:w="968" w:type="dxa"/>
            <w:tcBorders>
              <w:top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0.05</w:t>
            </w:r>
          </w:p>
        </w:tc>
        <w:tc>
          <w:tcPr>
            <w:tcW w:w="968" w:type="dxa"/>
            <w:tcBorders>
              <w:top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0.1</w:t>
            </w:r>
          </w:p>
        </w:tc>
        <w:tc>
          <w:tcPr>
            <w:tcW w:w="968" w:type="dxa"/>
            <w:tcBorders>
              <w:top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0.15</w:t>
            </w:r>
          </w:p>
        </w:tc>
        <w:tc>
          <w:tcPr>
            <w:tcW w:w="97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0.2</w:t>
            </w:r>
          </w:p>
        </w:tc>
        <w:tc>
          <w:tcPr>
            <w:tcW w:w="9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0.2</w:t>
            </w:r>
          </w:p>
        </w:tc>
        <w:tc>
          <w:tcPr>
            <w:tcW w:w="968" w:type="dxa"/>
            <w:tcBorders>
              <w:top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0.5</w:t>
            </w:r>
          </w:p>
        </w:tc>
        <w:tc>
          <w:tcPr>
            <w:tcW w:w="62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1</w:t>
            </w:r>
          </w:p>
        </w:tc>
        <w:tc>
          <w:tcPr>
            <w:tcW w:w="1243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1°</w:t>
            </w:r>
          </w:p>
        </w:tc>
        <w:tc>
          <w:tcPr>
            <w:tcW w:w="968" w:type="dxa"/>
            <w:tcBorders>
              <w:top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30’</w:t>
            </w:r>
          </w:p>
        </w:tc>
        <w:tc>
          <w:tcPr>
            <w:tcW w:w="968" w:type="dxa"/>
            <w:tcBorders>
              <w:top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20’</w:t>
            </w:r>
          </w:p>
        </w:tc>
        <w:tc>
          <w:tcPr>
            <w:tcW w:w="96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10’</w:t>
            </w:r>
          </w:p>
        </w:tc>
      </w:tr>
      <w:tr w:rsidR="0038210F" w:rsidTr="00456C0A">
        <w:trPr>
          <w:trHeight w:val="602"/>
        </w:trPr>
        <w:tc>
          <w:tcPr>
            <w:tcW w:w="1736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m (moyen)</w:t>
            </w:r>
          </w:p>
        </w:tc>
        <w:tc>
          <w:tcPr>
            <w:tcW w:w="968" w:type="dxa"/>
            <w:tcBorders>
              <w:lef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0.1</w:t>
            </w:r>
          </w:p>
        </w:tc>
        <w:tc>
          <w:tcPr>
            <w:tcW w:w="968" w:type="dxa"/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0.1</w:t>
            </w:r>
          </w:p>
        </w:tc>
        <w:tc>
          <w:tcPr>
            <w:tcW w:w="968" w:type="dxa"/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0.2</w:t>
            </w:r>
          </w:p>
        </w:tc>
        <w:tc>
          <w:tcPr>
            <w:tcW w:w="968" w:type="dxa"/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0.3</w:t>
            </w:r>
          </w:p>
        </w:tc>
        <w:tc>
          <w:tcPr>
            <w:tcW w:w="970" w:type="dxa"/>
            <w:tcBorders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0.5</w:t>
            </w:r>
          </w:p>
        </w:tc>
        <w:tc>
          <w:tcPr>
            <w:tcW w:w="968" w:type="dxa"/>
            <w:tcBorders>
              <w:lef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0.2</w:t>
            </w:r>
          </w:p>
        </w:tc>
        <w:tc>
          <w:tcPr>
            <w:tcW w:w="968" w:type="dxa"/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0.5</w:t>
            </w:r>
          </w:p>
        </w:tc>
        <w:tc>
          <w:tcPr>
            <w:tcW w:w="620" w:type="dxa"/>
            <w:tcBorders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1</w:t>
            </w:r>
          </w:p>
        </w:tc>
        <w:tc>
          <w:tcPr>
            <w:tcW w:w="1243" w:type="dxa"/>
            <w:tcBorders>
              <w:lef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1°</w:t>
            </w:r>
          </w:p>
        </w:tc>
        <w:tc>
          <w:tcPr>
            <w:tcW w:w="968" w:type="dxa"/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30’</w:t>
            </w:r>
          </w:p>
        </w:tc>
        <w:tc>
          <w:tcPr>
            <w:tcW w:w="968" w:type="dxa"/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20’</w:t>
            </w:r>
          </w:p>
        </w:tc>
        <w:tc>
          <w:tcPr>
            <w:tcW w:w="969" w:type="dxa"/>
            <w:tcBorders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10’</w:t>
            </w:r>
          </w:p>
        </w:tc>
      </w:tr>
      <w:tr w:rsidR="0038210F" w:rsidTr="00456C0A">
        <w:trPr>
          <w:trHeight w:val="602"/>
        </w:trPr>
        <w:tc>
          <w:tcPr>
            <w:tcW w:w="1736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c (</w:t>
            </w:r>
            <w:proofErr w:type="gramStart"/>
            <w:r>
              <w:t>large )</w:t>
            </w:r>
            <w:proofErr w:type="gramEnd"/>
          </w:p>
        </w:tc>
        <w:tc>
          <w:tcPr>
            <w:tcW w:w="968" w:type="dxa"/>
            <w:tcBorders>
              <w:lef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0.2</w:t>
            </w:r>
          </w:p>
        </w:tc>
        <w:tc>
          <w:tcPr>
            <w:tcW w:w="968" w:type="dxa"/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0.3</w:t>
            </w:r>
          </w:p>
        </w:tc>
        <w:tc>
          <w:tcPr>
            <w:tcW w:w="968" w:type="dxa"/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0.5</w:t>
            </w:r>
          </w:p>
        </w:tc>
        <w:tc>
          <w:tcPr>
            <w:tcW w:w="968" w:type="dxa"/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0.8</w:t>
            </w:r>
          </w:p>
        </w:tc>
        <w:tc>
          <w:tcPr>
            <w:tcW w:w="970" w:type="dxa"/>
            <w:tcBorders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1.2</w:t>
            </w:r>
          </w:p>
        </w:tc>
        <w:tc>
          <w:tcPr>
            <w:tcW w:w="968" w:type="dxa"/>
            <w:tcBorders>
              <w:lef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0.4</w:t>
            </w:r>
          </w:p>
        </w:tc>
        <w:tc>
          <w:tcPr>
            <w:tcW w:w="968" w:type="dxa"/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1</w:t>
            </w:r>
          </w:p>
        </w:tc>
        <w:tc>
          <w:tcPr>
            <w:tcW w:w="620" w:type="dxa"/>
            <w:tcBorders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2</w:t>
            </w:r>
          </w:p>
        </w:tc>
        <w:tc>
          <w:tcPr>
            <w:tcW w:w="1243" w:type="dxa"/>
            <w:tcBorders>
              <w:lef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1°30’</w:t>
            </w:r>
          </w:p>
        </w:tc>
        <w:tc>
          <w:tcPr>
            <w:tcW w:w="968" w:type="dxa"/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 xml:space="preserve">1° </w:t>
            </w:r>
          </w:p>
        </w:tc>
        <w:tc>
          <w:tcPr>
            <w:tcW w:w="968" w:type="dxa"/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30’</w:t>
            </w:r>
          </w:p>
        </w:tc>
        <w:tc>
          <w:tcPr>
            <w:tcW w:w="969" w:type="dxa"/>
            <w:tcBorders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15’</w:t>
            </w:r>
          </w:p>
        </w:tc>
      </w:tr>
      <w:tr w:rsidR="0038210F" w:rsidTr="00456C0A">
        <w:trPr>
          <w:trHeight w:val="602"/>
        </w:trPr>
        <w:tc>
          <w:tcPr>
            <w:tcW w:w="1736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t>v (très large)</w:t>
            </w:r>
          </w:p>
        </w:tc>
        <w:tc>
          <w:tcPr>
            <w:tcW w:w="968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</w:p>
        </w:tc>
        <w:tc>
          <w:tcPr>
            <w:tcW w:w="968" w:type="dxa"/>
            <w:tcBorders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0.5</w:t>
            </w:r>
          </w:p>
        </w:tc>
        <w:tc>
          <w:tcPr>
            <w:tcW w:w="968" w:type="dxa"/>
            <w:tcBorders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1</w:t>
            </w:r>
          </w:p>
        </w:tc>
        <w:tc>
          <w:tcPr>
            <w:tcW w:w="968" w:type="dxa"/>
            <w:tcBorders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1.5</w:t>
            </w:r>
          </w:p>
        </w:tc>
        <w:tc>
          <w:tcPr>
            <w:tcW w:w="97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2.5</w:t>
            </w:r>
          </w:p>
        </w:tc>
        <w:tc>
          <w:tcPr>
            <w:tcW w:w="968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0.4</w:t>
            </w:r>
          </w:p>
        </w:tc>
        <w:tc>
          <w:tcPr>
            <w:tcW w:w="968" w:type="dxa"/>
            <w:tcBorders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1</w:t>
            </w:r>
          </w:p>
        </w:tc>
        <w:tc>
          <w:tcPr>
            <w:tcW w:w="62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2</w:t>
            </w:r>
          </w:p>
        </w:tc>
        <w:tc>
          <w:tcPr>
            <w:tcW w:w="1243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3°</w:t>
            </w:r>
          </w:p>
        </w:tc>
        <w:tc>
          <w:tcPr>
            <w:tcW w:w="968" w:type="dxa"/>
            <w:tcBorders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2°</w:t>
            </w:r>
          </w:p>
        </w:tc>
        <w:tc>
          <w:tcPr>
            <w:tcW w:w="968" w:type="dxa"/>
            <w:tcBorders>
              <w:bottom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1°</w:t>
            </w:r>
          </w:p>
        </w:tc>
        <w:tc>
          <w:tcPr>
            <w:tcW w:w="96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38210F" w:rsidRDefault="0038210F" w:rsidP="00456C0A">
            <w:pPr>
              <w:pStyle w:val="En-tte"/>
            </w:pPr>
            <w:r>
              <w:sym w:font="Symbol" w:char="F0B1"/>
            </w:r>
            <w:r>
              <w:t>30’</w:t>
            </w:r>
          </w:p>
        </w:tc>
      </w:tr>
    </w:tbl>
    <w:p w:rsidR="0038210F" w:rsidRDefault="0038210F" w:rsidP="0038210F"/>
    <w:p w:rsidR="0038210F" w:rsidRPr="0038210F" w:rsidRDefault="0038210F" w:rsidP="0038210F">
      <w:pPr>
        <w:pStyle w:val="Paragraphedeliste"/>
        <w:numPr>
          <w:ilvl w:val="1"/>
          <w:numId w:val="22"/>
        </w:numPr>
        <w:tabs>
          <w:tab w:val="clear" w:pos="2854"/>
          <w:tab w:val="num" w:pos="1134"/>
        </w:tabs>
        <w:ind w:hanging="2145"/>
        <w:rPr>
          <w:rFonts w:ascii="Comic Sans MS" w:hAnsi="Comic Sans MS"/>
        </w:rPr>
      </w:pPr>
      <w:r w:rsidRPr="0038210F">
        <w:rPr>
          <w:rFonts w:ascii="Comic Sans MS" w:hAnsi="Comic Sans MS"/>
          <w:noProof/>
          <w:lang w:eastAsia="fr-FR"/>
        </w:rPr>
        <w:drawing>
          <wp:anchor distT="0" distB="0" distL="114300" distR="114300" simplePos="0" relativeHeight="251965440" behindDoc="1" locked="0" layoutInCell="1" allowOverlap="1">
            <wp:simplePos x="0" y="0"/>
            <wp:positionH relativeFrom="column">
              <wp:posOffset>38735</wp:posOffset>
            </wp:positionH>
            <wp:positionV relativeFrom="paragraph">
              <wp:posOffset>297815</wp:posOffset>
            </wp:positionV>
            <wp:extent cx="6689725" cy="3968115"/>
            <wp:effectExtent l="38100" t="38100" r="34925" b="32385"/>
            <wp:wrapTight wrapText="bothSides">
              <wp:wrapPolygon edited="0">
                <wp:start x="-123" y="-207"/>
                <wp:lineTo x="-123" y="21673"/>
                <wp:lineTo x="21651" y="21673"/>
                <wp:lineTo x="21651" y="-207"/>
                <wp:lineTo x="-123" y="-207"/>
              </wp:wrapPolygon>
            </wp:wrapTight>
            <wp:docPr id="486" name="Image 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4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9725" cy="396811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8210F">
        <w:rPr>
          <w:rFonts w:ascii="Comic Sans MS" w:hAnsi="Comic Sans MS"/>
        </w:rPr>
        <w:t xml:space="preserve">Extrait des </w:t>
      </w:r>
      <w:r w:rsidRPr="0038210F">
        <w:rPr>
          <w:rFonts w:ascii="Comic Sans MS" w:hAnsi="Comic Sans MS"/>
          <w:b/>
        </w:rPr>
        <w:t>tolérances d’ajustements :</w:t>
      </w:r>
    </w:p>
    <w:p w:rsidR="00F1611A" w:rsidRDefault="00F1611A" w:rsidP="00F1611A">
      <w:pPr>
        <w:numPr>
          <w:ilvl w:val="1"/>
          <w:numId w:val="22"/>
        </w:numPr>
        <w:tabs>
          <w:tab w:val="clear" w:pos="2854"/>
          <w:tab w:val="num" w:pos="1843"/>
        </w:tabs>
        <w:suppressAutoHyphens w:val="0"/>
        <w:spacing w:before="120"/>
        <w:ind w:left="1843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lastRenderedPageBreak/>
        <w:t xml:space="preserve">Calcul des cotes </w:t>
      </w:r>
      <w:r w:rsidR="004454D3">
        <w:rPr>
          <w:rFonts w:ascii="Comic Sans MS" w:hAnsi="Comic Sans MS"/>
          <w:b/>
          <w:bCs/>
        </w:rPr>
        <w:t xml:space="preserve">mini, </w:t>
      </w:r>
      <w:r w:rsidRPr="00F1611A">
        <w:rPr>
          <w:rFonts w:ascii="Comic Sans MS" w:hAnsi="Comic Sans MS"/>
          <w:b/>
          <w:bCs/>
        </w:rPr>
        <w:t>maxi et moyenne</w:t>
      </w:r>
      <w:r>
        <w:rPr>
          <w:rFonts w:ascii="Comic Sans MS" w:hAnsi="Comic Sans MS"/>
          <w:bCs/>
        </w:rPr>
        <w:t xml:space="preserve"> des spécifications entourées sur le dessin de définition du doigt:</w:t>
      </w:r>
      <w:r w:rsidRPr="00F25BB3">
        <w:rPr>
          <w:rFonts w:ascii="Comic Sans MS" w:hAnsi="Comic Sans MS"/>
          <w:bCs/>
        </w:rPr>
        <w:t xml:space="preserve"> </w:t>
      </w:r>
      <w:r>
        <w:rPr>
          <w:rFonts w:ascii="Comic Sans MS" w:hAnsi="Comic Sans MS"/>
          <w:bCs/>
        </w:rPr>
        <w:t>(Pendulette EOLE)</w:t>
      </w:r>
    </w:p>
    <w:p w:rsidR="00F1611A" w:rsidRDefault="00F1611A" w:rsidP="00F1611A">
      <w:pPr>
        <w:numPr>
          <w:ilvl w:val="1"/>
          <w:numId w:val="22"/>
        </w:numPr>
        <w:tabs>
          <w:tab w:val="clear" w:pos="2854"/>
          <w:tab w:val="num" w:pos="1843"/>
        </w:tabs>
        <w:suppressAutoHyphens w:val="0"/>
        <w:spacing w:before="120"/>
        <w:ind w:left="1843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>A partir des spécifications définir le moyen de contrôle adapté.</w:t>
      </w:r>
    </w:p>
    <w:p w:rsidR="00F1611A" w:rsidRDefault="00F1611A" w:rsidP="00F1611A">
      <w:pPr>
        <w:pStyle w:val="Paragraphedeliste"/>
        <w:numPr>
          <w:ilvl w:val="0"/>
          <w:numId w:val="24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>Compléter la fiche d’autocontrôle pour le suivi de production</w:t>
      </w:r>
      <w:r w:rsidRPr="0071102C">
        <w:rPr>
          <w:rFonts w:ascii="Comic Sans MS" w:hAnsi="Comic Sans MS"/>
          <w:bCs/>
        </w:rPr>
        <w:t>.</w:t>
      </w:r>
    </w:p>
    <w:p w:rsidR="008F15C7" w:rsidRDefault="008F15C7" w:rsidP="008F15C7">
      <w:pPr>
        <w:pStyle w:val="Paragraphedeliste"/>
        <w:suppressAutoHyphens w:val="0"/>
        <w:spacing w:before="120"/>
        <w:ind w:left="1776"/>
        <w:rPr>
          <w:rFonts w:ascii="Comic Sans MS" w:hAnsi="Comic Sans MS"/>
          <w:bCs/>
        </w:rPr>
      </w:pPr>
    </w:p>
    <w:tbl>
      <w:tblPr>
        <w:tblW w:w="105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94"/>
        <w:gridCol w:w="993"/>
        <w:gridCol w:w="992"/>
        <w:gridCol w:w="1134"/>
        <w:gridCol w:w="3969"/>
        <w:gridCol w:w="709"/>
        <w:gridCol w:w="708"/>
        <w:gridCol w:w="567"/>
      </w:tblGrid>
      <w:tr w:rsidR="008E1493" w:rsidTr="006B1965">
        <w:trPr>
          <w:trHeight w:val="472"/>
          <w:jc w:val="center"/>
        </w:trPr>
        <w:tc>
          <w:tcPr>
            <w:tcW w:w="1494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DDDDDD"/>
            <w:vAlign w:val="center"/>
          </w:tcPr>
          <w:p w:rsidR="008E1493" w:rsidRPr="00B25713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25713">
              <w:rPr>
                <w:rFonts w:ascii="Arial" w:hAnsi="Arial" w:cs="Arial"/>
                <w:b/>
                <w:bCs/>
                <w:sz w:val="20"/>
                <w:szCs w:val="20"/>
              </w:rPr>
              <w:t>Spécification</w:t>
            </w:r>
          </w:p>
        </w:tc>
        <w:tc>
          <w:tcPr>
            <w:tcW w:w="993" w:type="dxa"/>
            <w:tcBorders>
              <w:top w:val="thinThickSmallGap" w:sz="2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DDDDDD"/>
            <w:vAlign w:val="center"/>
          </w:tcPr>
          <w:p w:rsidR="008E1493" w:rsidRPr="00B25713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25713">
              <w:rPr>
                <w:rFonts w:ascii="Arial" w:hAnsi="Arial" w:cs="Arial"/>
                <w:b/>
                <w:bCs/>
                <w:sz w:val="20"/>
                <w:szCs w:val="20"/>
              </w:rPr>
              <w:t>Mini</w:t>
            </w:r>
          </w:p>
        </w:tc>
        <w:tc>
          <w:tcPr>
            <w:tcW w:w="992" w:type="dxa"/>
            <w:tcBorders>
              <w:top w:val="thinThickSmallGap" w:sz="2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DDDDDD"/>
            <w:vAlign w:val="center"/>
          </w:tcPr>
          <w:p w:rsidR="008E1493" w:rsidRPr="00B25713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25713">
              <w:rPr>
                <w:rFonts w:ascii="Arial" w:hAnsi="Arial" w:cs="Arial"/>
                <w:b/>
                <w:bCs/>
                <w:sz w:val="20"/>
                <w:szCs w:val="20"/>
              </w:rPr>
              <w:t>Maxi</w:t>
            </w:r>
          </w:p>
        </w:tc>
        <w:tc>
          <w:tcPr>
            <w:tcW w:w="1134" w:type="dxa"/>
            <w:tcBorders>
              <w:top w:val="thinThickSmallGap" w:sz="2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DDDDDD"/>
            <w:vAlign w:val="center"/>
          </w:tcPr>
          <w:p w:rsidR="008E1493" w:rsidRPr="00B25713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Moy</w:t>
            </w:r>
            <w:r w:rsidRPr="00B25713">
              <w:rPr>
                <w:rFonts w:ascii="Arial" w:hAnsi="Arial" w:cs="Arial"/>
                <w:b/>
                <w:bCs/>
                <w:sz w:val="20"/>
                <w:szCs w:val="20"/>
              </w:rPr>
              <w:t>enne</w:t>
            </w:r>
          </w:p>
        </w:tc>
        <w:tc>
          <w:tcPr>
            <w:tcW w:w="3969" w:type="dxa"/>
            <w:tcBorders>
              <w:top w:val="thinThickSmallGap" w:sz="2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DDDDDD"/>
            <w:vAlign w:val="center"/>
          </w:tcPr>
          <w:p w:rsidR="008E1493" w:rsidRPr="00B25713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25713">
              <w:rPr>
                <w:rFonts w:ascii="Arial" w:hAnsi="Arial" w:cs="Arial"/>
                <w:b/>
                <w:sz w:val="20"/>
                <w:szCs w:val="20"/>
              </w:rPr>
              <w:t>Moyen de contrôle</w:t>
            </w:r>
          </w:p>
        </w:tc>
        <w:tc>
          <w:tcPr>
            <w:tcW w:w="709" w:type="dxa"/>
            <w:tcBorders>
              <w:top w:val="thinThickSmallGap" w:sz="2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DDDDDD"/>
            <w:vAlign w:val="center"/>
          </w:tcPr>
          <w:p w:rsidR="008E1493" w:rsidRPr="00B25713" w:rsidRDefault="008E1493" w:rsidP="006B1965">
            <w:pPr>
              <w:jc w:val="center"/>
              <w:rPr>
                <w:b/>
                <w:sz w:val="22"/>
                <w:szCs w:val="22"/>
              </w:rPr>
            </w:pPr>
            <w:proofErr w:type="spellStart"/>
            <w:r w:rsidRPr="00B25713">
              <w:rPr>
                <w:rFonts w:ascii="Arial" w:hAnsi="Arial" w:cs="Arial"/>
                <w:b/>
                <w:sz w:val="20"/>
                <w:szCs w:val="20"/>
              </w:rPr>
              <w:t>Fréq</w:t>
            </w:r>
            <w:proofErr w:type="spellEnd"/>
            <w:r w:rsidRPr="00B25713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708" w:type="dxa"/>
            <w:tcBorders>
              <w:top w:val="thinThickSmallGap" w:sz="2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B25713" w:rsidRDefault="008E1493" w:rsidP="006B1965">
            <w:pPr>
              <w:jc w:val="center"/>
              <w:rPr>
                <w:b/>
                <w:sz w:val="16"/>
                <w:szCs w:val="16"/>
              </w:rPr>
            </w:pPr>
            <w:r w:rsidRPr="00B25713">
              <w:rPr>
                <w:b/>
                <w:sz w:val="16"/>
                <w:szCs w:val="16"/>
              </w:rPr>
              <w:t>1ère</w:t>
            </w:r>
          </w:p>
          <w:p w:rsidR="008E1493" w:rsidRDefault="008E1493" w:rsidP="006B1965">
            <w:pPr>
              <w:jc w:val="center"/>
            </w:pPr>
            <w:r w:rsidRPr="00B25713">
              <w:rPr>
                <w:b/>
                <w:sz w:val="16"/>
                <w:szCs w:val="16"/>
              </w:rPr>
              <w:t>Pce</w:t>
            </w:r>
          </w:p>
        </w:tc>
        <w:tc>
          <w:tcPr>
            <w:tcW w:w="567" w:type="dxa"/>
            <w:tcBorders>
              <w:top w:val="thinThickSmallGap" w:sz="2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>
              <w:t>…</w:t>
            </w:r>
          </w:p>
        </w:tc>
      </w:tr>
      <w:tr w:rsidR="008E1493" w:rsidTr="006B1965">
        <w:trPr>
          <w:trHeight w:val="315"/>
          <w:jc w:val="center"/>
        </w:trPr>
        <w:tc>
          <w:tcPr>
            <w:tcW w:w="1494" w:type="dxa"/>
            <w:tcBorders>
              <w:top w:val="thinThickSmallGap" w:sz="2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17225">
              <w:rPr>
                <w:rFonts w:ascii="Arial" w:hAnsi="Arial" w:cs="Arial"/>
                <w:b/>
                <w:sz w:val="20"/>
                <w:szCs w:val="20"/>
              </w:rPr>
              <w:t>Ø43.90±0.10</w:t>
            </w:r>
          </w:p>
        </w:tc>
        <w:tc>
          <w:tcPr>
            <w:tcW w:w="993" w:type="dxa"/>
            <w:tcBorders>
              <w:top w:val="thinThickSmallGap" w:sz="2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43.80</w:t>
            </w:r>
          </w:p>
        </w:tc>
        <w:tc>
          <w:tcPr>
            <w:tcW w:w="992" w:type="dxa"/>
            <w:tcBorders>
              <w:top w:val="thinThickSmallGap" w:sz="2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44</w:t>
            </w:r>
          </w:p>
        </w:tc>
        <w:tc>
          <w:tcPr>
            <w:tcW w:w="1134" w:type="dxa"/>
            <w:tcBorders>
              <w:top w:val="thinThickSmallGap" w:sz="2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43.90</w:t>
            </w:r>
          </w:p>
        </w:tc>
        <w:tc>
          <w:tcPr>
            <w:tcW w:w="3969" w:type="dxa"/>
            <w:tcBorders>
              <w:top w:val="thinThickSmallGap" w:sz="2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</w:pPr>
            <w:r w:rsidRPr="00717225"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  <w:t>Micromètre 25 - 50</w:t>
            </w:r>
          </w:p>
        </w:tc>
        <w:tc>
          <w:tcPr>
            <w:tcW w:w="709" w:type="dxa"/>
            <w:tcBorders>
              <w:top w:val="thinThickSmallGap" w:sz="2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847F62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708" w:type="dxa"/>
            <w:tcBorders>
              <w:top w:val="thinThickSmallGap" w:sz="2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/>
                <w:sz w:val="28"/>
                <w:szCs w:val="28"/>
              </w:rPr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  <w:tc>
          <w:tcPr>
            <w:tcW w:w="567" w:type="dxa"/>
            <w:tcBorders>
              <w:top w:val="thinThickSmallGap" w:sz="2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</w:tr>
      <w:tr w:rsidR="008E1493" w:rsidTr="006B1965">
        <w:trPr>
          <w:trHeight w:val="315"/>
          <w:jc w:val="center"/>
        </w:trPr>
        <w:tc>
          <w:tcPr>
            <w:tcW w:w="1494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17225">
              <w:rPr>
                <w:rFonts w:ascii="Arial" w:hAnsi="Arial" w:cs="Arial"/>
                <w:b/>
                <w:sz w:val="20"/>
                <w:szCs w:val="20"/>
              </w:rPr>
              <w:t>76.50±0.10</w:t>
            </w: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76.40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76.60</w:t>
            </w: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76.50</w:t>
            </w:r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</w:pPr>
            <w:r w:rsidRPr="00717225"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  <w:t>Micromètre 75 - 100   Colonne de mesure</w:t>
            </w:r>
          </w:p>
        </w:tc>
        <w:tc>
          <w:tcPr>
            <w:tcW w:w="7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D97376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7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</w:tr>
      <w:tr w:rsidR="008E1493" w:rsidTr="006B1965">
        <w:trPr>
          <w:trHeight w:val="315"/>
          <w:jc w:val="center"/>
        </w:trPr>
        <w:tc>
          <w:tcPr>
            <w:tcW w:w="1494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17225">
              <w:rPr>
                <w:rFonts w:ascii="Arial" w:hAnsi="Arial" w:cs="Arial"/>
                <w:b/>
                <w:sz w:val="20"/>
                <w:szCs w:val="20"/>
              </w:rPr>
              <w:t>28±.10</w:t>
            </w: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27.90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28.10</w:t>
            </w: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28</w:t>
            </w:r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</w:pPr>
            <w:r w:rsidRPr="00717225"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  <w:t>Micromètre 25 - 50</w:t>
            </w:r>
          </w:p>
        </w:tc>
        <w:tc>
          <w:tcPr>
            <w:tcW w:w="7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D97376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7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847F62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</w:tr>
      <w:tr w:rsidR="008E1493" w:rsidTr="006B1965">
        <w:trPr>
          <w:trHeight w:val="315"/>
          <w:jc w:val="center"/>
        </w:trPr>
        <w:tc>
          <w:tcPr>
            <w:tcW w:w="1494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7225">
              <w:rPr>
                <w:rFonts w:ascii="Arial" w:hAnsi="Arial" w:cs="Arial"/>
                <w:b/>
                <w:bCs/>
                <w:sz w:val="20"/>
                <w:szCs w:val="20"/>
              </w:rPr>
              <w:t>Ø3.80H9</w:t>
            </w: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3.80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3.83</w:t>
            </w: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3.815</w:t>
            </w:r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</w:pPr>
            <w:r w:rsidRPr="00717225"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  <w:t>Tampons</w:t>
            </w:r>
          </w:p>
        </w:tc>
        <w:tc>
          <w:tcPr>
            <w:tcW w:w="7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</w:tcPr>
          <w:p w:rsidR="008E1493" w:rsidRDefault="008E1493" w:rsidP="006B1965">
            <w:pPr>
              <w:jc w:val="center"/>
            </w:pPr>
            <w:r w:rsidRPr="00591037"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7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</w:tr>
      <w:tr w:rsidR="008E1493" w:rsidTr="006B1965">
        <w:trPr>
          <w:trHeight w:val="315"/>
          <w:jc w:val="center"/>
        </w:trPr>
        <w:tc>
          <w:tcPr>
            <w:tcW w:w="1494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17225">
              <w:rPr>
                <w:rFonts w:ascii="Arial" w:hAnsi="Arial" w:cs="Arial"/>
                <w:b/>
                <w:sz w:val="20"/>
                <w:szCs w:val="20"/>
              </w:rPr>
              <w:t>3.60±0.10</w:t>
            </w: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3.50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3.70</w:t>
            </w: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3.60</w:t>
            </w:r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</w:pPr>
            <w:r w:rsidRPr="00717225"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  <w:t>Comparateur + Touche</w:t>
            </w:r>
          </w:p>
        </w:tc>
        <w:tc>
          <w:tcPr>
            <w:tcW w:w="7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D97376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7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</w:tr>
      <w:tr w:rsidR="008E1493" w:rsidTr="006B1965">
        <w:trPr>
          <w:trHeight w:val="315"/>
          <w:jc w:val="center"/>
        </w:trPr>
        <w:tc>
          <w:tcPr>
            <w:tcW w:w="1494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17225">
              <w:rPr>
                <w:rFonts w:ascii="Arial" w:hAnsi="Arial" w:cs="Arial"/>
                <w:b/>
                <w:sz w:val="20"/>
                <w:szCs w:val="20"/>
              </w:rPr>
              <w:t>M4 pas 0.70</w:t>
            </w: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262626" w:themeFill="text1" w:themeFillTint="D9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  <w:highlight w:val="lightGray"/>
              </w:rPr>
            </w:pP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262626" w:themeFill="text1" w:themeFillTint="D9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  <w:highlight w:val="lightGray"/>
              </w:rPr>
            </w:pP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262626" w:themeFill="text1" w:themeFillTint="D9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  <w:highlight w:val="lightGray"/>
              </w:rPr>
            </w:pPr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</w:pPr>
            <w:r w:rsidRPr="00717225"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  <w:t>Tampon</w:t>
            </w:r>
            <w:r w:rsidR="00910C96"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  <w:t xml:space="preserve"> fileté</w:t>
            </w:r>
            <w:r w:rsidRPr="00717225"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  <w:t xml:space="preserve"> ou vis</w:t>
            </w:r>
          </w:p>
        </w:tc>
        <w:tc>
          <w:tcPr>
            <w:tcW w:w="7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</w:tcPr>
          <w:p w:rsidR="008E1493" w:rsidRDefault="008E1493" w:rsidP="006B1965">
            <w:pPr>
              <w:jc w:val="center"/>
            </w:pPr>
            <w:r w:rsidRPr="004A071C"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7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</w:tr>
      <w:tr w:rsidR="008E1493" w:rsidTr="006B1965">
        <w:trPr>
          <w:trHeight w:val="315"/>
          <w:jc w:val="center"/>
        </w:trPr>
        <w:tc>
          <w:tcPr>
            <w:tcW w:w="1494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7225">
              <w:rPr>
                <w:rFonts w:ascii="Arial" w:hAnsi="Arial" w:cs="Arial"/>
                <w:b/>
                <w:bCs/>
                <w:sz w:val="20"/>
                <w:szCs w:val="20"/>
              </w:rPr>
              <w:t>12.20±0.05</w:t>
            </w: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12.15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12.25</w:t>
            </w: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12</w:t>
            </w:r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</w:pPr>
            <w:r w:rsidRPr="00717225"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  <w:t>Micromètre INT  5 - 30</w:t>
            </w:r>
          </w:p>
        </w:tc>
        <w:tc>
          <w:tcPr>
            <w:tcW w:w="7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</w:tcPr>
          <w:p w:rsidR="008E1493" w:rsidRDefault="008E1493" w:rsidP="006B1965">
            <w:pPr>
              <w:jc w:val="center"/>
            </w:pPr>
            <w:r w:rsidRPr="00D57865"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7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</w:tr>
      <w:tr w:rsidR="008E1493" w:rsidTr="006B1965">
        <w:trPr>
          <w:trHeight w:val="315"/>
          <w:jc w:val="center"/>
        </w:trPr>
        <w:tc>
          <w:tcPr>
            <w:tcW w:w="1494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7225">
              <w:rPr>
                <w:rFonts w:ascii="Arial" w:hAnsi="Arial" w:cs="Arial"/>
                <w:b/>
                <w:bCs/>
                <w:sz w:val="20"/>
                <w:szCs w:val="20"/>
              </w:rPr>
              <w:t>Ø12H7</w:t>
            </w: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12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16"/>
                <w:szCs w:val="16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16"/>
                <w:szCs w:val="16"/>
              </w:rPr>
              <w:t>12.018</w:t>
            </w: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16"/>
                <w:szCs w:val="16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16"/>
                <w:szCs w:val="16"/>
              </w:rPr>
              <w:t>12.009</w:t>
            </w:r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</w:pPr>
            <w:r w:rsidRPr="00717225"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  <w:t>Tampons</w:t>
            </w:r>
          </w:p>
        </w:tc>
        <w:tc>
          <w:tcPr>
            <w:tcW w:w="7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D97376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1/1</w:t>
            </w:r>
          </w:p>
        </w:tc>
        <w:tc>
          <w:tcPr>
            <w:tcW w:w="7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</w:tr>
      <w:tr w:rsidR="008E1493" w:rsidTr="006B1965">
        <w:trPr>
          <w:trHeight w:val="315"/>
          <w:jc w:val="center"/>
        </w:trPr>
        <w:tc>
          <w:tcPr>
            <w:tcW w:w="1494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7225">
              <w:rPr>
                <w:rFonts w:ascii="Arial" w:hAnsi="Arial" w:cs="Arial"/>
                <w:b/>
                <w:bCs/>
                <w:sz w:val="20"/>
                <w:szCs w:val="20"/>
              </w:rPr>
              <w:t>Ø2±0.10</w:t>
            </w: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1.90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2.10</w:t>
            </w: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2</w:t>
            </w:r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</w:pPr>
            <w:r w:rsidRPr="00717225"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  <w:t>Tampons</w:t>
            </w:r>
          </w:p>
        </w:tc>
        <w:tc>
          <w:tcPr>
            <w:tcW w:w="7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</w:tcPr>
          <w:p w:rsidR="008E1493" w:rsidRDefault="008E1493" w:rsidP="006B1965">
            <w:pPr>
              <w:jc w:val="center"/>
            </w:pPr>
            <w:r w:rsidRPr="00591037"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7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</w:tr>
      <w:tr w:rsidR="008E1493" w:rsidTr="006B1965">
        <w:trPr>
          <w:trHeight w:val="315"/>
          <w:jc w:val="center"/>
        </w:trPr>
        <w:tc>
          <w:tcPr>
            <w:tcW w:w="1494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7225">
              <w:rPr>
                <w:rFonts w:ascii="Arial" w:hAnsi="Arial" w:cs="Arial"/>
                <w:b/>
                <w:bCs/>
                <w:sz w:val="20"/>
                <w:szCs w:val="20"/>
              </w:rPr>
              <w:t>Ø3.40±0.10</w:t>
            </w: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3.30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3.50</w:t>
            </w: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3.40</w:t>
            </w:r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</w:pPr>
            <w:r w:rsidRPr="00717225"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  <w:t>Tampons</w:t>
            </w:r>
          </w:p>
        </w:tc>
        <w:tc>
          <w:tcPr>
            <w:tcW w:w="7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</w:tcPr>
          <w:p w:rsidR="008E1493" w:rsidRDefault="008E1493" w:rsidP="006B1965">
            <w:pPr>
              <w:jc w:val="center"/>
            </w:pPr>
            <w:r w:rsidRPr="00591037"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7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</w:tr>
      <w:tr w:rsidR="008E1493" w:rsidTr="006B1965">
        <w:trPr>
          <w:trHeight w:val="315"/>
          <w:jc w:val="center"/>
        </w:trPr>
        <w:tc>
          <w:tcPr>
            <w:tcW w:w="1494" w:type="dxa"/>
            <w:tcBorders>
              <w:top w:val="double" w:sz="4" w:space="0" w:color="auto"/>
              <w:left w:val="thinThickSmallGap" w:sz="2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7225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    +0.058</w:t>
            </w:r>
          </w:p>
          <w:p w:rsidR="008E1493" w:rsidRPr="00717225" w:rsidRDefault="008E1493" w:rsidP="006B1965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7225">
              <w:rPr>
                <w:rFonts w:ascii="Arial" w:hAnsi="Arial" w:cs="Arial"/>
                <w:b/>
                <w:bCs/>
                <w:sz w:val="20"/>
                <w:szCs w:val="20"/>
              </w:rPr>
              <w:t>Ø4+0.046</w:t>
            </w: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4.046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4.058</w:t>
            </w: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jc w:val="center"/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</w:pPr>
            <w:r w:rsidRPr="00717225">
              <w:rPr>
                <w:rFonts w:ascii="Comic Sans MS" w:hAnsi="Comic Sans MS" w:cs="Arial"/>
                <w:b/>
                <w:i/>
                <w:color w:val="FF0000"/>
                <w:sz w:val="20"/>
                <w:szCs w:val="20"/>
              </w:rPr>
              <w:t>4.052</w:t>
            </w:r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717225" w:rsidRDefault="008E1493" w:rsidP="006B1965">
            <w:pPr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</w:pPr>
            <w:r w:rsidRPr="00717225">
              <w:rPr>
                <w:rFonts w:ascii="Comic Sans MS" w:hAnsi="Comic Sans MS" w:cs="Arial"/>
                <w:b/>
                <w:bCs/>
                <w:i/>
                <w:color w:val="FF0000"/>
                <w:sz w:val="18"/>
                <w:szCs w:val="18"/>
              </w:rPr>
              <w:t>Tampons</w:t>
            </w:r>
          </w:p>
        </w:tc>
        <w:tc>
          <w:tcPr>
            <w:tcW w:w="709" w:type="dxa"/>
            <w:tcBorders>
              <w:top w:val="double" w:sz="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Pr="00D97376" w:rsidRDefault="008E1493" w:rsidP="006B196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708" w:type="dxa"/>
            <w:tcBorders>
              <w:top w:val="double" w:sz="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E1493" w:rsidRDefault="008E1493" w:rsidP="006B1965">
            <w:pPr>
              <w:jc w:val="center"/>
            </w:pPr>
            <w:r w:rsidRPr="00717225">
              <w:rPr>
                <w:rFonts w:ascii="Comic Sans MS" w:hAnsi="Comic Sans MS"/>
                <w:sz w:val="28"/>
                <w:szCs w:val="28"/>
              </w:rPr>
              <w:t>X</w:t>
            </w:r>
          </w:p>
        </w:tc>
      </w:tr>
    </w:tbl>
    <w:p w:rsidR="008E1493" w:rsidRPr="00FB39C0" w:rsidRDefault="008E1493" w:rsidP="008E1493"/>
    <w:p w:rsidR="008F15C7" w:rsidRPr="008F15C7" w:rsidRDefault="008F15C7" w:rsidP="008F15C7">
      <w:pPr>
        <w:pStyle w:val="Paragraphedeliste"/>
        <w:numPr>
          <w:ilvl w:val="0"/>
          <w:numId w:val="24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>A quoi correspond la colonne fréquence dans la fiche d’autocontrôle :</w:t>
      </w:r>
    </w:p>
    <w:p w:rsidR="00215676" w:rsidRDefault="00A27535" w:rsidP="00A27535">
      <w:pPr>
        <w:pStyle w:val="Paragraphedeliste"/>
        <w:suppressAutoHyphens w:val="0"/>
        <w:spacing w:before="120"/>
        <w:ind w:left="1776"/>
        <w:rPr>
          <w:b/>
          <w:sz w:val="32"/>
          <w:szCs w:val="32"/>
          <w:u w:val="single"/>
        </w:rPr>
      </w:pPr>
      <w:r>
        <w:rPr>
          <w:rFonts w:ascii="Comic Sans MS" w:hAnsi="Comic Sans MS"/>
          <w:b/>
          <w:bCs/>
          <w:i/>
          <w:color w:val="FF0000"/>
        </w:rPr>
        <w:t>Ell</w:t>
      </w:r>
      <w:r w:rsidRPr="00A27535">
        <w:rPr>
          <w:rFonts w:ascii="Comic Sans MS" w:hAnsi="Comic Sans MS"/>
          <w:b/>
          <w:bCs/>
          <w:i/>
          <w:color w:val="FF0000"/>
        </w:rPr>
        <w:t xml:space="preserve">e </w:t>
      </w:r>
      <w:r>
        <w:rPr>
          <w:rFonts w:ascii="Comic Sans MS" w:hAnsi="Comic Sans MS"/>
          <w:b/>
          <w:bCs/>
          <w:i/>
          <w:color w:val="FF0000"/>
        </w:rPr>
        <w:t xml:space="preserve">nous indique la </w:t>
      </w:r>
      <w:r w:rsidR="0081161E">
        <w:rPr>
          <w:rFonts w:ascii="Comic Sans MS" w:hAnsi="Comic Sans MS"/>
          <w:b/>
          <w:bCs/>
          <w:i/>
          <w:color w:val="FF0000"/>
        </w:rPr>
        <w:t>cadence</w:t>
      </w:r>
      <w:r>
        <w:rPr>
          <w:rFonts w:ascii="Comic Sans MS" w:hAnsi="Comic Sans MS"/>
          <w:b/>
          <w:bCs/>
          <w:i/>
          <w:color w:val="FF0000"/>
        </w:rPr>
        <w:t xml:space="preserve"> de prélèvement </w:t>
      </w:r>
      <w:r w:rsidR="008E1493">
        <w:rPr>
          <w:rFonts w:ascii="Comic Sans MS" w:hAnsi="Comic Sans MS"/>
          <w:b/>
          <w:bCs/>
          <w:i/>
          <w:color w:val="FF0000"/>
        </w:rPr>
        <w:t>des pièces</w:t>
      </w:r>
      <w:r>
        <w:rPr>
          <w:rFonts w:ascii="Comic Sans MS" w:hAnsi="Comic Sans MS"/>
          <w:b/>
          <w:bCs/>
          <w:i/>
          <w:color w:val="FF0000"/>
        </w:rPr>
        <w:t xml:space="preserve"> à </w:t>
      </w:r>
      <w:r w:rsidR="0081161E">
        <w:rPr>
          <w:rFonts w:ascii="Comic Sans MS" w:hAnsi="Comic Sans MS"/>
          <w:b/>
          <w:bCs/>
          <w:i/>
          <w:color w:val="FF0000"/>
        </w:rPr>
        <w:t>contrôler</w:t>
      </w:r>
      <w:r>
        <w:rPr>
          <w:rFonts w:ascii="Comic Sans MS" w:hAnsi="Comic Sans MS"/>
          <w:b/>
          <w:bCs/>
          <w:i/>
          <w:color w:val="FF0000"/>
        </w:rPr>
        <w:t xml:space="preserve"> par exemple 1 pièce sur 5 pour la cote de 28</w:t>
      </w:r>
    </w:p>
    <w:p w:rsidR="00215676" w:rsidRDefault="00215676" w:rsidP="0071102C">
      <w:pPr>
        <w:rPr>
          <w:b/>
          <w:sz w:val="32"/>
          <w:szCs w:val="32"/>
          <w:u w:val="single"/>
        </w:rPr>
      </w:pPr>
    </w:p>
    <w:p w:rsidR="008F15C7" w:rsidRPr="008F15C7" w:rsidRDefault="008F15C7" w:rsidP="008F15C7">
      <w:pPr>
        <w:pStyle w:val="Paragraphedeliste"/>
        <w:numPr>
          <w:ilvl w:val="0"/>
          <w:numId w:val="24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>Que signifie 1/1 dans la colonne fréquence pour le Ø12H7 et quelle pourrait en être la raison :</w:t>
      </w:r>
    </w:p>
    <w:p w:rsidR="008F15C7" w:rsidRPr="00A27535" w:rsidRDefault="00A27535" w:rsidP="008F15C7">
      <w:pPr>
        <w:pStyle w:val="Paragraphedeliste"/>
        <w:suppressAutoHyphens w:val="0"/>
        <w:spacing w:before="120"/>
        <w:ind w:left="1776"/>
        <w:rPr>
          <w:rFonts w:ascii="Comic Sans MS" w:hAnsi="Comic Sans MS"/>
          <w:b/>
          <w:bCs/>
          <w:i/>
          <w:color w:val="FF0000"/>
        </w:rPr>
      </w:pPr>
      <w:r w:rsidRPr="00A27535">
        <w:rPr>
          <w:rFonts w:ascii="Comic Sans MS" w:hAnsi="Comic Sans MS"/>
          <w:b/>
          <w:bCs/>
          <w:i/>
          <w:color w:val="FF0000"/>
        </w:rPr>
        <w:t>Le contrôle de cet</w:t>
      </w:r>
      <w:r>
        <w:rPr>
          <w:rFonts w:ascii="Comic Sans MS" w:hAnsi="Comic Sans MS"/>
          <w:b/>
          <w:bCs/>
          <w:i/>
          <w:color w:val="FF0000"/>
        </w:rPr>
        <w:t>te spécification doit se faire à</w:t>
      </w:r>
      <w:r w:rsidRPr="00A27535">
        <w:rPr>
          <w:rFonts w:ascii="Comic Sans MS" w:hAnsi="Comic Sans MS"/>
          <w:b/>
          <w:bCs/>
          <w:i/>
          <w:color w:val="FF0000"/>
        </w:rPr>
        <w:t xml:space="preserve"> 100 pour cent car il peut y avoir des dispersions fréquentes.</w:t>
      </w:r>
    </w:p>
    <w:p w:rsidR="00A27535" w:rsidRPr="00A27535" w:rsidRDefault="00A27535" w:rsidP="00A27535">
      <w:pPr>
        <w:pStyle w:val="Paragraphedeliste"/>
        <w:suppressAutoHyphens w:val="0"/>
        <w:spacing w:before="120"/>
        <w:ind w:left="1776"/>
        <w:rPr>
          <w:rFonts w:ascii="Comic Sans MS" w:hAnsi="Comic Sans MS"/>
          <w:b/>
          <w:bCs/>
          <w:i/>
          <w:color w:val="FF0000"/>
        </w:rPr>
      </w:pPr>
      <w:r w:rsidRPr="00A27535">
        <w:rPr>
          <w:rFonts w:ascii="Comic Sans MS" w:hAnsi="Comic Sans MS"/>
          <w:b/>
          <w:bCs/>
          <w:i/>
          <w:color w:val="FF0000"/>
        </w:rPr>
        <w:t>Elle doit répondre à une contrainte d’assemblage stricte (fonctionnelle).</w:t>
      </w:r>
    </w:p>
    <w:p w:rsidR="00215676" w:rsidRDefault="00215676" w:rsidP="0071102C">
      <w:pPr>
        <w:rPr>
          <w:b/>
          <w:sz w:val="32"/>
          <w:szCs w:val="32"/>
          <w:u w:val="single"/>
        </w:rPr>
      </w:pPr>
    </w:p>
    <w:p w:rsidR="00215676" w:rsidRDefault="00215676" w:rsidP="0071102C">
      <w:pPr>
        <w:rPr>
          <w:b/>
          <w:sz w:val="32"/>
          <w:szCs w:val="32"/>
          <w:u w:val="single"/>
        </w:rPr>
      </w:pPr>
    </w:p>
    <w:p w:rsidR="00A27535" w:rsidRDefault="00A27535" w:rsidP="0071102C">
      <w:pPr>
        <w:rPr>
          <w:b/>
          <w:sz w:val="32"/>
          <w:szCs w:val="32"/>
          <w:u w:val="single"/>
        </w:rPr>
      </w:pPr>
    </w:p>
    <w:p w:rsidR="00A27535" w:rsidRDefault="00A27535" w:rsidP="0071102C">
      <w:pPr>
        <w:rPr>
          <w:b/>
          <w:sz w:val="32"/>
          <w:szCs w:val="32"/>
          <w:u w:val="single"/>
        </w:rPr>
      </w:pPr>
    </w:p>
    <w:p w:rsidR="00215676" w:rsidRDefault="00215676" w:rsidP="0071102C">
      <w:pPr>
        <w:rPr>
          <w:b/>
          <w:sz w:val="32"/>
          <w:szCs w:val="32"/>
          <w:u w:val="single"/>
        </w:rPr>
      </w:pPr>
    </w:p>
    <w:p w:rsidR="00215676" w:rsidRDefault="00215676" w:rsidP="0071102C">
      <w:pPr>
        <w:rPr>
          <w:b/>
          <w:sz w:val="32"/>
          <w:szCs w:val="32"/>
          <w:u w:val="single"/>
        </w:rPr>
      </w:pPr>
    </w:p>
    <w:p w:rsidR="009C6D07" w:rsidRDefault="009C6D07" w:rsidP="004A3B2B">
      <w:pPr>
        <w:pStyle w:val="NormalWeb"/>
        <w:jc w:val="both"/>
        <w:rPr>
          <w:b/>
          <w:sz w:val="40"/>
          <w:u w:val="single"/>
        </w:rPr>
      </w:pPr>
    </w:p>
    <w:sectPr w:rsidR="009C6D07" w:rsidSect="0093367C">
      <w:headerReference w:type="default" r:id="rId51"/>
      <w:footerReference w:type="default" r:id="rId52"/>
      <w:footnotePr>
        <w:pos w:val="beneathText"/>
      </w:footnotePr>
      <w:pgSz w:w="11905" w:h="16837"/>
      <w:pgMar w:top="340" w:right="567" w:bottom="340" w:left="567" w:header="284" w:footer="28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10408" w:rsidRDefault="00C10408">
      <w:r>
        <w:separator/>
      </w:r>
    </w:p>
  </w:endnote>
  <w:endnote w:type="continuationSeparator" w:id="0">
    <w:p w:rsidR="00C10408" w:rsidRDefault="00C104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1965" w:rsidRPr="004B5CA2" w:rsidRDefault="006B1965">
    <w:pPr>
      <w:rPr>
        <w:rFonts w:ascii="Comic Sans MS" w:hAnsi="Comic Sans MS"/>
        <w:b/>
      </w:rPr>
    </w:pPr>
    <w:r w:rsidRPr="004B5CA2">
      <w:rPr>
        <w:rFonts w:ascii="Comic Sans MS" w:hAnsi="Comic Sans MS"/>
        <w:b/>
      </w:rPr>
      <w:t>Dossier professeur corrigé</w:t>
    </w:r>
  </w:p>
  <w:p w:rsidR="006B1965" w:rsidRDefault="006B1965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10408" w:rsidRDefault="00C10408">
      <w:r>
        <w:separator/>
      </w:r>
    </w:p>
  </w:footnote>
  <w:footnote w:type="continuationSeparator" w:id="0">
    <w:p w:rsidR="00C10408" w:rsidRDefault="00C1040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498" w:type="dxa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276"/>
      <w:gridCol w:w="1418"/>
      <w:gridCol w:w="5528"/>
      <w:gridCol w:w="1276"/>
    </w:tblGrid>
    <w:tr w:rsidR="006B1965" w:rsidTr="000D46C5">
      <w:trPr>
        <w:cantSplit/>
        <w:trHeight w:val="207"/>
        <w:jc w:val="center"/>
      </w:trPr>
      <w:tc>
        <w:tcPr>
          <w:tcW w:w="1276" w:type="dxa"/>
          <w:vMerge w:val="restart"/>
          <w:tcBorders>
            <w:top w:val="single" w:sz="4" w:space="0" w:color="000000"/>
            <w:left w:val="single" w:sz="4" w:space="0" w:color="000000"/>
          </w:tcBorders>
          <w:shd w:val="clear" w:color="auto" w:fill="000000"/>
          <w:vAlign w:val="center"/>
        </w:tcPr>
        <w:p w:rsidR="006B1965" w:rsidRPr="00AE49F9" w:rsidRDefault="0089006C" w:rsidP="0089006C">
          <w:pPr>
            <w:pStyle w:val="En-tte"/>
            <w:snapToGrid w:val="0"/>
            <w:ind w:right="2"/>
            <w:jc w:val="center"/>
            <w:rPr>
              <w:rFonts w:ascii="Comic Sans MS" w:hAnsi="Comic Sans MS"/>
              <w:b/>
              <w:bCs/>
              <w:i/>
              <w:color w:val="FFFFFF"/>
            </w:rPr>
          </w:pPr>
          <w:r>
            <w:rPr>
              <w:rFonts w:ascii="Comic Sans MS" w:hAnsi="Comic Sans MS"/>
              <w:b/>
              <w:bCs/>
              <w:i/>
              <w:color w:val="FFFFFF"/>
            </w:rPr>
            <w:t>Bac pro</w:t>
          </w:r>
        </w:p>
      </w:tc>
      <w:tc>
        <w:tcPr>
          <w:tcW w:w="1418" w:type="dxa"/>
          <w:vMerge w:val="restart"/>
          <w:tcBorders>
            <w:top w:val="single" w:sz="4" w:space="0" w:color="000000"/>
            <w:left w:val="single" w:sz="4" w:space="0" w:color="000000"/>
          </w:tcBorders>
          <w:vAlign w:val="center"/>
        </w:tcPr>
        <w:p w:rsidR="006B1965" w:rsidRDefault="006B1965" w:rsidP="00AE49F9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  <w:r>
            <w:rPr>
              <w:rFonts w:ascii="Comic Sans MS" w:hAnsi="Comic Sans MS"/>
              <w:b/>
            </w:rPr>
            <w:t>Ateliers tournants</w:t>
          </w:r>
        </w:p>
        <w:p w:rsidR="006B1965" w:rsidRPr="00AE49F9" w:rsidRDefault="006B1965" w:rsidP="005A7958">
          <w:pPr>
            <w:pStyle w:val="En-tte"/>
            <w:snapToGrid w:val="0"/>
            <w:rPr>
              <w:rFonts w:ascii="Comic Sans MS" w:hAnsi="Comic Sans MS"/>
              <w:b/>
            </w:rPr>
          </w:pPr>
        </w:p>
      </w:tc>
      <w:tc>
        <w:tcPr>
          <w:tcW w:w="5528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6B1965" w:rsidRPr="00746B94" w:rsidRDefault="006B1965" w:rsidP="00746B94">
          <w:pPr>
            <w:suppressAutoHyphens w:val="0"/>
            <w:spacing w:before="120"/>
            <w:jc w:val="center"/>
            <w:rPr>
              <w:rFonts w:ascii="Comic Sans MS" w:hAnsi="Comic Sans MS"/>
              <w:b/>
              <w:bCs/>
            </w:rPr>
          </w:pPr>
          <w:r w:rsidRPr="00746B94">
            <w:rPr>
              <w:rFonts w:ascii="Comic Sans MS" w:hAnsi="Comic Sans MS"/>
              <w:b/>
              <w:bCs/>
            </w:rPr>
            <w:t>1</w:t>
          </w:r>
          <w:r w:rsidRPr="00746B94">
            <w:rPr>
              <w:rFonts w:ascii="Comic Sans MS" w:hAnsi="Comic Sans MS"/>
              <w:b/>
              <w:bCs/>
              <w:vertAlign w:val="superscript"/>
            </w:rPr>
            <w:t>er</w:t>
          </w:r>
          <w:r w:rsidRPr="00746B94">
            <w:rPr>
              <w:rFonts w:ascii="Comic Sans MS" w:hAnsi="Comic Sans MS"/>
              <w:b/>
              <w:bCs/>
            </w:rPr>
            <w:t xml:space="preserve"> Atelier: Isostatisme (Mise en Position)</w:t>
          </w:r>
        </w:p>
      </w:tc>
      <w:tc>
        <w:tcPr>
          <w:tcW w:w="1276" w:type="dxa"/>
          <w:vMerge w:val="restart"/>
          <w:tcBorders>
            <w:top w:val="single" w:sz="4" w:space="0" w:color="000000"/>
            <w:left w:val="single" w:sz="4" w:space="0" w:color="000000"/>
            <w:right w:val="single" w:sz="4" w:space="0" w:color="000000"/>
          </w:tcBorders>
          <w:vAlign w:val="center"/>
        </w:tcPr>
        <w:p w:rsidR="006B1965" w:rsidRPr="00144265" w:rsidRDefault="006B1965" w:rsidP="00AE49F9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  <w:r w:rsidRPr="00144265">
            <w:rPr>
              <w:rFonts w:ascii="Comic Sans MS" w:hAnsi="Comic Sans MS"/>
              <w:b/>
            </w:rPr>
            <w:fldChar w:fldCharType="begin"/>
          </w:r>
          <w:r w:rsidRPr="00144265">
            <w:rPr>
              <w:rFonts w:ascii="Comic Sans MS" w:hAnsi="Comic Sans MS"/>
              <w:b/>
            </w:rPr>
            <w:instrText xml:space="preserve"> PAGE </w:instrText>
          </w:r>
          <w:r w:rsidRPr="00144265">
            <w:rPr>
              <w:rFonts w:ascii="Comic Sans MS" w:hAnsi="Comic Sans MS"/>
              <w:b/>
            </w:rPr>
            <w:fldChar w:fldCharType="separate"/>
          </w:r>
          <w:r w:rsidR="0089006C">
            <w:rPr>
              <w:rFonts w:ascii="Comic Sans MS" w:hAnsi="Comic Sans MS"/>
              <w:b/>
              <w:noProof/>
            </w:rPr>
            <w:t>15</w:t>
          </w:r>
          <w:r w:rsidRPr="00144265">
            <w:rPr>
              <w:rFonts w:ascii="Comic Sans MS" w:hAnsi="Comic Sans MS"/>
              <w:b/>
            </w:rPr>
            <w:fldChar w:fldCharType="end"/>
          </w:r>
          <w:r w:rsidRPr="00144265">
            <w:rPr>
              <w:rFonts w:ascii="Comic Sans MS" w:hAnsi="Comic Sans MS"/>
              <w:b/>
            </w:rPr>
            <w:t>/</w:t>
          </w:r>
          <w:r w:rsidRPr="00144265">
            <w:rPr>
              <w:rFonts w:ascii="Comic Sans MS" w:hAnsi="Comic Sans MS"/>
              <w:b/>
            </w:rPr>
            <w:fldChar w:fldCharType="begin"/>
          </w:r>
          <w:r w:rsidRPr="00144265">
            <w:rPr>
              <w:rFonts w:ascii="Comic Sans MS" w:hAnsi="Comic Sans MS"/>
              <w:b/>
            </w:rPr>
            <w:instrText xml:space="preserve"> NUMPAGES \*Arabic </w:instrText>
          </w:r>
          <w:r w:rsidRPr="00144265">
            <w:rPr>
              <w:rFonts w:ascii="Comic Sans MS" w:hAnsi="Comic Sans MS"/>
              <w:b/>
            </w:rPr>
            <w:fldChar w:fldCharType="separate"/>
          </w:r>
          <w:r w:rsidR="0089006C">
            <w:rPr>
              <w:rFonts w:ascii="Comic Sans MS" w:hAnsi="Comic Sans MS"/>
              <w:b/>
              <w:noProof/>
            </w:rPr>
            <w:t>15</w:t>
          </w:r>
          <w:r w:rsidRPr="00144265">
            <w:rPr>
              <w:rFonts w:ascii="Comic Sans MS" w:hAnsi="Comic Sans MS"/>
              <w:b/>
            </w:rPr>
            <w:fldChar w:fldCharType="end"/>
          </w:r>
        </w:p>
      </w:tc>
    </w:tr>
    <w:tr w:rsidR="006B1965" w:rsidTr="000D46C5">
      <w:trPr>
        <w:cantSplit/>
        <w:trHeight w:val="206"/>
        <w:jc w:val="center"/>
      </w:trPr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</w:tcBorders>
          <w:shd w:val="clear" w:color="auto" w:fill="000000"/>
          <w:vAlign w:val="center"/>
        </w:tcPr>
        <w:p w:rsidR="006B1965" w:rsidRPr="00AE49F9" w:rsidRDefault="006B1965" w:rsidP="00AE49F9">
          <w:pPr>
            <w:pStyle w:val="En-tte"/>
            <w:snapToGrid w:val="0"/>
            <w:ind w:right="2"/>
            <w:rPr>
              <w:rFonts w:ascii="Comic Sans MS" w:hAnsi="Comic Sans MS"/>
              <w:b/>
              <w:bCs/>
              <w:i/>
              <w:color w:val="FFFFFF"/>
            </w:rPr>
          </w:pPr>
        </w:p>
      </w:tc>
      <w:tc>
        <w:tcPr>
          <w:tcW w:w="1418" w:type="dxa"/>
          <w:vMerge/>
          <w:tcBorders>
            <w:left w:val="single" w:sz="4" w:space="0" w:color="000000"/>
            <w:bottom w:val="single" w:sz="4" w:space="0" w:color="000000"/>
          </w:tcBorders>
          <w:vAlign w:val="center"/>
        </w:tcPr>
        <w:p w:rsidR="006B1965" w:rsidRDefault="006B1965" w:rsidP="00AE49F9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  <w:tc>
        <w:tcPr>
          <w:tcW w:w="5528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6B1965" w:rsidRDefault="006B1965" w:rsidP="00746B94">
          <w:pPr>
            <w:pStyle w:val="En-tte"/>
            <w:snapToGrid w:val="0"/>
            <w:jc w:val="center"/>
            <w:rPr>
              <w:rFonts w:ascii="Comic Sans MS" w:hAnsi="Comic Sans MS"/>
              <w:b/>
              <w:bCs/>
              <w:sz w:val="28"/>
              <w:szCs w:val="28"/>
              <w:u w:val="single"/>
            </w:rPr>
          </w:pPr>
          <w:r>
            <w:rPr>
              <w:rFonts w:ascii="Comic Sans MS" w:hAnsi="Comic Sans MS"/>
              <w:b/>
              <w:bCs/>
            </w:rPr>
            <w:t>2</w:t>
          </w:r>
          <w:r>
            <w:rPr>
              <w:rFonts w:ascii="Comic Sans MS" w:hAnsi="Comic Sans MS"/>
              <w:b/>
              <w:bCs/>
              <w:vertAlign w:val="superscript"/>
            </w:rPr>
            <w:t xml:space="preserve">ème </w:t>
          </w:r>
          <w:r>
            <w:rPr>
              <w:rFonts w:ascii="Comic Sans MS" w:hAnsi="Comic Sans MS"/>
              <w:b/>
              <w:bCs/>
            </w:rPr>
            <w:t>Atelier:</w:t>
          </w:r>
          <w:r w:rsidRPr="00746B94">
            <w:rPr>
              <w:rFonts w:ascii="Comic Sans MS" w:hAnsi="Comic Sans MS"/>
              <w:b/>
              <w:bCs/>
            </w:rPr>
            <w:t xml:space="preserve"> </w:t>
          </w:r>
          <w:r>
            <w:rPr>
              <w:rFonts w:ascii="Comic Sans MS" w:hAnsi="Comic Sans MS"/>
              <w:b/>
              <w:bCs/>
            </w:rPr>
            <w:t>Les conditions de coupe</w:t>
          </w:r>
          <w:r w:rsidRPr="00746B94">
            <w:rPr>
              <w:rFonts w:ascii="Comic Sans MS" w:hAnsi="Comic Sans MS"/>
              <w:b/>
              <w:bCs/>
            </w:rPr>
            <w:t xml:space="preserve"> </w:t>
          </w:r>
        </w:p>
      </w:tc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  <w:right w:val="single" w:sz="4" w:space="0" w:color="000000"/>
          </w:tcBorders>
          <w:vAlign w:val="center"/>
        </w:tcPr>
        <w:p w:rsidR="006B1965" w:rsidRPr="00144265" w:rsidRDefault="006B1965" w:rsidP="00AE49F9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</w:tr>
    <w:tr w:rsidR="006B1965" w:rsidTr="000D46C5">
      <w:trPr>
        <w:cantSplit/>
        <w:trHeight w:val="206"/>
        <w:jc w:val="center"/>
      </w:trPr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</w:tcBorders>
          <w:shd w:val="clear" w:color="auto" w:fill="000000"/>
          <w:vAlign w:val="center"/>
        </w:tcPr>
        <w:p w:rsidR="006B1965" w:rsidRPr="00AE49F9" w:rsidRDefault="006B1965" w:rsidP="00AE49F9">
          <w:pPr>
            <w:pStyle w:val="En-tte"/>
            <w:snapToGrid w:val="0"/>
            <w:ind w:right="2"/>
            <w:rPr>
              <w:rFonts w:ascii="Comic Sans MS" w:hAnsi="Comic Sans MS"/>
              <w:b/>
              <w:bCs/>
              <w:i/>
              <w:color w:val="FFFFFF"/>
            </w:rPr>
          </w:pPr>
        </w:p>
      </w:tc>
      <w:tc>
        <w:tcPr>
          <w:tcW w:w="1418" w:type="dxa"/>
          <w:vMerge/>
          <w:tcBorders>
            <w:left w:val="single" w:sz="4" w:space="0" w:color="000000"/>
            <w:bottom w:val="single" w:sz="4" w:space="0" w:color="000000"/>
          </w:tcBorders>
          <w:vAlign w:val="center"/>
        </w:tcPr>
        <w:p w:rsidR="006B1965" w:rsidRDefault="006B1965" w:rsidP="00AE49F9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  <w:tc>
        <w:tcPr>
          <w:tcW w:w="5528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6B1965" w:rsidRDefault="006B1965" w:rsidP="00746B94">
          <w:pPr>
            <w:pStyle w:val="En-tte"/>
            <w:snapToGrid w:val="0"/>
            <w:jc w:val="center"/>
            <w:rPr>
              <w:rFonts w:ascii="Comic Sans MS" w:hAnsi="Comic Sans MS"/>
              <w:b/>
              <w:bCs/>
              <w:sz w:val="28"/>
              <w:szCs w:val="28"/>
              <w:u w:val="single"/>
            </w:rPr>
          </w:pPr>
          <w:r>
            <w:rPr>
              <w:rFonts w:ascii="Comic Sans MS" w:hAnsi="Comic Sans MS"/>
              <w:b/>
              <w:bCs/>
            </w:rPr>
            <w:t>3</w:t>
          </w:r>
          <w:r>
            <w:rPr>
              <w:rFonts w:ascii="Comic Sans MS" w:hAnsi="Comic Sans MS"/>
              <w:b/>
              <w:bCs/>
              <w:vertAlign w:val="superscript"/>
            </w:rPr>
            <w:t>ème</w:t>
          </w:r>
          <w:r w:rsidRPr="00746B94">
            <w:rPr>
              <w:rFonts w:ascii="Comic Sans MS" w:hAnsi="Comic Sans MS"/>
              <w:b/>
              <w:bCs/>
            </w:rPr>
            <w:t xml:space="preserve"> Atelier: </w:t>
          </w:r>
          <w:r>
            <w:rPr>
              <w:rFonts w:ascii="Comic Sans MS" w:hAnsi="Comic Sans MS"/>
              <w:b/>
              <w:bCs/>
            </w:rPr>
            <w:t>Métrologie</w:t>
          </w:r>
        </w:p>
      </w:tc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  <w:right w:val="single" w:sz="4" w:space="0" w:color="000000"/>
          </w:tcBorders>
          <w:vAlign w:val="center"/>
        </w:tcPr>
        <w:p w:rsidR="006B1965" w:rsidRPr="00144265" w:rsidRDefault="006B1965" w:rsidP="00AE49F9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</w:tr>
  </w:tbl>
  <w:p w:rsidR="006B1965" w:rsidRDefault="006B1965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itre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Titre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Titre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Titre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" w15:restartNumberingAfterBreak="0">
    <w:nsid w:val="00000003"/>
    <w:multiLevelType w:val="singleLevel"/>
    <w:tmpl w:val="00000003"/>
    <w:name w:val="WW8Num2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3" w15:restartNumberingAfterBreak="0">
    <w:nsid w:val="00000004"/>
    <w:multiLevelType w:val="singleLevel"/>
    <w:tmpl w:val="00000004"/>
    <w:name w:val="WW8Num3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/>
      </w:rPr>
    </w:lvl>
  </w:abstractNum>
  <w:abstractNum w:abstractNumId="4" w15:restartNumberingAfterBreak="0">
    <w:nsid w:val="00000005"/>
    <w:multiLevelType w:val="singleLevel"/>
    <w:tmpl w:val="00000005"/>
    <w:name w:val="WW8Num6"/>
    <w:lvl w:ilvl="0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/>
        <w:b w:val="0"/>
        <w:i w:val="0"/>
        <w:color w:val="auto"/>
        <w:sz w:val="24"/>
      </w:rPr>
    </w:lvl>
  </w:abstractNum>
  <w:abstractNum w:abstractNumId="5" w15:restartNumberingAfterBreak="0">
    <w:nsid w:val="00000006"/>
    <w:multiLevelType w:val="singleLevel"/>
    <w:tmpl w:val="00000006"/>
    <w:name w:val="WW8Num9"/>
    <w:lvl w:ilvl="0">
      <w:start w:val="1"/>
      <w:numFmt w:val="bullet"/>
      <w:lvlText w:val=""/>
      <w:lvlJc w:val="left"/>
      <w:pPr>
        <w:tabs>
          <w:tab w:val="num" w:pos="1776"/>
        </w:tabs>
        <w:ind w:left="1776" w:hanging="360"/>
      </w:pPr>
      <w:rPr>
        <w:rFonts w:ascii="Wingdings" w:hAnsi="Wingdings"/>
      </w:rPr>
    </w:lvl>
  </w:abstractNum>
  <w:abstractNum w:abstractNumId="6" w15:restartNumberingAfterBreak="0">
    <w:nsid w:val="00000007"/>
    <w:multiLevelType w:val="multilevel"/>
    <w:tmpl w:val="00000007"/>
    <w:name w:val="WW8Num10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/>
        <w:b w:val="0"/>
        <w:i w:val="0"/>
        <w:color w:val="auto"/>
        <w:sz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0000008"/>
    <w:multiLevelType w:val="singleLevel"/>
    <w:tmpl w:val="00000008"/>
    <w:name w:val="WW8Num1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8" w15:restartNumberingAfterBreak="0">
    <w:nsid w:val="00000009"/>
    <w:multiLevelType w:val="singleLevel"/>
    <w:tmpl w:val="00000009"/>
    <w:name w:val="WW8Num17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9" w15:restartNumberingAfterBreak="0">
    <w:nsid w:val="00781E12"/>
    <w:multiLevelType w:val="hybridMultilevel"/>
    <w:tmpl w:val="B11C3122"/>
    <w:lvl w:ilvl="0" w:tplc="67BACADE">
      <w:start w:val="1"/>
      <w:numFmt w:val="decimal"/>
      <w:lvlText w:val="%1"/>
      <w:lvlJc w:val="left"/>
      <w:pPr>
        <w:ind w:left="0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D5CFD9E">
      <w:start w:val="1"/>
      <w:numFmt w:val="lowerLetter"/>
      <w:lvlText w:val="%2"/>
      <w:lvlJc w:val="left"/>
      <w:pPr>
        <w:ind w:left="85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C64368E">
      <w:start w:val="1"/>
      <w:numFmt w:val="lowerRoman"/>
      <w:lvlText w:val="%3"/>
      <w:lvlJc w:val="left"/>
      <w:pPr>
        <w:ind w:left="157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6D47146">
      <w:start w:val="1"/>
      <w:numFmt w:val="decimal"/>
      <w:lvlText w:val="%4"/>
      <w:lvlJc w:val="left"/>
      <w:pPr>
        <w:ind w:left="229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BD2BEF8">
      <w:start w:val="1"/>
      <w:numFmt w:val="lowerLetter"/>
      <w:lvlText w:val="%5"/>
      <w:lvlJc w:val="left"/>
      <w:pPr>
        <w:ind w:left="301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6A64C64">
      <w:start w:val="1"/>
      <w:numFmt w:val="lowerRoman"/>
      <w:lvlText w:val="%6"/>
      <w:lvlJc w:val="left"/>
      <w:pPr>
        <w:ind w:left="373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9A2D32C">
      <w:start w:val="1"/>
      <w:numFmt w:val="decimal"/>
      <w:lvlText w:val="%7"/>
      <w:lvlJc w:val="left"/>
      <w:pPr>
        <w:ind w:left="445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F0AE96E">
      <w:start w:val="1"/>
      <w:numFmt w:val="lowerLetter"/>
      <w:lvlText w:val="%8"/>
      <w:lvlJc w:val="left"/>
      <w:pPr>
        <w:ind w:left="517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8ECE042">
      <w:start w:val="1"/>
      <w:numFmt w:val="lowerRoman"/>
      <w:lvlText w:val="%9"/>
      <w:lvlJc w:val="left"/>
      <w:pPr>
        <w:ind w:left="589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08D92370"/>
    <w:multiLevelType w:val="singleLevel"/>
    <w:tmpl w:val="040C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1" w15:restartNumberingAfterBreak="0">
    <w:nsid w:val="197E1DBE"/>
    <w:multiLevelType w:val="hybridMultilevel"/>
    <w:tmpl w:val="AF6C6644"/>
    <w:lvl w:ilvl="0" w:tplc="260AAAC4">
      <w:start w:val="20"/>
      <w:numFmt w:val="bullet"/>
      <w:lvlText w:val="-"/>
      <w:lvlJc w:val="left"/>
      <w:pPr>
        <w:ind w:left="720" w:hanging="360"/>
      </w:pPr>
      <w:rPr>
        <w:rFonts w:ascii="Comic Sans MS" w:eastAsia="Times New Roman" w:hAnsi="Comic Sans MS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CA0247"/>
    <w:multiLevelType w:val="hybridMultilevel"/>
    <w:tmpl w:val="343894F6"/>
    <w:lvl w:ilvl="0" w:tplc="040C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1F897718"/>
    <w:multiLevelType w:val="hybridMultilevel"/>
    <w:tmpl w:val="3886F500"/>
    <w:lvl w:ilvl="0" w:tplc="B338E7EE">
      <w:start w:val="20"/>
      <w:numFmt w:val="bullet"/>
      <w:lvlText w:val="-"/>
      <w:lvlJc w:val="left"/>
      <w:pPr>
        <w:ind w:left="720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FA70D6"/>
    <w:multiLevelType w:val="hybridMultilevel"/>
    <w:tmpl w:val="38CC4376"/>
    <w:lvl w:ilvl="0" w:tplc="FFFFFFFF">
      <w:start w:val="1"/>
      <w:numFmt w:val="decimal"/>
      <w:lvlText w:val="%1."/>
      <w:lvlJc w:val="left"/>
      <w:pPr>
        <w:tabs>
          <w:tab w:val="num" w:pos="2854"/>
        </w:tabs>
        <w:ind w:left="2854" w:hanging="360"/>
      </w:pPr>
      <w:rPr>
        <w:rFonts w:ascii="Times New Roman" w:hAnsi="Times New Roman" w:hint="default"/>
        <w:b/>
        <w:i w:val="0"/>
        <w:sz w:val="28"/>
      </w:rPr>
    </w:lvl>
    <w:lvl w:ilvl="1" w:tplc="FFFFFFFF">
      <w:start w:val="1"/>
      <w:numFmt w:val="bullet"/>
      <w:lvlText w:val=""/>
      <w:lvlJc w:val="left"/>
      <w:pPr>
        <w:tabs>
          <w:tab w:val="num" w:pos="2854"/>
        </w:tabs>
        <w:ind w:left="2854" w:hanging="360"/>
      </w:pPr>
      <w:rPr>
        <w:rFonts w:ascii="Wingdings" w:hAnsi="Wingdings" w:hint="default"/>
        <w:sz w:val="16"/>
      </w:rPr>
    </w:lvl>
    <w:lvl w:ilvl="2" w:tplc="FFFFFFFF">
      <w:start w:val="1"/>
      <w:numFmt w:val="lowerRoman"/>
      <w:lvlText w:val="%3."/>
      <w:lvlJc w:val="right"/>
      <w:pPr>
        <w:tabs>
          <w:tab w:val="num" w:pos="3574"/>
        </w:tabs>
        <w:ind w:left="3574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4294"/>
        </w:tabs>
        <w:ind w:left="4294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5014"/>
        </w:tabs>
        <w:ind w:left="5014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734"/>
        </w:tabs>
        <w:ind w:left="5734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6454"/>
        </w:tabs>
        <w:ind w:left="6454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7174"/>
        </w:tabs>
        <w:ind w:left="7174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894"/>
        </w:tabs>
        <w:ind w:left="7894" w:hanging="180"/>
      </w:pPr>
    </w:lvl>
  </w:abstractNum>
  <w:abstractNum w:abstractNumId="15" w15:restartNumberingAfterBreak="0">
    <w:nsid w:val="33CF3735"/>
    <w:multiLevelType w:val="hybridMultilevel"/>
    <w:tmpl w:val="3B1E6AA2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14338F"/>
    <w:multiLevelType w:val="hybridMultilevel"/>
    <w:tmpl w:val="550C0D02"/>
    <w:lvl w:ilvl="0" w:tplc="6F3A72D2">
      <w:start w:val="2"/>
      <w:numFmt w:val="lowerLetter"/>
      <w:lvlText w:val="%1)"/>
      <w:lvlJc w:val="left"/>
      <w:pPr>
        <w:ind w:left="1059"/>
      </w:pPr>
      <w:rPr>
        <w:rFonts w:ascii="Tahoma" w:eastAsia="Tahoma" w:hAnsi="Tahoma" w:cs="Tahoma"/>
        <w:b/>
        <w:bCs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974E292">
      <w:start w:val="1"/>
      <w:numFmt w:val="decimal"/>
      <w:lvlText w:val="%2"/>
      <w:lvlJc w:val="left"/>
      <w:pPr>
        <w:ind w:left="1767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84A49FA">
      <w:start w:val="1"/>
      <w:numFmt w:val="lowerRoman"/>
      <w:lvlText w:val="%3"/>
      <w:lvlJc w:val="left"/>
      <w:pPr>
        <w:ind w:left="2921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4968C2A">
      <w:start w:val="1"/>
      <w:numFmt w:val="decimal"/>
      <w:lvlText w:val="%4"/>
      <w:lvlJc w:val="left"/>
      <w:pPr>
        <w:ind w:left="3641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F4A3492">
      <w:start w:val="1"/>
      <w:numFmt w:val="lowerLetter"/>
      <w:lvlText w:val="%5"/>
      <w:lvlJc w:val="left"/>
      <w:pPr>
        <w:ind w:left="4361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07C52FC">
      <w:start w:val="1"/>
      <w:numFmt w:val="lowerRoman"/>
      <w:lvlText w:val="%6"/>
      <w:lvlJc w:val="left"/>
      <w:pPr>
        <w:ind w:left="5081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53271BE">
      <w:start w:val="1"/>
      <w:numFmt w:val="decimal"/>
      <w:lvlText w:val="%7"/>
      <w:lvlJc w:val="left"/>
      <w:pPr>
        <w:ind w:left="5801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4A4473A">
      <w:start w:val="1"/>
      <w:numFmt w:val="lowerLetter"/>
      <w:lvlText w:val="%8"/>
      <w:lvlJc w:val="left"/>
      <w:pPr>
        <w:ind w:left="6521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BB2DB08">
      <w:start w:val="1"/>
      <w:numFmt w:val="lowerRoman"/>
      <w:lvlText w:val="%9"/>
      <w:lvlJc w:val="left"/>
      <w:pPr>
        <w:ind w:left="7241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459A5984"/>
    <w:multiLevelType w:val="hybridMultilevel"/>
    <w:tmpl w:val="C3B69A5E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8" w15:restartNumberingAfterBreak="0">
    <w:nsid w:val="48B91901"/>
    <w:multiLevelType w:val="hybridMultilevel"/>
    <w:tmpl w:val="C3ECB712"/>
    <w:lvl w:ilvl="0" w:tplc="AEE04324">
      <w:start w:val="1"/>
      <w:numFmt w:val="lowerLetter"/>
      <w:lvlText w:val="%1)"/>
      <w:lvlJc w:val="left"/>
      <w:pPr>
        <w:ind w:left="1201"/>
      </w:pPr>
      <w:rPr>
        <w:rFonts w:ascii="Tahoma" w:eastAsia="Tahoma" w:hAnsi="Tahoma" w:cs="Tahoma"/>
        <w:b w:val="0"/>
        <w:i w:val="0"/>
        <w:strike w:val="0"/>
        <w:dstrike w:val="0"/>
        <w:color w:val="00007F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F1E3D2C">
      <w:start w:val="1"/>
      <w:numFmt w:val="lowerLetter"/>
      <w:lvlText w:val="%2"/>
      <w:lvlJc w:val="left"/>
      <w:pPr>
        <w:ind w:left="2004"/>
      </w:pPr>
      <w:rPr>
        <w:rFonts w:ascii="Tahoma" w:eastAsia="Tahoma" w:hAnsi="Tahoma" w:cs="Tahoma"/>
        <w:b w:val="0"/>
        <w:i w:val="0"/>
        <w:strike w:val="0"/>
        <w:dstrike w:val="0"/>
        <w:color w:val="00007F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1226F6A">
      <w:start w:val="1"/>
      <w:numFmt w:val="lowerRoman"/>
      <w:lvlText w:val="%3"/>
      <w:lvlJc w:val="left"/>
      <w:pPr>
        <w:ind w:left="2724"/>
      </w:pPr>
      <w:rPr>
        <w:rFonts w:ascii="Tahoma" w:eastAsia="Tahoma" w:hAnsi="Tahoma" w:cs="Tahoma"/>
        <w:b w:val="0"/>
        <w:i w:val="0"/>
        <w:strike w:val="0"/>
        <w:dstrike w:val="0"/>
        <w:color w:val="00007F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4C8EE70">
      <w:start w:val="1"/>
      <w:numFmt w:val="decimal"/>
      <w:lvlText w:val="%4"/>
      <w:lvlJc w:val="left"/>
      <w:pPr>
        <w:ind w:left="3444"/>
      </w:pPr>
      <w:rPr>
        <w:rFonts w:ascii="Tahoma" w:eastAsia="Tahoma" w:hAnsi="Tahoma" w:cs="Tahoma"/>
        <w:b w:val="0"/>
        <w:i w:val="0"/>
        <w:strike w:val="0"/>
        <w:dstrike w:val="0"/>
        <w:color w:val="00007F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1C091CA">
      <w:start w:val="1"/>
      <w:numFmt w:val="lowerLetter"/>
      <w:lvlText w:val="%5"/>
      <w:lvlJc w:val="left"/>
      <w:pPr>
        <w:ind w:left="4164"/>
      </w:pPr>
      <w:rPr>
        <w:rFonts w:ascii="Tahoma" w:eastAsia="Tahoma" w:hAnsi="Tahoma" w:cs="Tahoma"/>
        <w:b w:val="0"/>
        <w:i w:val="0"/>
        <w:strike w:val="0"/>
        <w:dstrike w:val="0"/>
        <w:color w:val="00007F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43C7E5A">
      <w:start w:val="1"/>
      <w:numFmt w:val="lowerRoman"/>
      <w:lvlText w:val="%6"/>
      <w:lvlJc w:val="left"/>
      <w:pPr>
        <w:ind w:left="4884"/>
      </w:pPr>
      <w:rPr>
        <w:rFonts w:ascii="Tahoma" w:eastAsia="Tahoma" w:hAnsi="Tahoma" w:cs="Tahoma"/>
        <w:b w:val="0"/>
        <w:i w:val="0"/>
        <w:strike w:val="0"/>
        <w:dstrike w:val="0"/>
        <w:color w:val="00007F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EE23CDA">
      <w:start w:val="1"/>
      <w:numFmt w:val="decimal"/>
      <w:lvlText w:val="%7"/>
      <w:lvlJc w:val="left"/>
      <w:pPr>
        <w:ind w:left="5604"/>
      </w:pPr>
      <w:rPr>
        <w:rFonts w:ascii="Tahoma" w:eastAsia="Tahoma" w:hAnsi="Tahoma" w:cs="Tahoma"/>
        <w:b w:val="0"/>
        <w:i w:val="0"/>
        <w:strike w:val="0"/>
        <w:dstrike w:val="0"/>
        <w:color w:val="00007F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AEC4D70">
      <w:start w:val="1"/>
      <w:numFmt w:val="lowerLetter"/>
      <w:lvlText w:val="%8"/>
      <w:lvlJc w:val="left"/>
      <w:pPr>
        <w:ind w:left="6324"/>
      </w:pPr>
      <w:rPr>
        <w:rFonts w:ascii="Tahoma" w:eastAsia="Tahoma" w:hAnsi="Tahoma" w:cs="Tahoma"/>
        <w:b w:val="0"/>
        <w:i w:val="0"/>
        <w:strike w:val="0"/>
        <w:dstrike w:val="0"/>
        <w:color w:val="00007F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49E0D3C">
      <w:start w:val="1"/>
      <w:numFmt w:val="lowerRoman"/>
      <w:lvlText w:val="%9"/>
      <w:lvlJc w:val="left"/>
      <w:pPr>
        <w:ind w:left="7044"/>
      </w:pPr>
      <w:rPr>
        <w:rFonts w:ascii="Tahoma" w:eastAsia="Tahoma" w:hAnsi="Tahoma" w:cs="Tahoma"/>
        <w:b w:val="0"/>
        <w:i w:val="0"/>
        <w:strike w:val="0"/>
        <w:dstrike w:val="0"/>
        <w:color w:val="00007F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5FFC080B"/>
    <w:multiLevelType w:val="hybridMultilevel"/>
    <w:tmpl w:val="8CA0745A"/>
    <w:lvl w:ilvl="0" w:tplc="6A06EC9A">
      <w:start w:val="20"/>
      <w:numFmt w:val="bullet"/>
      <w:lvlText w:val=""/>
      <w:lvlJc w:val="left"/>
      <w:pPr>
        <w:ind w:left="1776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0" w15:restartNumberingAfterBreak="0">
    <w:nsid w:val="61D86608"/>
    <w:multiLevelType w:val="hybridMultilevel"/>
    <w:tmpl w:val="1850F7AE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33A0731"/>
    <w:multiLevelType w:val="singleLevel"/>
    <w:tmpl w:val="1018A552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2" w15:restartNumberingAfterBreak="0">
    <w:nsid w:val="6D7205D5"/>
    <w:multiLevelType w:val="hybridMultilevel"/>
    <w:tmpl w:val="B36E0DC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" w15:restartNumberingAfterBreak="0">
    <w:nsid w:val="6FEC721F"/>
    <w:multiLevelType w:val="hybridMultilevel"/>
    <w:tmpl w:val="920C7606"/>
    <w:lvl w:ilvl="0" w:tplc="5C9C3C7A">
      <w:start w:val="1"/>
      <w:numFmt w:val="decimal"/>
      <w:lvlText w:val="%1"/>
      <w:lvlJc w:val="left"/>
      <w:pPr>
        <w:ind w:left="0"/>
      </w:pPr>
      <w:rPr>
        <w:rFonts w:ascii="Tahoma" w:eastAsia="Tahoma" w:hAnsi="Tahoma" w:cs="Tahoma"/>
        <w:b w:val="0"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D5CFD9E">
      <w:start w:val="1"/>
      <w:numFmt w:val="lowerLetter"/>
      <w:lvlText w:val="%2"/>
      <w:lvlJc w:val="left"/>
      <w:pPr>
        <w:ind w:left="85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C64368E">
      <w:start w:val="1"/>
      <w:numFmt w:val="lowerRoman"/>
      <w:lvlText w:val="%3"/>
      <w:lvlJc w:val="left"/>
      <w:pPr>
        <w:ind w:left="157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6D47146">
      <w:start w:val="1"/>
      <w:numFmt w:val="decimal"/>
      <w:lvlText w:val="%4"/>
      <w:lvlJc w:val="left"/>
      <w:pPr>
        <w:ind w:left="229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BD2BEF8">
      <w:start w:val="1"/>
      <w:numFmt w:val="lowerLetter"/>
      <w:lvlText w:val="%5"/>
      <w:lvlJc w:val="left"/>
      <w:pPr>
        <w:ind w:left="301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6A64C64">
      <w:start w:val="1"/>
      <w:numFmt w:val="lowerRoman"/>
      <w:lvlText w:val="%6"/>
      <w:lvlJc w:val="left"/>
      <w:pPr>
        <w:ind w:left="373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9A2D32C">
      <w:start w:val="1"/>
      <w:numFmt w:val="decimal"/>
      <w:lvlText w:val="%7"/>
      <w:lvlJc w:val="left"/>
      <w:pPr>
        <w:ind w:left="445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F0AE96E">
      <w:start w:val="1"/>
      <w:numFmt w:val="lowerLetter"/>
      <w:lvlText w:val="%8"/>
      <w:lvlJc w:val="left"/>
      <w:pPr>
        <w:ind w:left="517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8ECE042">
      <w:start w:val="1"/>
      <w:numFmt w:val="lowerRoman"/>
      <w:lvlText w:val="%9"/>
      <w:lvlJc w:val="left"/>
      <w:pPr>
        <w:ind w:left="5897"/>
      </w:pPr>
      <w:rPr>
        <w:rFonts w:ascii="Tahoma" w:eastAsia="Tahoma" w:hAnsi="Tahoma" w:cs="Tahoma"/>
        <w:b/>
        <w:bCs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731D6E06"/>
    <w:multiLevelType w:val="hybridMultilevel"/>
    <w:tmpl w:val="3DDEEBD2"/>
    <w:lvl w:ilvl="0" w:tplc="460E00AE">
      <w:start w:val="2"/>
      <w:numFmt w:val="decimal"/>
      <w:lvlText w:val="%1"/>
      <w:lvlJc w:val="left"/>
      <w:pPr>
        <w:tabs>
          <w:tab w:val="num" w:pos="3000"/>
        </w:tabs>
        <w:ind w:left="3000" w:hanging="2040"/>
      </w:pPr>
      <w:rPr>
        <w:rFonts w:hint="default"/>
      </w:rPr>
    </w:lvl>
    <w:lvl w:ilvl="1" w:tplc="7132EC4A">
      <w:start w:val="2"/>
      <w:numFmt w:val="bullet"/>
      <w:lvlText w:val="-"/>
      <w:lvlJc w:val="left"/>
      <w:pPr>
        <w:tabs>
          <w:tab w:val="num" w:pos="2040"/>
        </w:tabs>
        <w:ind w:left="2040" w:hanging="360"/>
      </w:pPr>
      <w:rPr>
        <w:rFonts w:ascii="Times New Roman" w:eastAsia="Times New Roman" w:hAnsi="Times New Roman" w:cs="Times New Roman"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760"/>
        </w:tabs>
        <w:ind w:left="27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480"/>
        </w:tabs>
        <w:ind w:left="34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200"/>
        </w:tabs>
        <w:ind w:left="42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920"/>
        </w:tabs>
        <w:ind w:left="49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640"/>
        </w:tabs>
        <w:ind w:left="56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360"/>
        </w:tabs>
        <w:ind w:left="63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080"/>
        </w:tabs>
        <w:ind w:left="7080" w:hanging="180"/>
      </w:pPr>
    </w:lvl>
  </w:abstractNum>
  <w:abstractNum w:abstractNumId="25" w15:restartNumberingAfterBreak="0">
    <w:nsid w:val="73C46C27"/>
    <w:multiLevelType w:val="hybridMultilevel"/>
    <w:tmpl w:val="A0AC558E"/>
    <w:lvl w:ilvl="0" w:tplc="79063C70">
      <w:start w:val="1"/>
      <w:numFmt w:val="decimal"/>
      <w:lvlText w:val="%1"/>
      <w:lvlJc w:val="left"/>
      <w:pPr>
        <w:ind w:left="360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C4A8C3E">
      <w:start w:val="3"/>
      <w:numFmt w:val="lowerLetter"/>
      <w:lvlRestart w:val="0"/>
      <w:lvlText w:val="%2)"/>
      <w:lvlJc w:val="left"/>
      <w:pPr>
        <w:ind w:left="1657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D2CC46E">
      <w:start w:val="1"/>
      <w:numFmt w:val="lowerRoman"/>
      <w:lvlText w:val="%3"/>
      <w:lvlJc w:val="left"/>
      <w:pPr>
        <w:ind w:left="5749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128C602">
      <w:start w:val="1"/>
      <w:numFmt w:val="decimal"/>
      <w:lvlText w:val="%4"/>
      <w:lvlJc w:val="left"/>
      <w:pPr>
        <w:ind w:left="6469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B8A257C">
      <w:start w:val="1"/>
      <w:numFmt w:val="lowerLetter"/>
      <w:lvlText w:val="%5"/>
      <w:lvlJc w:val="left"/>
      <w:pPr>
        <w:ind w:left="7189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7BED4E2">
      <w:start w:val="1"/>
      <w:numFmt w:val="lowerRoman"/>
      <w:lvlText w:val="%6"/>
      <w:lvlJc w:val="left"/>
      <w:pPr>
        <w:ind w:left="7909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0A28114">
      <w:start w:val="1"/>
      <w:numFmt w:val="decimal"/>
      <w:lvlText w:val="%7"/>
      <w:lvlJc w:val="left"/>
      <w:pPr>
        <w:ind w:left="8629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036C3BC">
      <w:start w:val="1"/>
      <w:numFmt w:val="lowerLetter"/>
      <w:lvlText w:val="%8"/>
      <w:lvlJc w:val="left"/>
      <w:pPr>
        <w:ind w:left="9349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D041088">
      <w:start w:val="1"/>
      <w:numFmt w:val="lowerRoman"/>
      <w:lvlText w:val="%9"/>
      <w:lvlJc w:val="left"/>
      <w:pPr>
        <w:ind w:left="10069"/>
      </w:pPr>
      <w:rPr>
        <w:rFonts w:ascii="Tahoma" w:eastAsia="Tahoma" w:hAnsi="Tahoma" w:cs="Tahoma"/>
        <w:b w:val="0"/>
        <w:i w:val="0"/>
        <w:strike w:val="0"/>
        <w:dstrike w:val="0"/>
        <w:color w:val="1F497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7E0A17AD"/>
    <w:multiLevelType w:val="singleLevel"/>
    <w:tmpl w:val="040C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23"/>
  </w:num>
  <w:num w:numId="11">
    <w:abstractNumId w:val="25"/>
  </w:num>
  <w:num w:numId="12">
    <w:abstractNumId w:val="16"/>
  </w:num>
  <w:num w:numId="13">
    <w:abstractNumId w:val="9"/>
  </w:num>
  <w:num w:numId="14">
    <w:abstractNumId w:val="18"/>
  </w:num>
  <w:num w:numId="15">
    <w:abstractNumId w:val="17"/>
  </w:num>
  <w:num w:numId="16">
    <w:abstractNumId w:val="15"/>
  </w:num>
  <w:num w:numId="17">
    <w:abstractNumId w:val="20"/>
  </w:num>
  <w:num w:numId="18">
    <w:abstractNumId w:val="26"/>
  </w:num>
  <w:num w:numId="19">
    <w:abstractNumId w:val="10"/>
  </w:num>
  <w:num w:numId="20">
    <w:abstractNumId w:val="24"/>
  </w:num>
  <w:num w:numId="21">
    <w:abstractNumId w:val="12"/>
  </w:num>
  <w:num w:numId="22">
    <w:abstractNumId w:val="14"/>
  </w:num>
  <w:num w:numId="23">
    <w:abstractNumId w:val="13"/>
  </w:num>
  <w:num w:numId="24">
    <w:abstractNumId w:val="19"/>
  </w:num>
  <w:num w:numId="25">
    <w:abstractNumId w:val="11"/>
  </w:num>
  <w:num w:numId="26">
    <w:abstractNumId w:val="21"/>
  </w:num>
  <w:num w:numId="2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437A"/>
    <w:rsid w:val="000176C6"/>
    <w:rsid w:val="000234E1"/>
    <w:rsid w:val="0008086A"/>
    <w:rsid w:val="00094B76"/>
    <w:rsid w:val="000D0162"/>
    <w:rsid w:val="000D46C5"/>
    <w:rsid w:val="000F0254"/>
    <w:rsid w:val="00107D89"/>
    <w:rsid w:val="001155B1"/>
    <w:rsid w:val="00144265"/>
    <w:rsid w:val="00172D1D"/>
    <w:rsid w:val="00177630"/>
    <w:rsid w:val="001821D6"/>
    <w:rsid w:val="001A2482"/>
    <w:rsid w:val="001B4DF3"/>
    <w:rsid w:val="001F0802"/>
    <w:rsid w:val="001F3476"/>
    <w:rsid w:val="001F55DC"/>
    <w:rsid w:val="0020179B"/>
    <w:rsid w:val="0020670D"/>
    <w:rsid w:val="00215676"/>
    <w:rsid w:val="002276A8"/>
    <w:rsid w:val="00241D0E"/>
    <w:rsid w:val="002517F0"/>
    <w:rsid w:val="00275C02"/>
    <w:rsid w:val="002A6454"/>
    <w:rsid w:val="002B3666"/>
    <w:rsid w:val="002E42E0"/>
    <w:rsid w:val="003355CD"/>
    <w:rsid w:val="0038210F"/>
    <w:rsid w:val="003858C9"/>
    <w:rsid w:val="003869F7"/>
    <w:rsid w:val="0039710C"/>
    <w:rsid w:val="003B7A8B"/>
    <w:rsid w:val="003C6836"/>
    <w:rsid w:val="003D2F21"/>
    <w:rsid w:val="003D5D11"/>
    <w:rsid w:val="003E1C93"/>
    <w:rsid w:val="003E5652"/>
    <w:rsid w:val="003E739D"/>
    <w:rsid w:val="003F4B34"/>
    <w:rsid w:val="004031AD"/>
    <w:rsid w:val="004454D3"/>
    <w:rsid w:val="00456C0A"/>
    <w:rsid w:val="00460142"/>
    <w:rsid w:val="00465333"/>
    <w:rsid w:val="00471344"/>
    <w:rsid w:val="00471AF8"/>
    <w:rsid w:val="00496A83"/>
    <w:rsid w:val="004A1280"/>
    <w:rsid w:val="004A3B2B"/>
    <w:rsid w:val="004B5CA2"/>
    <w:rsid w:val="004C531C"/>
    <w:rsid w:val="004F1A6D"/>
    <w:rsid w:val="00502F12"/>
    <w:rsid w:val="0057486F"/>
    <w:rsid w:val="0059193F"/>
    <w:rsid w:val="005A3D83"/>
    <w:rsid w:val="005A7958"/>
    <w:rsid w:val="005C2155"/>
    <w:rsid w:val="006222B9"/>
    <w:rsid w:val="00625B78"/>
    <w:rsid w:val="00636C5A"/>
    <w:rsid w:val="0064093F"/>
    <w:rsid w:val="00660FF8"/>
    <w:rsid w:val="006657BA"/>
    <w:rsid w:val="00692F21"/>
    <w:rsid w:val="00696364"/>
    <w:rsid w:val="006B1965"/>
    <w:rsid w:val="00704385"/>
    <w:rsid w:val="00707C5A"/>
    <w:rsid w:val="0071102C"/>
    <w:rsid w:val="00713D0A"/>
    <w:rsid w:val="007301A0"/>
    <w:rsid w:val="00732B51"/>
    <w:rsid w:val="00732BDB"/>
    <w:rsid w:val="00746B94"/>
    <w:rsid w:val="007A6760"/>
    <w:rsid w:val="007D057D"/>
    <w:rsid w:val="007F014C"/>
    <w:rsid w:val="0081161E"/>
    <w:rsid w:val="008279D5"/>
    <w:rsid w:val="00870D6B"/>
    <w:rsid w:val="0089006C"/>
    <w:rsid w:val="008A7E9C"/>
    <w:rsid w:val="008C3FE5"/>
    <w:rsid w:val="008D0665"/>
    <w:rsid w:val="008D7E5F"/>
    <w:rsid w:val="008E1493"/>
    <w:rsid w:val="008F15C7"/>
    <w:rsid w:val="00910C96"/>
    <w:rsid w:val="00924A90"/>
    <w:rsid w:val="0093367C"/>
    <w:rsid w:val="00951E19"/>
    <w:rsid w:val="00953445"/>
    <w:rsid w:val="00957EC7"/>
    <w:rsid w:val="00960BBD"/>
    <w:rsid w:val="009631E5"/>
    <w:rsid w:val="00985C0D"/>
    <w:rsid w:val="009A01A9"/>
    <w:rsid w:val="009C6D07"/>
    <w:rsid w:val="009E4928"/>
    <w:rsid w:val="00A16789"/>
    <w:rsid w:val="00A17681"/>
    <w:rsid w:val="00A27535"/>
    <w:rsid w:val="00A40D57"/>
    <w:rsid w:val="00A421D2"/>
    <w:rsid w:val="00A4535F"/>
    <w:rsid w:val="00A61777"/>
    <w:rsid w:val="00AB4636"/>
    <w:rsid w:val="00AC762E"/>
    <w:rsid w:val="00AE49F9"/>
    <w:rsid w:val="00B10590"/>
    <w:rsid w:val="00B17339"/>
    <w:rsid w:val="00B3014D"/>
    <w:rsid w:val="00B35ACF"/>
    <w:rsid w:val="00BD490B"/>
    <w:rsid w:val="00C03372"/>
    <w:rsid w:val="00C1014F"/>
    <w:rsid w:val="00C10408"/>
    <w:rsid w:val="00C32F06"/>
    <w:rsid w:val="00C44AFC"/>
    <w:rsid w:val="00CB207C"/>
    <w:rsid w:val="00CF24D6"/>
    <w:rsid w:val="00CF79C1"/>
    <w:rsid w:val="00D0564E"/>
    <w:rsid w:val="00D10F25"/>
    <w:rsid w:val="00D1544A"/>
    <w:rsid w:val="00D337E6"/>
    <w:rsid w:val="00D57913"/>
    <w:rsid w:val="00D71C22"/>
    <w:rsid w:val="00D77843"/>
    <w:rsid w:val="00DE4863"/>
    <w:rsid w:val="00DE767A"/>
    <w:rsid w:val="00E37A3D"/>
    <w:rsid w:val="00E45153"/>
    <w:rsid w:val="00EA7C36"/>
    <w:rsid w:val="00EC5D72"/>
    <w:rsid w:val="00ED437A"/>
    <w:rsid w:val="00EF5E89"/>
    <w:rsid w:val="00F1611A"/>
    <w:rsid w:val="00F25BB3"/>
    <w:rsid w:val="00F4735D"/>
    <w:rsid w:val="00F477A1"/>
    <w:rsid w:val="00F62A73"/>
    <w:rsid w:val="00FA4A65"/>
    <w:rsid w:val="00FA71C1"/>
    <w:rsid w:val="00FB07FE"/>
    <w:rsid w:val="00FB7FF3"/>
    <w:rsid w:val="00FE413E"/>
    <w:rsid w:val="00FF24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_x0000_s1042"/>
        <o:r id="V:Rule2" type="connector" idref="#_x0000_s1040"/>
      </o:rules>
    </o:shapelayout>
  </w:shapeDefaults>
  <w:decimalSymbol w:val=","/>
  <w:listSeparator w:val=";"/>
  <w15:docId w15:val="{B39EFC8F-B79C-40DE-87F0-814B645EAD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3367C"/>
    <w:pPr>
      <w:suppressAutoHyphens/>
    </w:pPr>
    <w:rPr>
      <w:sz w:val="24"/>
      <w:szCs w:val="24"/>
      <w:lang w:eastAsia="ar-SA"/>
    </w:rPr>
  </w:style>
  <w:style w:type="paragraph" w:styleId="Titre1">
    <w:name w:val="heading 1"/>
    <w:basedOn w:val="Normal"/>
    <w:next w:val="Normal"/>
    <w:qFormat/>
    <w:rsid w:val="0093367C"/>
    <w:pPr>
      <w:keepNext/>
      <w:numPr>
        <w:numId w:val="1"/>
      </w:numPr>
      <w:jc w:val="center"/>
      <w:outlineLvl w:val="0"/>
    </w:pPr>
    <w:rPr>
      <w:sz w:val="32"/>
    </w:rPr>
  </w:style>
  <w:style w:type="paragraph" w:styleId="Titre2">
    <w:name w:val="heading 2"/>
    <w:basedOn w:val="Normal"/>
    <w:next w:val="Normal"/>
    <w:qFormat/>
    <w:rsid w:val="0093367C"/>
    <w:pPr>
      <w:keepNext/>
      <w:numPr>
        <w:ilvl w:val="1"/>
        <w:numId w:val="1"/>
      </w:numPr>
      <w:outlineLvl w:val="1"/>
    </w:pPr>
    <w:rPr>
      <w:color w:val="FF0000"/>
      <w:sz w:val="32"/>
      <w:u w:val="single"/>
    </w:rPr>
  </w:style>
  <w:style w:type="paragraph" w:styleId="Titre3">
    <w:name w:val="heading 3"/>
    <w:basedOn w:val="Normal"/>
    <w:next w:val="Normal"/>
    <w:qFormat/>
    <w:rsid w:val="0093367C"/>
    <w:pPr>
      <w:keepNext/>
      <w:numPr>
        <w:ilvl w:val="2"/>
        <w:numId w:val="1"/>
      </w:numPr>
      <w:jc w:val="center"/>
      <w:outlineLvl w:val="2"/>
    </w:pPr>
    <w:rPr>
      <w:rFonts w:ascii="Comic Sans MS" w:hAnsi="Comic Sans MS"/>
      <w:b/>
      <w:bCs/>
      <w:color w:val="FF0000"/>
      <w:sz w:val="40"/>
      <w:u w:val="single"/>
    </w:rPr>
  </w:style>
  <w:style w:type="paragraph" w:styleId="Titre4">
    <w:name w:val="heading 4"/>
    <w:basedOn w:val="Normal"/>
    <w:next w:val="Normal"/>
    <w:qFormat/>
    <w:rsid w:val="0093367C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</w:rPr>
  </w:style>
  <w:style w:type="paragraph" w:styleId="Titre5">
    <w:name w:val="heading 5"/>
    <w:basedOn w:val="Normal"/>
    <w:next w:val="Normal"/>
    <w:link w:val="Titre5Car"/>
    <w:semiHidden/>
    <w:unhideWhenUsed/>
    <w:qFormat/>
    <w:rsid w:val="008D0665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itre7">
    <w:name w:val="heading 7"/>
    <w:basedOn w:val="Normal"/>
    <w:next w:val="Normal"/>
    <w:link w:val="Titre7Car"/>
    <w:semiHidden/>
    <w:unhideWhenUsed/>
    <w:qFormat/>
    <w:rsid w:val="0059193F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3z0">
    <w:name w:val="WW8Num3z0"/>
    <w:rsid w:val="0093367C"/>
    <w:rPr>
      <w:rFonts w:ascii="Wingdings" w:hAnsi="Wingdings"/>
    </w:rPr>
  </w:style>
  <w:style w:type="character" w:customStyle="1" w:styleId="WW8Num5z0">
    <w:name w:val="WW8Num5z0"/>
    <w:rsid w:val="0093367C"/>
    <w:rPr>
      <w:rFonts w:ascii="Symbol" w:hAnsi="Symbol"/>
    </w:rPr>
  </w:style>
  <w:style w:type="character" w:customStyle="1" w:styleId="WW8Num5z1">
    <w:name w:val="WW8Num5z1"/>
    <w:rsid w:val="0093367C"/>
    <w:rPr>
      <w:rFonts w:ascii="Courier New" w:hAnsi="Courier New"/>
    </w:rPr>
  </w:style>
  <w:style w:type="character" w:customStyle="1" w:styleId="WW8Num5z2">
    <w:name w:val="WW8Num5z2"/>
    <w:rsid w:val="0093367C"/>
    <w:rPr>
      <w:rFonts w:ascii="Wingdings" w:hAnsi="Wingdings"/>
    </w:rPr>
  </w:style>
  <w:style w:type="character" w:customStyle="1" w:styleId="WW8Num6z0">
    <w:name w:val="WW8Num6z0"/>
    <w:rsid w:val="0093367C"/>
    <w:rPr>
      <w:rFonts w:ascii="Wingdings" w:hAnsi="Wingdings"/>
      <w:b w:val="0"/>
      <w:i w:val="0"/>
      <w:color w:val="auto"/>
      <w:sz w:val="24"/>
    </w:rPr>
  </w:style>
  <w:style w:type="character" w:customStyle="1" w:styleId="WW8Num6z1">
    <w:name w:val="WW8Num6z1"/>
    <w:rsid w:val="0093367C"/>
    <w:rPr>
      <w:rFonts w:ascii="Courier New" w:hAnsi="Courier New"/>
    </w:rPr>
  </w:style>
  <w:style w:type="character" w:customStyle="1" w:styleId="WW8Num6z2">
    <w:name w:val="WW8Num6z2"/>
    <w:rsid w:val="0093367C"/>
    <w:rPr>
      <w:rFonts w:ascii="Wingdings" w:hAnsi="Wingdings"/>
    </w:rPr>
  </w:style>
  <w:style w:type="character" w:customStyle="1" w:styleId="WW8Num6z3">
    <w:name w:val="WW8Num6z3"/>
    <w:rsid w:val="0093367C"/>
    <w:rPr>
      <w:rFonts w:ascii="Symbol" w:hAnsi="Symbol"/>
    </w:rPr>
  </w:style>
  <w:style w:type="character" w:customStyle="1" w:styleId="WW8Num9z0">
    <w:name w:val="WW8Num9z0"/>
    <w:rsid w:val="0093367C"/>
    <w:rPr>
      <w:rFonts w:ascii="Wingdings" w:hAnsi="Wingdings"/>
    </w:rPr>
  </w:style>
  <w:style w:type="character" w:customStyle="1" w:styleId="WW8Num9z1">
    <w:name w:val="WW8Num9z1"/>
    <w:rsid w:val="0093367C"/>
    <w:rPr>
      <w:rFonts w:ascii="Courier New" w:hAnsi="Courier New"/>
    </w:rPr>
  </w:style>
  <w:style w:type="character" w:customStyle="1" w:styleId="WW8Num9z3">
    <w:name w:val="WW8Num9z3"/>
    <w:rsid w:val="0093367C"/>
    <w:rPr>
      <w:rFonts w:ascii="Symbol" w:hAnsi="Symbol"/>
    </w:rPr>
  </w:style>
  <w:style w:type="character" w:customStyle="1" w:styleId="WW8Num10z1">
    <w:name w:val="WW8Num10z1"/>
    <w:rsid w:val="0093367C"/>
    <w:rPr>
      <w:rFonts w:ascii="Wingdings" w:hAnsi="Wingdings"/>
      <w:b w:val="0"/>
      <w:i w:val="0"/>
      <w:color w:val="auto"/>
      <w:sz w:val="24"/>
    </w:rPr>
  </w:style>
  <w:style w:type="character" w:customStyle="1" w:styleId="WW8Num11z0">
    <w:name w:val="WW8Num11z0"/>
    <w:rsid w:val="0093367C"/>
    <w:rPr>
      <w:rFonts w:ascii="Wingdings" w:hAnsi="Wingdings"/>
    </w:rPr>
  </w:style>
  <w:style w:type="character" w:customStyle="1" w:styleId="WW8Num11z1">
    <w:name w:val="WW8Num11z1"/>
    <w:rsid w:val="0093367C"/>
    <w:rPr>
      <w:rFonts w:ascii="Courier New" w:hAnsi="Courier New"/>
    </w:rPr>
  </w:style>
  <w:style w:type="character" w:customStyle="1" w:styleId="WW8Num11z3">
    <w:name w:val="WW8Num11z3"/>
    <w:rsid w:val="0093367C"/>
    <w:rPr>
      <w:rFonts w:ascii="Symbol" w:hAnsi="Symbol"/>
    </w:rPr>
  </w:style>
  <w:style w:type="character" w:customStyle="1" w:styleId="WW8Num15z0">
    <w:name w:val="WW8Num15z0"/>
    <w:rsid w:val="0093367C"/>
    <w:rPr>
      <w:rFonts w:ascii="Wingdings" w:hAnsi="Wingdings"/>
    </w:rPr>
  </w:style>
  <w:style w:type="character" w:customStyle="1" w:styleId="WW8Num15z1">
    <w:name w:val="WW8Num15z1"/>
    <w:rsid w:val="0093367C"/>
    <w:rPr>
      <w:rFonts w:ascii="Courier New" w:hAnsi="Courier New"/>
    </w:rPr>
  </w:style>
  <w:style w:type="character" w:customStyle="1" w:styleId="WW8Num15z3">
    <w:name w:val="WW8Num15z3"/>
    <w:rsid w:val="0093367C"/>
    <w:rPr>
      <w:rFonts w:ascii="Symbol" w:hAnsi="Symbol"/>
    </w:rPr>
  </w:style>
  <w:style w:type="character" w:customStyle="1" w:styleId="WW8Num16z0">
    <w:name w:val="WW8Num16z0"/>
    <w:rsid w:val="0093367C"/>
    <w:rPr>
      <w:rFonts w:ascii="Wingdings" w:hAnsi="Wingdings"/>
      <w:b w:val="0"/>
      <w:i w:val="0"/>
      <w:color w:val="auto"/>
      <w:sz w:val="24"/>
    </w:rPr>
  </w:style>
  <w:style w:type="character" w:customStyle="1" w:styleId="WW8Num16z1">
    <w:name w:val="WW8Num16z1"/>
    <w:rsid w:val="0093367C"/>
    <w:rPr>
      <w:rFonts w:ascii="Courier New" w:hAnsi="Courier New"/>
    </w:rPr>
  </w:style>
  <w:style w:type="character" w:customStyle="1" w:styleId="WW8Num16z2">
    <w:name w:val="WW8Num16z2"/>
    <w:rsid w:val="0093367C"/>
    <w:rPr>
      <w:rFonts w:ascii="Wingdings" w:hAnsi="Wingdings"/>
    </w:rPr>
  </w:style>
  <w:style w:type="character" w:customStyle="1" w:styleId="WW8Num16z3">
    <w:name w:val="WW8Num16z3"/>
    <w:rsid w:val="0093367C"/>
    <w:rPr>
      <w:rFonts w:ascii="Symbol" w:hAnsi="Symbol"/>
    </w:rPr>
  </w:style>
  <w:style w:type="character" w:customStyle="1" w:styleId="Policepardfaut1">
    <w:name w:val="Police par défaut1"/>
    <w:rsid w:val="0093367C"/>
  </w:style>
  <w:style w:type="character" w:styleId="Numrodepage">
    <w:name w:val="page number"/>
    <w:basedOn w:val="Policepardfaut1"/>
    <w:rsid w:val="0093367C"/>
  </w:style>
  <w:style w:type="paragraph" w:customStyle="1" w:styleId="Titre10">
    <w:name w:val="Titre1"/>
    <w:basedOn w:val="Normal"/>
    <w:next w:val="Corpsdetexte"/>
    <w:rsid w:val="0093367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Corpsdetexte">
    <w:name w:val="Body Text"/>
    <w:basedOn w:val="Normal"/>
    <w:rsid w:val="0093367C"/>
    <w:rPr>
      <w:szCs w:val="20"/>
    </w:rPr>
  </w:style>
  <w:style w:type="paragraph" w:styleId="Liste">
    <w:name w:val="List"/>
    <w:basedOn w:val="Corpsdetexte"/>
    <w:rsid w:val="0093367C"/>
    <w:rPr>
      <w:rFonts w:cs="Tahoma"/>
    </w:rPr>
  </w:style>
  <w:style w:type="paragraph" w:customStyle="1" w:styleId="Lgende1">
    <w:name w:val="Légende1"/>
    <w:basedOn w:val="Normal"/>
    <w:rsid w:val="0093367C"/>
    <w:pPr>
      <w:suppressLineNumbers/>
      <w:spacing w:before="120" w:after="120"/>
    </w:pPr>
    <w:rPr>
      <w:rFonts w:cs="Tahoma"/>
      <w:i/>
      <w:iCs/>
    </w:rPr>
  </w:style>
  <w:style w:type="paragraph" w:customStyle="1" w:styleId="Rpertoire">
    <w:name w:val="Répertoire"/>
    <w:basedOn w:val="Normal"/>
    <w:rsid w:val="0093367C"/>
    <w:pPr>
      <w:suppressLineNumbers/>
    </w:pPr>
    <w:rPr>
      <w:rFonts w:cs="Tahoma"/>
    </w:rPr>
  </w:style>
  <w:style w:type="paragraph" w:customStyle="1" w:styleId="Corpsdetexte21">
    <w:name w:val="Corps de texte 21"/>
    <w:basedOn w:val="Normal"/>
    <w:rsid w:val="0093367C"/>
    <w:rPr>
      <w:sz w:val="28"/>
      <w:szCs w:val="20"/>
    </w:rPr>
  </w:style>
  <w:style w:type="paragraph" w:styleId="En-tte">
    <w:name w:val="header"/>
    <w:basedOn w:val="Normal"/>
    <w:link w:val="En-tteCar"/>
    <w:rsid w:val="0093367C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93367C"/>
    <w:pPr>
      <w:tabs>
        <w:tab w:val="center" w:pos="4536"/>
        <w:tab w:val="right" w:pos="9072"/>
      </w:tabs>
    </w:pPr>
  </w:style>
  <w:style w:type="paragraph" w:styleId="Titre">
    <w:name w:val="Title"/>
    <w:basedOn w:val="Normal"/>
    <w:next w:val="Sous-titre"/>
    <w:qFormat/>
    <w:rsid w:val="0093367C"/>
    <w:pPr>
      <w:jc w:val="center"/>
    </w:pPr>
    <w:rPr>
      <w:b/>
      <w:i/>
      <w:color w:val="FF0000"/>
      <w:sz w:val="48"/>
      <w:szCs w:val="20"/>
    </w:rPr>
  </w:style>
  <w:style w:type="paragraph" w:styleId="Sous-titre">
    <w:name w:val="Subtitle"/>
    <w:basedOn w:val="Titre10"/>
    <w:next w:val="Corpsdetexte"/>
    <w:qFormat/>
    <w:rsid w:val="0093367C"/>
    <w:pPr>
      <w:jc w:val="center"/>
    </w:pPr>
    <w:rPr>
      <w:i/>
      <w:iCs/>
    </w:rPr>
  </w:style>
  <w:style w:type="paragraph" w:customStyle="1" w:styleId="Corpsdetexte31">
    <w:name w:val="Corps de texte 31"/>
    <w:basedOn w:val="Normal"/>
    <w:rsid w:val="0093367C"/>
    <w:rPr>
      <w:rFonts w:ascii="Arial" w:hAnsi="Arial" w:cs="Arial"/>
      <w:b/>
      <w:iCs/>
      <w:color w:val="FF0000"/>
      <w:sz w:val="28"/>
      <w:u w:val="single"/>
    </w:rPr>
  </w:style>
  <w:style w:type="paragraph" w:customStyle="1" w:styleId="Textebrut1">
    <w:name w:val="Texte brut1"/>
    <w:basedOn w:val="Normal"/>
    <w:rsid w:val="0093367C"/>
    <w:rPr>
      <w:rFonts w:ascii="Courier New" w:hAnsi="Courier New" w:cs="Courier New"/>
      <w:sz w:val="20"/>
      <w:szCs w:val="20"/>
      <w:lang w:val="en-GB"/>
    </w:rPr>
  </w:style>
  <w:style w:type="paragraph" w:customStyle="1" w:styleId="Contenudetableau">
    <w:name w:val="Contenu de tableau"/>
    <w:basedOn w:val="Normal"/>
    <w:rsid w:val="0093367C"/>
    <w:pPr>
      <w:suppressLineNumbers/>
    </w:pPr>
  </w:style>
  <w:style w:type="paragraph" w:customStyle="1" w:styleId="Titredetableau">
    <w:name w:val="Titre de tableau"/>
    <w:basedOn w:val="Contenudetableau"/>
    <w:rsid w:val="0093367C"/>
    <w:pPr>
      <w:jc w:val="center"/>
    </w:pPr>
    <w:rPr>
      <w:b/>
      <w:bCs/>
    </w:rPr>
  </w:style>
  <w:style w:type="paragraph" w:customStyle="1" w:styleId="Contenuducadre">
    <w:name w:val="Contenu du cadre"/>
    <w:basedOn w:val="Corpsdetexte"/>
    <w:rsid w:val="0093367C"/>
  </w:style>
  <w:style w:type="paragraph" w:styleId="Textedebulles">
    <w:name w:val="Balloon Text"/>
    <w:basedOn w:val="Normal"/>
    <w:link w:val="TextedebullesCar"/>
    <w:rsid w:val="002E42E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2E42E0"/>
    <w:rPr>
      <w:rFonts w:ascii="Tahoma" w:hAnsi="Tahoma" w:cs="Tahoma"/>
      <w:sz w:val="16"/>
      <w:szCs w:val="16"/>
      <w:lang w:eastAsia="ar-SA"/>
    </w:rPr>
  </w:style>
  <w:style w:type="table" w:customStyle="1" w:styleId="TableGrid">
    <w:name w:val="TableGrid"/>
    <w:rsid w:val="00AB4636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itre7Car">
    <w:name w:val="Titre 7 Car"/>
    <w:basedOn w:val="Policepardfaut"/>
    <w:link w:val="Titre7"/>
    <w:semiHidden/>
    <w:rsid w:val="0059193F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ar-SA"/>
    </w:rPr>
  </w:style>
  <w:style w:type="paragraph" w:styleId="Retraitcorpsdetexte">
    <w:name w:val="Body Text Indent"/>
    <w:basedOn w:val="Normal"/>
    <w:link w:val="RetraitcorpsdetexteCar"/>
    <w:semiHidden/>
    <w:unhideWhenUsed/>
    <w:rsid w:val="0059193F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semiHidden/>
    <w:rsid w:val="0059193F"/>
    <w:rPr>
      <w:sz w:val="24"/>
      <w:szCs w:val="24"/>
      <w:lang w:eastAsia="ar-SA"/>
    </w:rPr>
  </w:style>
  <w:style w:type="paragraph" w:styleId="Corpsdetexte2">
    <w:name w:val="Body Text 2"/>
    <w:basedOn w:val="Normal"/>
    <w:link w:val="Corpsdetexte2Car"/>
    <w:semiHidden/>
    <w:unhideWhenUsed/>
    <w:rsid w:val="0059193F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semiHidden/>
    <w:rsid w:val="0059193F"/>
    <w:rPr>
      <w:sz w:val="24"/>
      <w:szCs w:val="24"/>
      <w:lang w:eastAsia="ar-SA"/>
    </w:rPr>
  </w:style>
  <w:style w:type="character" w:customStyle="1" w:styleId="Titre5Car">
    <w:name w:val="Titre 5 Car"/>
    <w:basedOn w:val="Policepardfaut"/>
    <w:link w:val="Titre5"/>
    <w:semiHidden/>
    <w:rsid w:val="008D0665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eastAsia="ar-SA"/>
    </w:rPr>
  </w:style>
  <w:style w:type="paragraph" w:styleId="Corpsdetexte3">
    <w:name w:val="Body Text 3"/>
    <w:basedOn w:val="Normal"/>
    <w:link w:val="Corpsdetexte3Car"/>
    <w:semiHidden/>
    <w:unhideWhenUsed/>
    <w:rsid w:val="008D0665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semiHidden/>
    <w:rsid w:val="008D0665"/>
    <w:rPr>
      <w:sz w:val="16"/>
      <w:szCs w:val="16"/>
      <w:lang w:eastAsia="ar-SA"/>
    </w:rPr>
  </w:style>
  <w:style w:type="paragraph" w:styleId="Paragraphedeliste">
    <w:name w:val="List Paragraph"/>
    <w:basedOn w:val="Normal"/>
    <w:uiPriority w:val="34"/>
    <w:qFormat/>
    <w:rsid w:val="005A7958"/>
    <w:pPr>
      <w:ind w:left="720"/>
      <w:contextualSpacing/>
    </w:pPr>
  </w:style>
  <w:style w:type="table" w:styleId="Grilledutableau">
    <w:name w:val="Table Grid"/>
    <w:basedOn w:val="TableauNormal"/>
    <w:rsid w:val="009A01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C1014F"/>
    <w:pPr>
      <w:suppressAutoHyphens w:val="0"/>
      <w:spacing w:before="100" w:beforeAutospacing="1" w:after="100" w:afterAutospacing="1"/>
    </w:pPr>
    <w:rPr>
      <w:lang w:eastAsia="fr-FR"/>
    </w:rPr>
  </w:style>
  <w:style w:type="character" w:styleId="Lienhypertexte">
    <w:name w:val="Hyperlink"/>
    <w:semiHidden/>
    <w:rsid w:val="00471344"/>
    <w:rPr>
      <w:color w:val="0000FF"/>
      <w:u w:val="single"/>
    </w:rPr>
  </w:style>
  <w:style w:type="character" w:customStyle="1" w:styleId="En-tteCar">
    <w:name w:val="En-tête Car"/>
    <w:link w:val="En-tte"/>
    <w:uiPriority w:val="99"/>
    <w:rsid w:val="00471344"/>
    <w:rPr>
      <w:sz w:val="24"/>
      <w:szCs w:val="24"/>
      <w:lang w:eastAsia="ar-SA"/>
    </w:rPr>
  </w:style>
  <w:style w:type="character" w:styleId="Lienhypertextesuivivisit">
    <w:name w:val="FollowedHyperlink"/>
    <w:basedOn w:val="Policepardfaut"/>
    <w:semiHidden/>
    <w:unhideWhenUsed/>
    <w:rsid w:val="008A7E9C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298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801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803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769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40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4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305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477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91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35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08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86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32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85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1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87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7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548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9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85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6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151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72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09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84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09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030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245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924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lideplayer.fr/slide/186116/" TargetMode="External"/><Relationship Id="rId18" Type="http://schemas.openxmlformats.org/officeDocument/2006/relationships/image" Target="media/image8.png"/><Relationship Id="rId26" Type="http://schemas.openxmlformats.org/officeDocument/2006/relationships/oleObject" Target="embeddings/oleObject3.bin"/><Relationship Id="rId39" Type="http://schemas.openxmlformats.org/officeDocument/2006/relationships/oleObject" Target="embeddings/oleObject8.bin"/><Relationship Id="rId3" Type="http://schemas.openxmlformats.org/officeDocument/2006/relationships/styles" Target="styles.xml"/><Relationship Id="rId21" Type="http://schemas.openxmlformats.org/officeDocument/2006/relationships/hyperlink" Target="file:///C:\Users\CCF%20ATELIER%202015\Suivi%20des%20num&#233;ros%20de%20programmes.doc" TargetMode="External"/><Relationship Id="rId34" Type="http://schemas.openxmlformats.org/officeDocument/2006/relationships/oleObject" Target="embeddings/oleObject6.bin"/><Relationship Id="rId42" Type="http://schemas.openxmlformats.org/officeDocument/2006/relationships/image" Target="media/image22.png"/><Relationship Id="rId47" Type="http://schemas.openxmlformats.org/officeDocument/2006/relationships/oleObject" Target="embeddings/oleObject11.bin"/><Relationship Id="rId50" Type="http://schemas.openxmlformats.org/officeDocument/2006/relationships/image" Target="media/image28.png"/><Relationship Id="rId7" Type="http://schemas.openxmlformats.org/officeDocument/2006/relationships/endnotes" Target="endnotes.xml"/><Relationship Id="rId12" Type="http://schemas.openxmlformats.org/officeDocument/2006/relationships/hyperlink" Target="https://slideplayer.fr/slide/505282/" TargetMode="External"/><Relationship Id="rId17" Type="http://schemas.openxmlformats.org/officeDocument/2006/relationships/image" Target="media/image7.png"/><Relationship Id="rId25" Type="http://schemas.openxmlformats.org/officeDocument/2006/relationships/image" Target="media/image12.png"/><Relationship Id="rId33" Type="http://schemas.openxmlformats.org/officeDocument/2006/relationships/image" Target="media/image17.png"/><Relationship Id="rId38" Type="http://schemas.openxmlformats.org/officeDocument/2006/relationships/image" Target="media/image20.png"/><Relationship Id="rId46" Type="http://schemas.openxmlformats.org/officeDocument/2006/relationships/image" Target="media/image25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oleObject" Target="embeddings/oleObject1.bin"/><Relationship Id="rId29" Type="http://schemas.openxmlformats.org/officeDocument/2006/relationships/image" Target="media/image14.png"/><Relationship Id="rId41" Type="http://schemas.openxmlformats.org/officeDocument/2006/relationships/oleObject" Target="embeddings/oleObject9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32" Type="http://schemas.openxmlformats.org/officeDocument/2006/relationships/image" Target="media/image16.png"/><Relationship Id="rId37" Type="http://schemas.openxmlformats.org/officeDocument/2006/relationships/oleObject" Target="embeddings/oleObject7.bin"/><Relationship Id="rId40" Type="http://schemas.openxmlformats.org/officeDocument/2006/relationships/image" Target="media/image21.png"/><Relationship Id="rId45" Type="http://schemas.openxmlformats.org/officeDocument/2006/relationships/image" Target="media/image24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slideplayer.fr/slide/3047636/" TargetMode="External"/><Relationship Id="rId23" Type="http://schemas.openxmlformats.org/officeDocument/2006/relationships/oleObject" Target="embeddings/oleObject2.bin"/><Relationship Id="rId28" Type="http://schemas.openxmlformats.org/officeDocument/2006/relationships/oleObject" Target="embeddings/oleObject4.bin"/><Relationship Id="rId36" Type="http://schemas.openxmlformats.org/officeDocument/2006/relationships/image" Target="media/image19.png"/><Relationship Id="rId49" Type="http://schemas.openxmlformats.org/officeDocument/2006/relationships/image" Target="media/image27.png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31" Type="http://schemas.openxmlformats.org/officeDocument/2006/relationships/image" Target="media/image15.png"/><Relationship Id="rId44" Type="http://schemas.openxmlformats.org/officeDocument/2006/relationships/image" Target="media/image23.png"/><Relationship Id="rId52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0.png"/><Relationship Id="rId27" Type="http://schemas.openxmlformats.org/officeDocument/2006/relationships/image" Target="media/image13.png"/><Relationship Id="rId30" Type="http://schemas.openxmlformats.org/officeDocument/2006/relationships/oleObject" Target="embeddings/oleObject5.bin"/><Relationship Id="rId35" Type="http://schemas.openxmlformats.org/officeDocument/2006/relationships/image" Target="media/image18.png"/><Relationship Id="rId43" Type="http://schemas.openxmlformats.org/officeDocument/2006/relationships/oleObject" Target="embeddings/oleObject10.bin"/><Relationship Id="rId48" Type="http://schemas.openxmlformats.org/officeDocument/2006/relationships/image" Target="media/image26.png"/><Relationship Id="rId8" Type="http://schemas.openxmlformats.org/officeDocument/2006/relationships/image" Target="media/image1.png"/><Relationship Id="rId51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78D455-517F-4CEB-B768-B0FAE7CEDA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15</Pages>
  <Words>1471</Words>
  <Characters>8091</Characters>
  <Application>Microsoft Office Word</Application>
  <DocSecurity>0</DocSecurity>
  <Lines>67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Nom :                                                                                   Date :</vt:lpstr>
    </vt:vector>
  </TitlesOfParts>
  <Company/>
  <LinksUpToDate>false</LinksUpToDate>
  <CharactersWithSpaces>9543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Nom :                                                                                   Date :</dc:title>
  <dc:creator>BEC Matthieu</dc:creator>
  <cp:lastModifiedBy>Xavier DAVID</cp:lastModifiedBy>
  <cp:revision>14</cp:revision>
  <cp:lastPrinted>2018-11-07T08:48:00Z</cp:lastPrinted>
  <dcterms:created xsi:type="dcterms:W3CDTF">2020-03-26T09:28:00Z</dcterms:created>
  <dcterms:modified xsi:type="dcterms:W3CDTF">2020-03-27T12:44:00Z</dcterms:modified>
</cp:coreProperties>
</file>