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C79A3" w:rsidRDefault="0077351E" w:rsidP="00E0066A">
      <w:pPr>
        <w:jc w:val="center"/>
        <w:rPr>
          <w:rFonts w:ascii="Arial" w:hAnsi="Arial" w:cs="Arial"/>
          <w:b/>
          <w:sz w:val="36"/>
        </w:rPr>
      </w:pPr>
      <w:r w:rsidRPr="00820D76">
        <w:rPr>
          <w:rFonts w:ascii="Arial" w:hAnsi="Arial" w:cs="Arial"/>
          <w:b/>
          <w:sz w:val="36"/>
        </w:rPr>
        <w:br w:type="column"/>
      </w:r>
    </w:p>
    <w:p w:rsidR="00E0066A" w:rsidRPr="00820D76" w:rsidRDefault="00E0066A" w:rsidP="00E0066A">
      <w:pPr>
        <w:jc w:val="center"/>
        <w:rPr>
          <w:rFonts w:ascii="Arial" w:hAnsi="Arial" w:cs="Arial"/>
          <w:b/>
          <w:bCs/>
          <w:sz w:val="28"/>
          <w:szCs w:val="28"/>
        </w:rPr>
      </w:pPr>
      <w:r w:rsidRPr="00820D76">
        <w:rPr>
          <w:rFonts w:ascii="Arial" w:hAnsi="Arial" w:cs="Arial"/>
          <w:b/>
          <w:bCs/>
          <w:sz w:val="28"/>
          <w:szCs w:val="28"/>
        </w:rPr>
        <w:t>BACCALAURÉAT PROFESSIONNEL</w:t>
      </w:r>
    </w:p>
    <w:p w:rsidR="00E0066A" w:rsidRPr="00820D76" w:rsidRDefault="00E0066A" w:rsidP="00E0066A">
      <w:pPr>
        <w:jc w:val="center"/>
        <w:rPr>
          <w:rFonts w:ascii="Arial" w:hAnsi="Arial" w:cs="Arial"/>
          <w:sz w:val="28"/>
          <w:szCs w:val="28"/>
        </w:rPr>
      </w:pPr>
      <w:r w:rsidRPr="00820D76">
        <w:rPr>
          <w:rFonts w:ascii="Arial" w:hAnsi="Arial" w:cs="Arial"/>
          <w:b/>
          <w:bCs/>
          <w:sz w:val="28"/>
          <w:szCs w:val="28"/>
        </w:rPr>
        <w:t>Étude et Définition de Produits Industriels</w:t>
      </w:r>
    </w:p>
    <w:p w:rsidR="00E0066A" w:rsidRPr="00820D76" w:rsidRDefault="00E0066A" w:rsidP="00E0066A">
      <w:pPr>
        <w:jc w:val="center"/>
        <w:rPr>
          <w:rFonts w:ascii="Arial" w:hAnsi="Arial" w:cs="Arial"/>
          <w:sz w:val="28"/>
          <w:szCs w:val="28"/>
        </w:rPr>
      </w:pPr>
      <w:r w:rsidRPr="00820D76">
        <w:rPr>
          <w:rFonts w:ascii="Arial" w:hAnsi="Arial" w:cs="Arial"/>
          <w:sz w:val="28"/>
          <w:szCs w:val="28"/>
        </w:rPr>
        <w:t>Épreuve E3 - Unité : U 32</w:t>
      </w:r>
    </w:p>
    <w:p w:rsidR="00E0066A" w:rsidRPr="00820D76" w:rsidRDefault="00E0066A" w:rsidP="00E0066A">
      <w:pPr>
        <w:jc w:val="center"/>
        <w:rPr>
          <w:rFonts w:ascii="Arial" w:hAnsi="Arial" w:cs="Arial"/>
          <w:sz w:val="28"/>
          <w:szCs w:val="28"/>
        </w:rPr>
      </w:pPr>
    </w:p>
    <w:p w:rsidR="00E0066A" w:rsidRPr="00820D76" w:rsidRDefault="00E0066A" w:rsidP="00E0066A">
      <w:pPr>
        <w:jc w:val="center"/>
        <w:rPr>
          <w:rFonts w:ascii="Arial" w:hAnsi="Arial" w:cs="Arial"/>
          <w:b/>
          <w:bCs/>
          <w:sz w:val="28"/>
          <w:szCs w:val="28"/>
        </w:rPr>
      </w:pPr>
      <w:r w:rsidRPr="00820D76">
        <w:rPr>
          <w:rFonts w:ascii="Arial" w:hAnsi="Arial" w:cs="Arial"/>
          <w:b/>
          <w:bCs/>
          <w:sz w:val="28"/>
          <w:szCs w:val="28"/>
        </w:rPr>
        <w:t>********************************</w:t>
      </w:r>
    </w:p>
    <w:p w:rsidR="00E0066A" w:rsidRPr="00820D76" w:rsidRDefault="00E0066A" w:rsidP="00E0066A">
      <w:pPr>
        <w:jc w:val="center"/>
        <w:rPr>
          <w:rFonts w:ascii="Arial" w:hAnsi="Arial" w:cs="Arial"/>
          <w:b/>
          <w:bCs/>
          <w:sz w:val="28"/>
          <w:szCs w:val="28"/>
        </w:rPr>
      </w:pPr>
    </w:p>
    <w:p w:rsidR="00E0066A" w:rsidRPr="00820D76" w:rsidRDefault="00E0066A" w:rsidP="00E0066A">
      <w:pPr>
        <w:jc w:val="center"/>
        <w:rPr>
          <w:rFonts w:ascii="Arial" w:hAnsi="Arial" w:cs="Arial"/>
          <w:b/>
          <w:bCs/>
          <w:sz w:val="28"/>
          <w:szCs w:val="28"/>
        </w:rPr>
      </w:pPr>
    </w:p>
    <w:p w:rsidR="00E0066A" w:rsidRPr="00820D76" w:rsidRDefault="00E0066A" w:rsidP="00E0066A">
      <w:pPr>
        <w:jc w:val="center"/>
        <w:rPr>
          <w:rFonts w:ascii="Arial" w:hAnsi="Arial" w:cs="Arial"/>
          <w:b/>
          <w:bCs/>
          <w:sz w:val="28"/>
          <w:szCs w:val="28"/>
        </w:rPr>
      </w:pPr>
    </w:p>
    <w:p w:rsidR="00E0066A" w:rsidRPr="00820D76" w:rsidRDefault="00E0066A" w:rsidP="00E0066A">
      <w:pPr>
        <w:jc w:val="center"/>
        <w:rPr>
          <w:rFonts w:ascii="Arial" w:hAnsi="Arial" w:cs="Arial"/>
          <w:b/>
          <w:bCs/>
          <w:sz w:val="28"/>
          <w:szCs w:val="28"/>
        </w:rPr>
      </w:pPr>
      <w:r w:rsidRPr="00820D76">
        <w:rPr>
          <w:rFonts w:ascii="Arial" w:hAnsi="Arial" w:cs="Arial"/>
          <w:b/>
          <w:bCs/>
          <w:sz w:val="28"/>
          <w:szCs w:val="28"/>
        </w:rPr>
        <w:t xml:space="preserve">BREVET D’ÉTUDES PROFESSIONNELLES </w:t>
      </w:r>
    </w:p>
    <w:p w:rsidR="00E0066A" w:rsidRPr="00820D76" w:rsidRDefault="00E0066A" w:rsidP="00E0066A">
      <w:pPr>
        <w:jc w:val="center"/>
        <w:rPr>
          <w:rFonts w:ascii="Arial" w:hAnsi="Arial" w:cs="Arial"/>
          <w:b/>
          <w:bCs/>
          <w:sz w:val="28"/>
          <w:szCs w:val="28"/>
        </w:rPr>
      </w:pPr>
      <w:r w:rsidRPr="00820D76">
        <w:rPr>
          <w:rFonts w:ascii="Arial" w:hAnsi="Arial" w:cs="Arial"/>
          <w:b/>
          <w:bCs/>
          <w:sz w:val="28"/>
          <w:szCs w:val="28"/>
        </w:rPr>
        <w:t>Représentation Informatisée de Produits Industriels</w:t>
      </w:r>
    </w:p>
    <w:p w:rsidR="00E0066A" w:rsidRPr="00820D76" w:rsidRDefault="00E0066A" w:rsidP="00E0066A">
      <w:pPr>
        <w:jc w:val="center"/>
        <w:rPr>
          <w:rFonts w:ascii="Arial" w:hAnsi="Arial" w:cs="Arial"/>
          <w:b/>
          <w:bCs/>
          <w:sz w:val="28"/>
          <w:szCs w:val="28"/>
        </w:rPr>
      </w:pPr>
    </w:p>
    <w:p w:rsidR="00E0066A" w:rsidRPr="00820D76" w:rsidRDefault="00E0066A" w:rsidP="00FB1592">
      <w:pPr>
        <w:pStyle w:val="Titre10"/>
        <w:jc w:val="center"/>
        <w:rPr>
          <w:rStyle w:val="Policepardfaut1"/>
          <w:rFonts w:cs="Arial"/>
          <w:b/>
          <w:caps/>
        </w:rPr>
      </w:pPr>
      <w:r w:rsidRPr="00820D76">
        <w:rPr>
          <w:rStyle w:val="Policepardfaut1"/>
          <w:rFonts w:cs="Arial"/>
        </w:rPr>
        <w:t xml:space="preserve">Épreuve EP2 - Unité : UP 2 </w:t>
      </w:r>
      <w:r w:rsidR="007A17B0">
        <w:rPr>
          <w:rStyle w:val="Policepardfaut1"/>
          <w:rFonts w:cs="Arial"/>
        </w:rPr>
        <w:t>–</w:t>
      </w:r>
      <w:r w:rsidRPr="00820D76">
        <w:rPr>
          <w:rStyle w:val="Policepardfaut1"/>
          <w:rFonts w:cs="Arial"/>
        </w:rPr>
        <w:t xml:space="preserve"> </w:t>
      </w:r>
      <w:r w:rsidRPr="00820D76">
        <w:rPr>
          <w:rStyle w:val="Policepardfaut1"/>
          <w:rFonts w:cs="Arial"/>
          <w:caps/>
        </w:rPr>
        <w:t>2</w:t>
      </w:r>
      <w:proofErr w:type="spellStart"/>
      <w:r w:rsidR="007A17B0">
        <w:rPr>
          <w:rStyle w:val="Policepardfaut1"/>
          <w:rFonts w:cs="Arial"/>
          <w:position w:val="28"/>
          <w:sz w:val="18"/>
        </w:rPr>
        <w:t>ème</w:t>
      </w:r>
      <w:proofErr w:type="spellEnd"/>
      <w:r w:rsidRPr="00820D76">
        <w:rPr>
          <w:rStyle w:val="Policepardfaut1"/>
          <w:rFonts w:cs="Arial"/>
        </w:rPr>
        <w:t xml:space="preserve"> </w:t>
      </w:r>
      <w:r w:rsidRPr="00820D76">
        <w:rPr>
          <w:rStyle w:val="Policepardfaut1"/>
          <w:rFonts w:cs="Arial"/>
          <w:caps/>
        </w:rPr>
        <w:t>s</w:t>
      </w:r>
      <w:r w:rsidRPr="00820D76">
        <w:rPr>
          <w:rStyle w:val="Policepardfaut1"/>
          <w:rFonts w:cs="Arial"/>
        </w:rPr>
        <w:t>ituation</w:t>
      </w:r>
    </w:p>
    <w:p w:rsidR="00E0066A" w:rsidRDefault="005673E2" w:rsidP="00FB1592">
      <w:pPr>
        <w:pStyle w:val="Titre10"/>
        <w:jc w:val="center"/>
        <w:rPr>
          <w:rStyle w:val="Policepardfaut1"/>
          <w:rFonts w:cs="Arial"/>
          <w:b/>
        </w:rPr>
      </w:pPr>
      <w:r>
        <w:rPr>
          <w:rStyle w:val="Policepardfaut1"/>
          <w:rFonts w:cs="Arial"/>
          <w:b/>
          <w:caps/>
        </w:rPr>
        <w:t>É</w:t>
      </w:r>
      <w:r w:rsidR="00E0066A" w:rsidRPr="00820D76">
        <w:rPr>
          <w:rStyle w:val="Policepardfaut1"/>
          <w:rFonts w:cs="Arial"/>
          <w:b/>
        </w:rPr>
        <w:t>laboration de documents techniques</w:t>
      </w:r>
    </w:p>
    <w:p w:rsidR="00DC79A3" w:rsidRPr="00DC79A3" w:rsidRDefault="00DC79A3" w:rsidP="00DC79A3">
      <w:pPr>
        <w:pStyle w:val="Corpsdetexte"/>
        <w:rPr>
          <w:lang w:eastAsia="zh-CN"/>
        </w:rPr>
      </w:pPr>
    </w:p>
    <w:p w:rsidR="00E0066A" w:rsidRPr="00034E5D" w:rsidRDefault="00E0066A" w:rsidP="00FB1592">
      <w:pPr>
        <w:jc w:val="center"/>
        <w:rPr>
          <w:rFonts w:ascii="Arial" w:hAnsi="Arial" w:cs="Arial"/>
          <w:sz w:val="24"/>
          <w:szCs w:val="24"/>
        </w:rPr>
      </w:pPr>
      <w:r w:rsidRPr="00034E5D">
        <w:rPr>
          <w:rFonts w:ascii="Arial" w:hAnsi="Arial" w:cs="Arial"/>
          <w:sz w:val="24"/>
          <w:szCs w:val="24"/>
        </w:rPr>
        <w:t>Durée : 4 heures</w:t>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r>
      <w:r w:rsidR="00DC79A3">
        <w:rPr>
          <w:rFonts w:ascii="Arial" w:hAnsi="Arial" w:cs="Arial"/>
          <w:sz w:val="24"/>
          <w:szCs w:val="24"/>
        </w:rPr>
        <w:t xml:space="preserve">Session </w:t>
      </w:r>
      <w:r w:rsidR="005B13FE">
        <w:rPr>
          <w:rFonts w:ascii="Arial" w:hAnsi="Arial" w:cs="Arial"/>
          <w:sz w:val="24"/>
          <w:szCs w:val="24"/>
        </w:rPr>
        <w:t>2020</w:t>
      </w:r>
      <w:r w:rsidR="00757584">
        <w:rPr>
          <w:rFonts w:ascii="Arial" w:hAnsi="Arial" w:cs="Arial"/>
          <w:sz w:val="24"/>
          <w:szCs w:val="24"/>
        </w:rPr>
        <w:tab/>
      </w:r>
      <w:r w:rsidR="00757584">
        <w:rPr>
          <w:rFonts w:ascii="Arial" w:hAnsi="Arial" w:cs="Arial"/>
          <w:sz w:val="24"/>
          <w:szCs w:val="24"/>
        </w:rPr>
        <w:tab/>
        <w:t>Coe</w:t>
      </w:r>
      <w:r w:rsidRPr="00034E5D">
        <w:rPr>
          <w:rFonts w:ascii="Arial" w:hAnsi="Arial" w:cs="Arial"/>
          <w:sz w:val="24"/>
          <w:szCs w:val="24"/>
        </w:rPr>
        <w:t xml:space="preserve">fficients : Bac Pro </w:t>
      </w:r>
      <w:r w:rsidRPr="00034E5D">
        <w:rPr>
          <w:rFonts w:ascii="Arial" w:hAnsi="Arial" w:cs="Arial"/>
          <w:sz w:val="24"/>
          <w:szCs w:val="24"/>
        </w:rPr>
        <w:tab/>
        <w:t>1</w:t>
      </w:r>
    </w:p>
    <w:p w:rsidR="00E0066A" w:rsidRDefault="00E0066A" w:rsidP="00FB1592">
      <w:pPr>
        <w:ind w:left="7080" w:firstLine="708"/>
        <w:jc w:val="center"/>
        <w:rPr>
          <w:rFonts w:ascii="Arial" w:hAnsi="Arial" w:cs="Arial"/>
          <w:sz w:val="24"/>
          <w:szCs w:val="24"/>
        </w:rPr>
      </w:pPr>
      <w:r w:rsidRPr="00034E5D">
        <w:rPr>
          <w:rFonts w:ascii="Arial" w:hAnsi="Arial" w:cs="Arial"/>
          <w:sz w:val="24"/>
          <w:szCs w:val="24"/>
        </w:rPr>
        <w:t>BEP</w:t>
      </w:r>
      <w:r w:rsidRPr="00034E5D">
        <w:rPr>
          <w:rFonts w:ascii="Arial" w:hAnsi="Arial" w:cs="Arial"/>
          <w:sz w:val="24"/>
          <w:szCs w:val="24"/>
        </w:rPr>
        <w:tab/>
      </w:r>
      <w:r w:rsidRPr="00034E5D">
        <w:rPr>
          <w:rFonts w:ascii="Arial" w:hAnsi="Arial" w:cs="Arial"/>
          <w:sz w:val="24"/>
          <w:szCs w:val="24"/>
        </w:rPr>
        <w:tab/>
        <w:t>4</w:t>
      </w:r>
    </w:p>
    <w:p w:rsidR="00FB1592" w:rsidRDefault="00FB1592" w:rsidP="00FB1592">
      <w:pPr>
        <w:ind w:left="7080" w:firstLine="708"/>
        <w:jc w:val="center"/>
        <w:rPr>
          <w:rFonts w:ascii="Arial" w:hAnsi="Arial" w:cs="Arial"/>
          <w:sz w:val="24"/>
          <w:szCs w:val="24"/>
        </w:rPr>
      </w:pPr>
    </w:p>
    <w:p w:rsidR="00FB1592" w:rsidRDefault="00FB1592" w:rsidP="00FB1592">
      <w:pPr>
        <w:ind w:left="7080" w:firstLine="708"/>
        <w:jc w:val="center"/>
        <w:rPr>
          <w:rFonts w:ascii="Arial" w:hAnsi="Arial" w:cs="Arial"/>
          <w:sz w:val="24"/>
          <w:szCs w:val="24"/>
        </w:rPr>
      </w:pPr>
    </w:p>
    <w:p w:rsidR="00FB1592" w:rsidRPr="00034E5D" w:rsidRDefault="00FB1592" w:rsidP="00FB1592">
      <w:pPr>
        <w:ind w:left="7080" w:firstLine="708"/>
        <w:jc w:val="center"/>
        <w:rPr>
          <w:rFonts w:ascii="Arial" w:hAnsi="Arial" w:cs="Arial"/>
          <w:sz w:val="24"/>
          <w:szCs w:val="24"/>
        </w:rPr>
      </w:pPr>
    </w:p>
    <w:tbl>
      <w:tblPr>
        <w:tblW w:w="0" w:type="auto"/>
        <w:tblInd w:w="108" w:type="dxa"/>
        <w:tblLayout w:type="fixed"/>
        <w:tblLook w:val="0000" w:firstRow="0" w:lastRow="0" w:firstColumn="0" w:lastColumn="0" w:noHBand="0" w:noVBand="0"/>
      </w:tblPr>
      <w:tblGrid>
        <w:gridCol w:w="10918"/>
      </w:tblGrid>
      <w:tr w:rsidR="00E0066A" w:rsidRPr="00034E5D" w:rsidTr="00FB1592">
        <w:trPr>
          <w:trHeight w:val="1694"/>
        </w:trPr>
        <w:tc>
          <w:tcPr>
            <w:tcW w:w="10918" w:type="dxa"/>
            <w:tcBorders>
              <w:top w:val="single" w:sz="4" w:space="0" w:color="000000"/>
              <w:left w:val="single" w:sz="4" w:space="0" w:color="000000"/>
              <w:bottom w:val="single" w:sz="4" w:space="0" w:color="000000"/>
              <w:right w:val="single" w:sz="4" w:space="0" w:color="000000"/>
            </w:tcBorders>
            <w:shd w:val="clear" w:color="auto" w:fill="auto"/>
          </w:tcPr>
          <w:p w:rsidR="001B4C65" w:rsidRDefault="001B4C65" w:rsidP="00EB0EF9">
            <w:pPr>
              <w:rPr>
                <w:rFonts w:ascii="Arial" w:hAnsi="Arial" w:cs="Arial"/>
                <w:sz w:val="24"/>
                <w:szCs w:val="24"/>
              </w:rPr>
            </w:pPr>
          </w:p>
          <w:p w:rsidR="00E0066A" w:rsidRDefault="00E0066A" w:rsidP="00EB0EF9">
            <w:pPr>
              <w:rPr>
                <w:rFonts w:ascii="Arial" w:hAnsi="Arial" w:cs="Arial"/>
                <w:sz w:val="24"/>
                <w:szCs w:val="24"/>
              </w:rPr>
            </w:pPr>
            <w:r w:rsidRPr="00034E5D">
              <w:rPr>
                <w:rFonts w:ascii="Arial" w:hAnsi="Arial" w:cs="Arial"/>
                <w:sz w:val="24"/>
                <w:szCs w:val="24"/>
              </w:rPr>
              <w:t>Compétences sur lesquelles porte l'épreuve :</w:t>
            </w:r>
          </w:p>
          <w:p w:rsidR="00757584" w:rsidRPr="00034E5D" w:rsidRDefault="00757584" w:rsidP="00EB0EF9">
            <w:pPr>
              <w:rPr>
                <w:rFonts w:ascii="Arial" w:hAnsi="Arial" w:cs="Arial"/>
                <w:sz w:val="24"/>
                <w:szCs w:val="24"/>
              </w:rPr>
            </w:pPr>
          </w:p>
          <w:p w:rsidR="00E0066A" w:rsidRPr="007A17B0" w:rsidRDefault="00E0066A" w:rsidP="00EB0EF9">
            <w:pPr>
              <w:rPr>
                <w:rStyle w:val="Policepardfaut1"/>
                <w:rFonts w:ascii="Arial" w:hAnsi="Arial" w:cs="Arial"/>
                <w:b/>
                <w:sz w:val="24"/>
                <w:szCs w:val="24"/>
              </w:rPr>
            </w:pPr>
            <w:r w:rsidRPr="007A17B0">
              <w:rPr>
                <w:rFonts w:ascii="Arial" w:hAnsi="Arial" w:cs="Arial"/>
                <w:b/>
                <w:sz w:val="24"/>
                <w:szCs w:val="24"/>
              </w:rPr>
              <w:t>C 14 :</w:t>
            </w:r>
            <w:r w:rsidRPr="007A17B0">
              <w:rPr>
                <w:rFonts w:ascii="Arial" w:hAnsi="Arial" w:cs="Arial"/>
                <w:b/>
                <w:sz w:val="24"/>
                <w:szCs w:val="24"/>
              </w:rPr>
              <w:tab/>
              <w:t>Collecter les données</w:t>
            </w:r>
          </w:p>
          <w:p w:rsidR="00E0066A" w:rsidRPr="00034E5D" w:rsidRDefault="00E0066A" w:rsidP="00EB0EF9">
            <w:pPr>
              <w:rPr>
                <w:rStyle w:val="Policepardfaut1"/>
                <w:rFonts w:ascii="Arial" w:hAnsi="Arial" w:cs="Arial"/>
                <w:b/>
                <w:sz w:val="24"/>
                <w:szCs w:val="24"/>
              </w:rPr>
            </w:pPr>
            <w:r w:rsidRPr="00034E5D">
              <w:rPr>
                <w:rStyle w:val="Policepardfaut1"/>
                <w:rFonts w:ascii="Arial" w:hAnsi="Arial" w:cs="Arial"/>
                <w:b/>
                <w:sz w:val="24"/>
                <w:szCs w:val="24"/>
              </w:rPr>
              <w:t>C 21 :</w:t>
            </w:r>
            <w:r w:rsidRPr="00034E5D">
              <w:rPr>
                <w:rStyle w:val="Policepardfaut1"/>
                <w:rFonts w:ascii="Arial" w:hAnsi="Arial" w:cs="Arial"/>
                <w:b/>
                <w:sz w:val="24"/>
                <w:szCs w:val="24"/>
              </w:rPr>
              <w:tab/>
            </w:r>
            <w:r w:rsidRPr="00034E5D">
              <w:rPr>
                <w:rStyle w:val="Policepardfaut1"/>
                <w:rFonts w:ascii="Arial" w:hAnsi="Arial" w:cs="Arial"/>
                <w:b/>
                <w:caps/>
                <w:sz w:val="24"/>
                <w:szCs w:val="24"/>
              </w:rPr>
              <w:t>o</w:t>
            </w:r>
            <w:r w:rsidRPr="00034E5D">
              <w:rPr>
                <w:rStyle w:val="Policepardfaut1"/>
                <w:rFonts w:ascii="Arial" w:hAnsi="Arial" w:cs="Arial"/>
                <w:b/>
                <w:sz w:val="24"/>
                <w:szCs w:val="24"/>
              </w:rPr>
              <w:t>rganiser son travail</w:t>
            </w:r>
          </w:p>
          <w:p w:rsidR="00E0066A" w:rsidRPr="00034E5D" w:rsidRDefault="00E0066A" w:rsidP="00EB0EF9">
            <w:pPr>
              <w:rPr>
                <w:rStyle w:val="Policepardfaut1"/>
                <w:rFonts w:ascii="Arial" w:hAnsi="Arial" w:cs="Arial"/>
                <w:b/>
                <w:sz w:val="24"/>
                <w:szCs w:val="24"/>
              </w:rPr>
            </w:pPr>
            <w:r w:rsidRPr="00034E5D">
              <w:rPr>
                <w:rStyle w:val="Policepardfaut1"/>
                <w:rFonts w:ascii="Arial" w:hAnsi="Arial" w:cs="Arial"/>
                <w:b/>
                <w:sz w:val="24"/>
                <w:szCs w:val="24"/>
              </w:rPr>
              <w:t>C 33 :</w:t>
            </w:r>
            <w:r w:rsidRPr="00034E5D">
              <w:rPr>
                <w:rStyle w:val="Policepardfaut1"/>
                <w:rFonts w:ascii="Arial" w:hAnsi="Arial" w:cs="Arial"/>
                <w:b/>
                <w:sz w:val="24"/>
                <w:szCs w:val="24"/>
              </w:rPr>
              <w:tab/>
            </w:r>
            <w:r w:rsidRPr="00034E5D">
              <w:rPr>
                <w:rStyle w:val="Policepardfaut1"/>
                <w:rFonts w:ascii="Arial" w:hAnsi="Arial" w:cs="Arial"/>
                <w:b/>
                <w:caps/>
                <w:sz w:val="24"/>
                <w:szCs w:val="24"/>
              </w:rPr>
              <w:t>p</w:t>
            </w:r>
            <w:r w:rsidRPr="00034E5D">
              <w:rPr>
                <w:rStyle w:val="Policepardfaut1"/>
                <w:rFonts w:ascii="Arial" w:hAnsi="Arial" w:cs="Arial"/>
                <w:b/>
                <w:sz w:val="24"/>
                <w:szCs w:val="24"/>
              </w:rPr>
              <w:t>roduire les documents connexes</w:t>
            </w:r>
          </w:p>
          <w:p w:rsidR="00E0066A" w:rsidRPr="00034E5D" w:rsidRDefault="00E0066A" w:rsidP="00EB0EF9">
            <w:pPr>
              <w:rPr>
                <w:rFonts w:ascii="Arial" w:hAnsi="Arial" w:cs="Arial"/>
                <w:sz w:val="24"/>
                <w:szCs w:val="24"/>
              </w:rPr>
            </w:pPr>
          </w:p>
        </w:tc>
      </w:tr>
    </w:tbl>
    <w:p w:rsidR="00E0066A" w:rsidRPr="00034E5D" w:rsidRDefault="00E0066A" w:rsidP="00E0066A">
      <w:pPr>
        <w:rPr>
          <w:rFonts w:ascii="Arial" w:hAnsi="Arial" w:cs="Arial"/>
          <w:sz w:val="24"/>
          <w:szCs w:val="24"/>
        </w:rPr>
      </w:pPr>
      <w:r w:rsidRPr="00034E5D">
        <w:rPr>
          <w:rFonts w:ascii="Arial" w:hAnsi="Arial" w:cs="Arial"/>
          <w:sz w:val="24"/>
          <w:szCs w:val="24"/>
        </w:rPr>
        <w:tab/>
      </w:r>
    </w:p>
    <w:p w:rsidR="00E0066A" w:rsidRDefault="00E0066A" w:rsidP="00E0066A">
      <w:pPr>
        <w:rPr>
          <w:rFonts w:ascii="Arial" w:hAnsi="Arial" w:cs="Arial"/>
          <w:sz w:val="24"/>
          <w:szCs w:val="24"/>
        </w:rPr>
      </w:pPr>
    </w:p>
    <w:p w:rsidR="00FB1592" w:rsidRPr="00034E5D" w:rsidRDefault="00FB1592" w:rsidP="00E0066A">
      <w:pPr>
        <w:rPr>
          <w:rFonts w:ascii="Arial" w:hAnsi="Arial" w:cs="Arial"/>
          <w:sz w:val="24"/>
          <w:szCs w:val="24"/>
        </w:rPr>
      </w:pPr>
    </w:p>
    <w:p w:rsidR="00E0066A" w:rsidRPr="00034E5D" w:rsidRDefault="00E0066A" w:rsidP="00E0066A">
      <w:pPr>
        <w:rPr>
          <w:rFonts w:ascii="Arial" w:hAnsi="Arial" w:cs="Arial"/>
          <w:sz w:val="24"/>
          <w:szCs w:val="24"/>
        </w:rPr>
      </w:pPr>
      <w:r w:rsidRPr="00034E5D">
        <w:rPr>
          <w:rFonts w:ascii="Arial" w:hAnsi="Arial" w:cs="Arial"/>
          <w:sz w:val="24"/>
          <w:szCs w:val="24"/>
        </w:rPr>
        <w:t>Ce sujet comporte :</w:t>
      </w:r>
    </w:p>
    <w:p w:rsidR="00E0066A" w:rsidRPr="00034E5D" w:rsidRDefault="00E0066A" w:rsidP="00E0066A">
      <w:pPr>
        <w:rPr>
          <w:rFonts w:ascii="Arial" w:hAnsi="Arial" w:cs="Arial"/>
          <w:sz w:val="24"/>
          <w:szCs w:val="24"/>
        </w:rPr>
      </w:pPr>
      <w:r w:rsidRPr="00034E5D">
        <w:rPr>
          <w:rFonts w:ascii="Arial" w:hAnsi="Arial" w:cs="Arial"/>
          <w:sz w:val="24"/>
          <w:szCs w:val="24"/>
        </w:rPr>
        <w:t>- Présentation de l’épreuve</w:t>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t xml:space="preserve">Page : </w:t>
      </w:r>
      <w:r w:rsidR="00FB1592">
        <w:rPr>
          <w:rFonts w:ascii="Arial" w:hAnsi="Arial" w:cs="Arial"/>
          <w:sz w:val="24"/>
          <w:szCs w:val="24"/>
        </w:rPr>
        <w:t>2</w:t>
      </w:r>
      <w:r w:rsidRPr="00034E5D">
        <w:rPr>
          <w:rFonts w:ascii="Arial" w:hAnsi="Arial" w:cs="Arial"/>
          <w:sz w:val="24"/>
          <w:szCs w:val="24"/>
        </w:rPr>
        <w:t>/8</w:t>
      </w:r>
    </w:p>
    <w:p w:rsidR="00E0066A" w:rsidRPr="00034E5D" w:rsidRDefault="00E0066A" w:rsidP="00E0066A">
      <w:pPr>
        <w:rPr>
          <w:rFonts w:ascii="Arial" w:hAnsi="Arial" w:cs="Arial"/>
          <w:sz w:val="24"/>
          <w:szCs w:val="24"/>
        </w:rPr>
      </w:pPr>
      <w:r w:rsidRPr="00034E5D">
        <w:rPr>
          <w:rFonts w:ascii="Arial" w:hAnsi="Arial" w:cs="Arial"/>
          <w:sz w:val="24"/>
          <w:szCs w:val="24"/>
        </w:rPr>
        <w:t>- Structure de l’épreuve</w:t>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t xml:space="preserve">Page : </w:t>
      </w:r>
      <w:r w:rsidR="00FB1592">
        <w:rPr>
          <w:rFonts w:ascii="Arial" w:hAnsi="Arial" w:cs="Arial"/>
          <w:sz w:val="24"/>
          <w:szCs w:val="24"/>
        </w:rPr>
        <w:t>4</w:t>
      </w:r>
      <w:r w:rsidRPr="00034E5D">
        <w:rPr>
          <w:rFonts w:ascii="Arial" w:hAnsi="Arial" w:cs="Arial"/>
          <w:sz w:val="24"/>
          <w:szCs w:val="24"/>
        </w:rPr>
        <w:t>/8</w:t>
      </w:r>
    </w:p>
    <w:p w:rsidR="00E0066A" w:rsidRPr="00034E5D" w:rsidRDefault="00E0066A" w:rsidP="00E0066A">
      <w:pPr>
        <w:rPr>
          <w:rFonts w:ascii="Arial" w:hAnsi="Arial" w:cs="Arial"/>
          <w:sz w:val="24"/>
          <w:szCs w:val="24"/>
        </w:rPr>
      </w:pPr>
      <w:r w:rsidRPr="00034E5D">
        <w:rPr>
          <w:rFonts w:ascii="Arial" w:hAnsi="Arial" w:cs="Arial"/>
          <w:sz w:val="24"/>
          <w:szCs w:val="24"/>
        </w:rPr>
        <w:t>- Mise en situation et problématique</w:t>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t xml:space="preserve">Page : </w:t>
      </w:r>
      <w:r w:rsidR="00FB1592">
        <w:rPr>
          <w:rFonts w:ascii="Arial" w:hAnsi="Arial" w:cs="Arial"/>
          <w:sz w:val="24"/>
          <w:szCs w:val="24"/>
        </w:rPr>
        <w:t>4</w:t>
      </w:r>
      <w:r w:rsidRPr="00034E5D">
        <w:rPr>
          <w:rFonts w:ascii="Arial" w:hAnsi="Arial" w:cs="Arial"/>
          <w:sz w:val="24"/>
          <w:szCs w:val="24"/>
        </w:rPr>
        <w:t>/8</w:t>
      </w:r>
    </w:p>
    <w:p w:rsidR="00E0066A" w:rsidRPr="00034E5D" w:rsidRDefault="00E0066A" w:rsidP="00E0066A">
      <w:pPr>
        <w:rPr>
          <w:rFonts w:ascii="Arial" w:hAnsi="Arial" w:cs="Arial"/>
          <w:sz w:val="24"/>
          <w:szCs w:val="24"/>
        </w:rPr>
      </w:pPr>
      <w:r w:rsidRPr="00034E5D">
        <w:rPr>
          <w:rFonts w:ascii="Arial" w:hAnsi="Arial" w:cs="Arial"/>
          <w:sz w:val="24"/>
          <w:szCs w:val="24"/>
        </w:rPr>
        <w:t>- Travail demandé</w:t>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t xml:space="preserve">Pages : </w:t>
      </w:r>
      <w:r w:rsidR="00FB1592">
        <w:rPr>
          <w:rFonts w:ascii="Arial" w:hAnsi="Arial" w:cs="Arial"/>
          <w:sz w:val="24"/>
          <w:szCs w:val="24"/>
        </w:rPr>
        <w:t>5</w:t>
      </w:r>
      <w:r w:rsidRPr="00034E5D">
        <w:rPr>
          <w:rFonts w:ascii="Arial" w:hAnsi="Arial" w:cs="Arial"/>
          <w:sz w:val="24"/>
          <w:szCs w:val="24"/>
        </w:rPr>
        <w:t xml:space="preserve">/8 à </w:t>
      </w:r>
      <w:r w:rsidR="00FB1592">
        <w:rPr>
          <w:rFonts w:ascii="Arial" w:hAnsi="Arial" w:cs="Arial"/>
          <w:sz w:val="24"/>
          <w:szCs w:val="24"/>
        </w:rPr>
        <w:t>6</w:t>
      </w:r>
      <w:r w:rsidRPr="00034E5D">
        <w:rPr>
          <w:rFonts w:ascii="Arial" w:hAnsi="Arial" w:cs="Arial"/>
          <w:sz w:val="24"/>
          <w:szCs w:val="24"/>
        </w:rPr>
        <w:t>/8</w:t>
      </w:r>
    </w:p>
    <w:p w:rsidR="00E0066A" w:rsidRPr="00034E5D" w:rsidRDefault="00E0066A" w:rsidP="00E0066A">
      <w:pPr>
        <w:rPr>
          <w:rFonts w:ascii="Arial" w:hAnsi="Arial" w:cs="Arial"/>
          <w:sz w:val="24"/>
          <w:szCs w:val="24"/>
        </w:rPr>
      </w:pPr>
      <w:r w:rsidRPr="00034E5D">
        <w:rPr>
          <w:rFonts w:ascii="Arial" w:hAnsi="Arial" w:cs="Arial"/>
          <w:sz w:val="24"/>
          <w:szCs w:val="24"/>
        </w:rPr>
        <w:t xml:space="preserve">- </w:t>
      </w:r>
      <w:r w:rsidRPr="00034E5D">
        <w:rPr>
          <w:rFonts w:ascii="Arial" w:hAnsi="Arial" w:cs="Arial"/>
          <w:sz w:val="24"/>
          <w:szCs w:val="24"/>
          <w:u w:val="single"/>
        </w:rPr>
        <w:t>ANNEXE 1</w:t>
      </w:r>
      <w:r w:rsidRPr="007A17B0">
        <w:rPr>
          <w:rFonts w:ascii="Arial" w:hAnsi="Arial" w:cs="Arial"/>
          <w:sz w:val="24"/>
          <w:szCs w:val="24"/>
        </w:rPr>
        <w:t xml:space="preserve"> </w:t>
      </w:r>
      <w:r w:rsidRPr="00034E5D">
        <w:rPr>
          <w:rFonts w:ascii="Arial" w:hAnsi="Arial" w:cs="Arial"/>
          <w:sz w:val="24"/>
          <w:szCs w:val="24"/>
        </w:rPr>
        <w:t>: Vue éclatée du Sous- Ensemble Rotor</w:t>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t xml:space="preserve">Page : </w:t>
      </w:r>
      <w:r w:rsidR="00FB1592">
        <w:rPr>
          <w:rFonts w:ascii="Arial" w:hAnsi="Arial" w:cs="Arial"/>
          <w:sz w:val="24"/>
          <w:szCs w:val="24"/>
        </w:rPr>
        <w:t>7</w:t>
      </w:r>
      <w:r w:rsidRPr="00034E5D">
        <w:rPr>
          <w:rFonts w:ascii="Arial" w:hAnsi="Arial" w:cs="Arial"/>
          <w:sz w:val="24"/>
          <w:szCs w:val="24"/>
        </w:rPr>
        <w:t>/8</w:t>
      </w:r>
    </w:p>
    <w:p w:rsidR="00E0066A" w:rsidRPr="00034E5D" w:rsidRDefault="00E0066A" w:rsidP="00E0066A">
      <w:pPr>
        <w:rPr>
          <w:rFonts w:ascii="Arial" w:hAnsi="Arial" w:cs="Arial"/>
          <w:sz w:val="24"/>
          <w:szCs w:val="24"/>
        </w:rPr>
      </w:pPr>
      <w:r w:rsidRPr="00034E5D">
        <w:rPr>
          <w:rFonts w:ascii="Arial" w:hAnsi="Arial" w:cs="Arial"/>
          <w:sz w:val="24"/>
          <w:szCs w:val="24"/>
        </w:rPr>
        <w:t>- Fiche de suivi</w:t>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r>
      <w:r w:rsidRPr="00034E5D">
        <w:rPr>
          <w:rFonts w:ascii="Arial" w:hAnsi="Arial" w:cs="Arial"/>
          <w:sz w:val="24"/>
          <w:szCs w:val="24"/>
        </w:rPr>
        <w:tab/>
        <w:t>Page : 8/8</w:t>
      </w:r>
    </w:p>
    <w:p w:rsidR="00E0066A" w:rsidRPr="00034E5D" w:rsidRDefault="00E0066A" w:rsidP="00E0066A">
      <w:pPr>
        <w:rPr>
          <w:rFonts w:ascii="Arial" w:hAnsi="Arial" w:cs="Arial"/>
          <w:sz w:val="24"/>
          <w:szCs w:val="24"/>
        </w:rPr>
      </w:pPr>
    </w:p>
    <w:p w:rsidR="00E0066A" w:rsidRDefault="00E0066A" w:rsidP="00E0066A">
      <w:pPr>
        <w:rPr>
          <w:rFonts w:ascii="Arial" w:hAnsi="Arial" w:cs="Arial"/>
          <w:sz w:val="24"/>
          <w:szCs w:val="24"/>
        </w:rPr>
      </w:pPr>
      <w:r w:rsidRPr="00034E5D">
        <w:rPr>
          <w:rFonts w:ascii="Arial" w:hAnsi="Arial" w:cs="Arial"/>
          <w:sz w:val="24"/>
          <w:szCs w:val="24"/>
        </w:rPr>
        <w:tab/>
        <w:t>Documents à rendre par le candidat :</w:t>
      </w:r>
    </w:p>
    <w:p w:rsidR="00034E5D" w:rsidRPr="00034E5D" w:rsidRDefault="00034E5D" w:rsidP="00E0066A">
      <w:pPr>
        <w:rPr>
          <w:rStyle w:val="Policepardfaut1"/>
          <w:rFonts w:ascii="Arial" w:hAnsi="Arial" w:cs="Arial"/>
          <w:sz w:val="24"/>
          <w:szCs w:val="24"/>
        </w:rPr>
      </w:pPr>
    </w:p>
    <w:p w:rsidR="00E0066A" w:rsidRPr="00034E5D" w:rsidRDefault="00E0066A" w:rsidP="00E0066A">
      <w:pPr>
        <w:rPr>
          <w:rFonts w:ascii="Arial" w:hAnsi="Arial" w:cs="Arial"/>
          <w:sz w:val="24"/>
          <w:szCs w:val="24"/>
        </w:rPr>
      </w:pPr>
      <w:r w:rsidRPr="00034E5D">
        <w:rPr>
          <w:rStyle w:val="Policepardfaut1"/>
          <w:rFonts w:ascii="Arial" w:hAnsi="Arial" w:cs="Arial"/>
          <w:sz w:val="24"/>
          <w:szCs w:val="24"/>
        </w:rPr>
        <w:tab/>
      </w:r>
      <w:r w:rsidRPr="00034E5D">
        <w:rPr>
          <w:rStyle w:val="Policepardfaut1"/>
          <w:rFonts w:ascii="Arial" w:hAnsi="Arial" w:cs="Arial"/>
          <w:sz w:val="24"/>
          <w:szCs w:val="24"/>
        </w:rPr>
        <w:tab/>
        <w:t xml:space="preserve"> -  La fiche de suivi page 8</w:t>
      </w:r>
      <w:r w:rsidRPr="00034E5D">
        <w:rPr>
          <w:rStyle w:val="Policepardfaut1"/>
          <w:rFonts w:ascii="Arial" w:hAnsi="Arial" w:cs="Arial"/>
          <w:b/>
          <w:bCs/>
          <w:sz w:val="24"/>
          <w:szCs w:val="24"/>
        </w:rPr>
        <w:t>/</w:t>
      </w:r>
      <w:r w:rsidRPr="00034E5D">
        <w:rPr>
          <w:rStyle w:val="Policepardfaut1"/>
          <w:rFonts w:ascii="Arial" w:hAnsi="Arial" w:cs="Arial"/>
          <w:bCs/>
          <w:sz w:val="24"/>
          <w:szCs w:val="24"/>
        </w:rPr>
        <w:t>8</w:t>
      </w:r>
      <w:r w:rsidRPr="00034E5D">
        <w:rPr>
          <w:rStyle w:val="Policepardfaut1"/>
          <w:rFonts w:ascii="Arial" w:hAnsi="Arial" w:cs="Arial"/>
          <w:sz w:val="24"/>
          <w:szCs w:val="24"/>
        </w:rPr>
        <w:t xml:space="preserve"> dûment complétée</w:t>
      </w:r>
    </w:p>
    <w:p w:rsidR="00E0066A" w:rsidRPr="00034E5D" w:rsidRDefault="00E0066A" w:rsidP="00E0066A">
      <w:pPr>
        <w:rPr>
          <w:rFonts w:ascii="Arial" w:hAnsi="Arial" w:cs="Arial"/>
          <w:sz w:val="24"/>
          <w:szCs w:val="24"/>
        </w:rPr>
      </w:pPr>
      <w:r w:rsidRPr="00034E5D">
        <w:rPr>
          <w:rFonts w:ascii="Arial" w:hAnsi="Arial" w:cs="Arial"/>
          <w:sz w:val="24"/>
          <w:szCs w:val="24"/>
        </w:rPr>
        <w:tab/>
      </w:r>
      <w:r w:rsidRPr="00034E5D">
        <w:rPr>
          <w:rFonts w:ascii="Arial" w:hAnsi="Arial" w:cs="Arial"/>
          <w:sz w:val="24"/>
          <w:szCs w:val="24"/>
        </w:rPr>
        <w:tab/>
        <w:t xml:space="preserve"> -  Tous les fichiers informatiques donnés et créés pendant l’épreuve</w:t>
      </w:r>
    </w:p>
    <w:p w:rsidR="00E0066A" w:rsidRPr="00034E5D" w:rsidRDefault="00E0066A" w:rsidP="00034E5D">
      <w:pPr>
        <w:pStyle w:val="LO-Normal"/>
        <w:ind w:left="708" w:firstLine="708"/>
        <w:rPr>
          <w:rFonts w:ascii="Arial" w:hAnsi="Arial" w:cs="Arial"/>
        </w:rPr>
      </w:pPr>
      <w:r w:rsidRPr="00034E5D">
        <w:rPr>
          <w:rFonts w:ascii="Arial" w:hAnsi="Arial" w:cs="Arial"/>
        </w:rPr>
        <w:t xml:space="preserve"> -  Les 3 sorties imprimantes demandées</w:t>
      </w:r>
    </w:p>
    <w:p w:rsidR="00E0066A" w:rsidRDefault="00E0066A" w:rsidP="00E0066A">
      <w:pPr>
        <w:pStyle w:val="LO-Normal"/>
        <w:rPr>
          <w:rFonts w:ascii="Arial" w:hAnsi="Arial" w:cs="Arial"/>
        </w:rPr>
      </w:pPr>
    </w:p>
    <w:p w:rsidR="00034E5D" w:rsidRDefault="00034E5D" w:rsidP="00E0066A">
      <w:pPr>
        <w:pStyle w:val="LO-Normal"/>
        <w:rPr>
          <w:rFonts w:ascii="Arial" w:hAnsi="Arial" w:cs="Arial"/>
        </w:rPr>
      </w:pPr>
    </w:p>
    <w:p w:rsidR="00636999" w:rsidRPr="00636999" w:rsidRDefault="00636999" w:rsidP="00636999">
      <w:pPr>
        <w:pStyle w:val="LO-Normal"/>
        <w:jc w:val="center"/>
        <w:rPr>
          <w:rFonts w:ascii="Arial" w:eastAsia="Times New Roman" w:hAnsi="Arial" w:cs="Arial"/>
          <w:lang w:eastAsia="fr-FR" w:bidi="ar-SA"/>
        </w:rPr>
      </w:pPr>
      <w:r w:rsidRPr="00636999">
        <w:rPr>
          <w:rFonts w:ascii="Arial" w:eastAsia="Times New Roman" w:hAnsi="Arial" w:cs="Arial"/>
          <w:lang w:eastAsia="fr-FR" w:bidi="ar-SA"/>
        </w:rPr>
        <w:t>L'usage de la calculatrice avec mode examen actif est autorisé.</w:t>
      </w:r>
    </w:p>
    <w:p w:rsidR="00DC0BFA" w:rsidRDefault="00636999" w:rsidP="00636999">
      <w:pPr>
        <w:pStyle w:val="LO-Normal"/>
        <w:jc w:val="center"/>
        <w:rPr>
          <w:rFonts w:ascii="Arial" w:hAnsi="Arial" w:cs="Arial"/>
        </w:rPr>
      </w:pPr>
      <w:r w:rsidRPr="00636999">
        <w:rPr>
          <w:rFonts w:ascii="Arial" w:eastAsia="Times New Roman" w:hAnsi="Arial" w:cs="Arial"/>
          <w:lang w:eastAsia="fr-FR" w:bidi="ar-SA"/>
        </w:rPr>
        <w:t>L'usage de la calculatrice sans mémoire, « type collège » est autorisé.</w:t>
      </w:r>
    </w:p>
    <w:p w:rsidR="00E0066A" w:rsidRPr="00820D76" w:rsidRDefault="00DC0BFA" w:rsidP="00636999">
      <w:pPr>
        <w:pStyle w:val="LO-Normal"/>
        <w:jc w:val="center"/>
        <w:rPr>
          <w:rFonts w:ascii="Arial" w:hAnsi="Arial" w:cs="Arial"/>
        </w:rPr>
      </w:pPr>
      <w:r>
        <w:rPr>
          <w:rFonts w:ascii="Arial" w:hAnsi="Arial" w:cs="Arial"/>
        </w:rPr>
        <w:t xml:space="preserve">Tous </w:t>
      </w:r>
      <w:r w:rsidR="00E0066A" w:rsidRPr="00820D76">
        <w:rPr>
          <w:rFonts w:ascii="Arial" w:hAnsi="Arial" w:cs="Arial"/>
        </w:rPr>
        <w:t>documents personnels autorisés.</w:t>
      </w:r>
    </w:p>
    <w:p w:rsidR="0077351E" w:rsidRPr="00820D76" w:rsidRDefault="005B13FE" w:rsidP="00F312EB">
      <w:pPr>
        <w:rPr>
          <w:rFonts w:ascii="Arial" w:hAnsi="Arial" w:cs="Arial"/>
          <w:sz w:val="22"/>
        </w:rPr>
      </w:pPr>
      <w:r>
        <w:rPr>
          <w:rFonts w:ascii="Arial" w:hAnsi="Arial" w:cs="Arial"/>
          <w:sz w:val="22"/>
        </w:rPr>
        <w:br w:type="page"/>
      </w:r>
    </w:p>
    <w:p w:rsidR="0077351E" w:rsidRPr="00820D76" w:rsidRDefault="0077351E" w:rsidP="0048686B">
      <w:pPr>
        <w:pStyle w:val="Normalcentr"/>
        <w:ind w:left="0" w:right="0"/>
        <w:rPr>
          <w:rFonts w:ascii="Arial" w:hAnsi="Arial" w:cs="Arial"/>
          <w:sz w:val="22"/>
        </w:rPr>
      </w:pPr>
    </w:p>
    <w:p w:rsidR="0077351E" w:rsidRPr="00820D76" w:rsidRDefault="0077351E" w:rsidP="0048686B">
      <w:pPr>
        <w:pStyle w:val="Normalcentr"/>
        <w:ind w:left="0" w:right="0"/>
        <w:rPr>
          <w:rFonts w:ascii="Arial" w:hAnsi="Arial" w:cs="Arial"/>
          <w:sz w:val="22"/>
        </w:rPr>
        <w:sectPr w:rsidR="0077351E" w:rsidRPr="00820D76" w:rsidSect="005F5BF5">
          <w:footerReference w:type="default" r:id="rId8"/>
          <w:footerReference w:type="first" r:id="rId9"/>
          <w:type w:val="continuous"/>
          <w:pgSz w:w="23814" w:h="16840" w:orient="landscape" w:code="8"/>
          <w:pgMar w:top="397" w:right="680" w:bottom="1134" w:left="680" w:header="720" w:footer="454" w:gutter="0"/>
          <w:cols w:num="2" w:space="568"/>
          <w:titlePg/>
          <w:docGrid w:linePitch="272"/>
        </w:sectPr>
      </w:pPr>
    </w:p>
    <w:p w:rsidR="0077351E" w:rsidRPr="00820D76" w:rsidRDefault="0077351E">
      <w:pPr>
        <w:pStyle w:val="Normalcentr"/>
        <w:ind w:left="1701"/>
        <w:rPr>
          <w:rFonts w:ascii="Arial" w:hAnsi="Arial" w:cs="Arial"/>
          <w:sz w:val="22"/>
        </w:rPr>
      </w:pPr>
    </w:p>
    <w:p w:rsidR="0077351E" w:rsidRPr="00820D76" w:rsidRDefault="0077351E">
      <w:pPr>
        <w:pStyle w:val="Normalcentr"/>
        <w:ind w:left="1701"/>
        <w:rPr>
          <w:rFonts w:ascii="Arial" w:hAnsi="Arial" w:cs="Arial"/>
          <w:sz w:val="22"/>
        </w:rPr>
      </w:pPr>
    </w:p>
    <w:p w:rsidR="0077351E" w:rsidRPr="00820D76" w:rsidRDefault="0077351E" w:rsidP="009C38C9">
      <w:pPr>
        <w:tabs>
          <w:tab w:val="left" w:pos="16860"/>
        </w:tabs>
        <w:ind w:left="1418" w:hanging="567"/>
        <w:jc w:val="center"/>
        <w:rPr>
          <w:rFonts w:ascii="Arial" w:hAnsi="Arial" w:cs="Arial"/>
          <w:b/>
          <w:sz w:val="88"/>
          <w:szCs w:val="88"/>
        </w:rPr>
      </w:pPr>
    </w:p>
    <w:p w:rsidR="0077351E" w:rsidRPr="00820D76" w:rsidRDefault="0077351E" w:rsidP="009C38C9">
      <w:pPr>
        <w:tabs>
          <w:tab w:val="left" w:pos="16860"/>
        </w:tabs>
        <w:ind w:left="1418" w:hanging="567"/>
        <w:jc w:val="center"/>
        <w:rPr>
          <w:rFonts w:ascii="Arial" w:hAnsi="Arial" w:cs="Arial"/>
          <w:b/>
          <w:sz w:val="88"/>
          <w:szCs w:val="88"/>
        </w:rPr>
      </w:pPr>
    </w:p>
    <w:p w:rsidR="0077351E" w:rsidRPr="00820D76" w:rsidRDefault="0077351E" w:rsidP="009C38C9">
      <w:pPr>
        <w:tabs>
          <w:tab w:val="left" w:pos="16860"/>
        </w:tabs>
        <w:ind w:left="1418" w:hanging="567"/>
        <w:jc w:val="center"/>
        <w:rPr>
          <w:rFonts w:ascii="Arial" w:hAnsi="Arial" w:cs="Arial"/>
          <w:b/>
          <w:sz w:val="88"/>
          <w:szCs w:val="88"/>
        </w:rPr>
      </w:pPr>
    </w:p>
    <w:p w:rsidR="0077351E" w:rsidRPr="00820D76" w:rsidRDefault="0077351E" w:rsidP="009C38C9">
      <w:pPr>
        <w:tabs>
          <w:tab w:val="left" w:pos="16860"/>
        </w:tabs>
        <w:ind w:left="1418" w:hanging="567"/>
        <w:jc w:val="center"/>
        <w:rPr>
          <w:rFonts w:ascii="Arial" w:hAnsi="Arial" w:cs="Arial"/>
          <w:b/>
          <w:sz w:val="88"/>
          <w:szCs w:val="88"/>
        </w:rPr>
      </w:pPr>
    </w:p>
    <w:p w:rsidR="0077351E" w:rsidRPr="00820D76" w:rsidRDefault="0077351E" w:rsidP="009C38C9">
      <w:pPr>
        <w:tabs>
          <w:tab w:val="left" w:pos="16860"/>
        </w:tabs>
        <w:ind w:left="1418" w:hanging="567"/>
        <w:jc w:val="center"/>
        <w:rPr>
          <w:rFonts w:ascii="Arial" w:hAnsi="Arial" w:cs="Arial"/>
          <w:b/>
          <w:sz w:val="88"/>
          <w:szCs w:val="88"/>
        </w:rPr>
      </w:pPr>
      <w:r w:rsidRPr="00820D76">
        <w:rPr>
          <w:rFonts w:ascii="Arial" w:hAnsi="Arial" w:cs="Arial"/>
          <w:b/>
          <w:sz w:val="88"/>
          <w:szCs w:val="88"/>
        </w:rPr>
        <w:t>DOSSIER</w:t>
      </w:r>
    </w:p>
    <w:p w:rsidR="0077351E" w:rsidRPr="00820D76" w:rsidRDefault="0077351E" w:rsidP="009C38C9">
      <w:pPr>
        <w:tabs>
          <w:tab w:val="left" w:pos="16860"/>
        </w:tabs>
        <w:ind w:left="1418" w:hanging="567"/>
        <w:jc w:val="center"/>
        <w:rPr>
          <w:rFonts w:ascii="Arial" w:hAnsi="Arial" w:cs="Arial"/>
          <w:b/>
          <w:sz w:val="88"/>
          <w:szCs w:val="88"/>
        </w:rPr>
      </w:pPr>
      <w:r w:rsidRPr="00820D76">
        <w:rPr>
          <w:rFonts w:ascii="Arial" w:hAnsi="Arial" w:cs="Arial"/>
          <w:b/>
          <w:sz w:val="88"/>
          <w:szCs w:val="88"/>
        </w:rPr>
        <w:t>DE</w:t>
      </w:r>
    </w:p>
    <w:p w:rsidR="0077351E" w:rsidRPr="00820D76" w:rsidRDefault="000E15F7" w:rsidP="009C38C9">
      <w:pPr>
        <w:tabs>
          <w:tab w:val="left" w:pos="16860"/>
        </w:tabs>
        <w:ind w:left="1418" w:hanging="567"/>
        <w:jc w:val="center"/>
        <w:rPr>
          <w:rFonts w:ascii="Arial" w:hAnsi="Arial" w:cs="Arial"/>
          <w:b/>
          <w:sz w:val="88"/>
          <w:szCs w:val="88"/>
        </w:rPr>
      </w:pPr>
      <w:r w:rsidRPr="00820D76">
        <w:rPr>
          <w:rFonts w:ascii="Arial" w:hAnsi="Arial" w:cs="Arial"/>
          <w:b/>
          <w:sz w:val="88"/>
          <w:szCs w:val="88"/>
        </w:rPr>
        <w:t>PRÉ</w:t>
      </w:r>
      <w:r w:rsidR="0077351E" w:rsidRPr="00820D76">
        <w:rPr>
          <w:rFonts w:ascii="Arial" w:hAnsi="Arial" w:cs="Arial"/>
          <w:b/>
          <w:sz w:val="88"/>
          <w:szCs w:val="88"/>
        </w:rPr>
        <w:t>SENTATION</w:t>
      </w:r>
    </w:p>
    <w:p w:rsidR="0077351E" w:rsidRPr="00820D76" w:rsidRDefault="0077351E" w:rsidP="009C38C9">
      <w:pPr>
        <w:tabs>
          <w:tab w:val="left" w:pos="16860"/>
        </w:tabs>
        <w:ind w:left="1418" w:hanging="567"/>
        <w:jc w:val="center"/>
        <w:rPr>
          <w:rFonts w:ascii="Arial" w:hAnsi="Arial" w:cs="Arial"/>
          <w:b/>
          <w:sz w:val="88"/>
          <w:szCs w:val="88"/>
        </w:rPr>
      </w:pPr>
    </w:p>
    <w:p w:rsidR="0077351E" w:rsidRPr="00820D76" w:rsidRDefault="0077351E" w:rsidP="009C38C9">
      <w:pPr>
        <w:tabs>
          <w:tab w:val="left" w:pos="16860"/>
        </w:tabs>
        <w:ind w:left="1418" w:hanging="567"/>
        <w:jc w:val="center"/>
        <w:rPr>
          <w:rFonts w:ascii="Arial" w:hAnsi="Arial" w:cs="Arial"/>
          <w:b/>
          <w:sz w:val="88"/>
          <w:szCs w:val="88"/>
        </w:rPr>
      </w:pPr>
    </w:p>
    <w:p w:rsidR="0077351E" w:rsidRDefault="00E0066A" w:rsidP="009C38C9">
      <w:pPr>
        <w:tabs>
          <w:tab w:val="left" w:pos="16860"/>
        </w:tabs>
        <w:ind w:left="1418" w:hanging="567"/>
        <w:jc w:val="center"/>
        <w:rPr>
          <w:rFonts w:ascii="Arial" w:hAnsi="Arial" w:cs="Arial"/>
          <w:b/>
          <w:sz w:val="72"/>
          <w:szCs w:val="88"/>
        </w:rPr>
      </w:pPr>
      <w:r w:rsidRPr="005B13FE">
        <w:rPr>
          <w:rFonts w:ascii="Arial" w:hAnsi="Arial" w:cs="Arial"/>
          <w:b/>
          <w:sz w:val="72"/>
          <w:szCs w:val="88"/>
        </w:rPr>
        <w:t>Visionner le di</w:t>
      </w:r>
      <w:r w:rsidR="002D5D3B" w:rsidRPr="005B13FE">
        <w:rPr>
          <w:rFonts w:ascii="Arial" w:hAnsi="Arial" w:cs="Arial"/>
          <w:b/>
          <w:sz w:val="72"/>
          <w:szCs w:val="88"/>
        </w:rPr>
        <w:t>aporama « </w:t>
      </w:r>
      <w:proofErr w:type="spellStart"/>
      <w:r w:rsidR="002D5D3B" w:rsidRPr="005B13FE">
        <w:rPr>
          <w:rFonts w:ascii="Arial" w:hAnsi="Arial" w:cs="Arial"/>
          <w:b/>
          <w:sz w:val="72"/>
          <w:szCs w:val="88"/>
        </w:rPr>
        <w:t>Décortiqueur</w:t>
      </w:r>
      <w:proofErr w:type="spellEnd"/>
      <w:r w:rsidR="002D5D3B" w:rsidRPr="005B13FE">
        <w:rPr>
          <w:rFonts w:ascii="Arial" w:hAnsi="Arial" w:cs="Arial"/>
          <w:b/>
          <w:sz w:val="72"/>
          <w:szCs w:val="88"/>
        </w:rPr>
        <w:t xml:space="preserve"> </w:t>
      </w:r>
      <w:r w:rsidR="005B13FE" w:rsidRPr="005B13FE">
        <w:rPr>
          <w:rFonts w:ascii="Arial" w:hAnsi="Arial" w:cs="Arial"/>
          <w:b/>
          <w:sz w:val="72"/>
          <w:szCs w:val="88"/>
        </w:rPr>
        <w:t>de riz</w:t>
      </w:r>
      <w:r w:rsidR="002D5D3B" w:rsidRPr="005B13FE">
        <w:rPr>
          <w:rFonts w:ascii="Arial" w:hAnsi="Arial" w:cs="Arial"/>
          <w:b/>
          <w:sz w:val="72"/>
          <w:szCs w:val="88"/>
        </w:rPr>
        <w:t>.ppsx</w:t>
      </w:r>
      <w:r w:rsidRPr="005B13FE">
        <w:rPr>
          <w:rFonts w:ascii="Arial" w:hAnsi="Arial" w:cs="Arial"/>
          <w:b/>
          <w:sz w:val="72"/>
          <w:szCs w:val="88"/>
        </w:rPr>
        <w:t> »</w:t>
      </w:r>
    </w:p>
    <w:p w:rsidR="005B13FE" w:rsidRPr="005B13FE" w:rsidRDefault="005B13FE" w:rsidP="009C38C9">
      <w:pPr>
        <w:tabs>
          <w:tab w:val="left" w:pos="16860"/>
        </w:tabs>
        <w:ind w:left="1418" w:hanging="567"/>
        <w:jc w:val="center"/>
        <w:rPr>
          <w:rFonts w:ascii="Arial" w:hAnsi="Arial" w:cs="Arial"/>
          <w:b/>
          <w:sz w:val="72"/>
          <w:szCs w:val="88"/>
        </w:rPr>
      </w:pPr>
    </w:p>
    <w:p w:rsidR="0086788C" w:rsidRPr="00820D76" w:rsidRDefault="0086788C" w:rsidP="009C38C9">
      <w:pPr>
        <w:tabs>
          <w:tab w:val="left" w:pos="16860"/>
        </w:tabs>
        <w:ind w:left="1418" w:hanging="567"/>
        <w:jc w:val="center"/>
        <w:rPr>
          <w:rFonts w:ascii="Arial" w:hAnsi="Arial" w:cs="Arial"/>
          <w:b/>
          <w:sz w:val="88"/>
          <w:szCs w:val="88"/>
        </w:rPr>
      </w:pPr>
      <w:r>
        <w:rPr>
          <w:rFonts w:ascii="Arial" w:hAnsi="Arial" w:cs="Arial"/>
          <w:b/>
          <w:sz w:val="88"/>
          <w:szCs w:val="88"/>
        </w:rPr>
        <w:t>Situé dans le dossier « U32-</w:t>
      </w:r>
      <w:r w:rsidR="005B13FE">
        <w:rPr>
          <w:rFonts w:ascii="Arial" w:hAnsi="Arial" w:cs="Arial"/>
          <w:b/>
          <w:sz w:val="88"/>
          <w:szCs w:val="88"/>
        </w:rPr>
        <w:t>2020</w:t>
      </w:r>
      <w:r>
        <w:rPr>
          <w:rFonts w:ascii="Arial" w:hAnsi="Arial" w:cs="Arial"/>
          <w:b/>
          <w:sz w:val="88"/>
          <w:szCs w:val="88"/>
        </w:rPr>
        <w:t> »</w:t>
      </w:r>
    </w:p>
    <w:p w:rsidR="0077351E" w:rsidRPr="00820D76" w:rsidRDefault="0077351E" w:rsidP="009C38C9">
      <w:pPr>
        <w:tabs>
          <w:tab w:val="left" w:pos="16860"/>
        </w:tabs>
        <w:ind w:left="1418" w:hanging="567"/>
        <w:jc w:val="center"/>
        <w:rPr>
          <w:rFonts w:ascii="Arial" w:hAnsi="Arial" w:cs="Arial"/>
          <w:sz w:val="22"/>
        </w:rPr>
      </w:pPr>
    </w:p>
    <w:p w:rsidR="0077351E" w:rsidRPr="00820D76" w:rsidRDefault="0077351E" w:rsidP="00D9780B">
      <w:pPr>
        <w:rPr>
          <w:rFonts w:ascii="Arial" w:hAnsi="Arial" w:cs="Arial"/>
          <w:sz w:val="22"/>
        </w:rPr>
      </w:pPr>
    </w:p>
    <w:p w:rsidR="0077351E" w:rsidRPr="00820D76" w:rsidRDefault="0077351E" w:rsidP="00D9780B">
      <w:pPr>
        <w:rPr>
          <w:rFonts w:ascii="Arial" w:hAnsi="Arial" w:cs="Arial"/>
          <w:sz w:val="22"/>
        </w:rPr>
      </w:pPr>
    </w:p>
    <w:p w:rsidR="0077351E" w:rsidRPr="00820D76" w:rsidRDefault="0077351E" w:rsidP="00D9780B">
      <w:pPr>
        <w:rPr>
          <w:rFonts w:ascii="Arial" w:hAnsi="Arial" w:cs="Arial"/>
          <w:sz w:val="22"/>
        </w:rPr>
      </w:pPr>
    </w:p>
    <w:p w:rsidR="0077351E" w:rsidRPr="00820D76" w:rsidRDefault="0077351E" w:rsidP="00D9780B">
      <w:pPr>
        <w:rPr>
          <w:rFonts w:ascii="Arial" w:hAnsi="Arial" w:cs="Arial"/>
          <w:sz w:val="22"/>
        </w:rPr>
      </w:pPr>
    </w:p>
    <w:p w:rsidR="0077351E" w:rsidRPr="00820D76" w:rsidRDefault="0077351E" w:rsidP="00D9780B">
      <w:pPr>
        <w:rPr>
          <w:rFonts w:ascii="Arial" w:hAnsi="Arial" w:cs="Arial"/>
          <w:sz w:val="22"/>
        </w:rPr>
      </w:pPr>
    </w:p>
    <w:p w:rsidR="005B13FE" w:rsidRDefault="005B13FE">
      <w:pPr>
        <w:rPr>
          <w:rFonts w:ascii="Arial" w:hAnsi="Arial" w:cs="Arial"/>
          <w:sz w:val="22"/>
        </w:rPr>
      </w:pPr>
      <w:r>
        <w:rPr>
          <w:rFonts w:ascii="Arial" w:hAnsi="Arial" w:cs="Arial"/>
          <w:sz w:val="22"/>
        </w:rPr>
        <w:br w:type="page"/>
      </w:r>
    </w:p>
    <w:p w:rsidR="0077351E" w:rsidRPr="00820D76" w:rsidRDefault="0077351E" w:rsidP="00D9780B">
      <w:pPr>
        <w:rPr>
          <w:rFonts w:ascii="Arial" w:hAnsi="Arial" w:cs="Arial"/>
          <w:sz w:val="22"/>
        </w:rPr>
        <w:sectPr w:rsidR="0077351E" w:rsidRPr="00820D76" w:rsidSect="004470CA">
          <w:type w:val="continuous"/>
          <w:pgSz w:w="23814" w:h="16840" w:orient="landscape" w:code="8"/>
          <w:pgMar w:top="397" w:right="680" w:bottom="1134" w:left="680" w:header="720" w:footer="454" w:gutter="0"/>
          <w:cols w:space="708"/>
          <w:titlePg/>
          <w:docGrid w:linePitch="272"/>
        </w:sectPr>
      </w:pPr>
    </w:p>
    <w:p w:rsidR="0077351E" w:rsidRPr="00820D76" w:rsidRDefault="0077351E" w:rsidP="00D9780B">
      <w:pPr>
        <w:rPr>
          <w:rFonts w:ascii="Arial" w:hAnsi="Arial" w:cs="Arial"/>
          <w:sz w:val="22"/>
        </w:rPr>
      </w:pPr>
    </w:p>
    <w:p w:rsidR="0077351E" w:rsidRPr="00820D76" w:rsidRDefault="0077351E" w:rsidP="00D9780B">
      <w:pPr>
        <w:rPr>
          <w:rFonts w:ascii="Arial" w:hAnsi="Arial" w:cs="Arial"/>
          <w:sz w:val="22"/>
        </w:rPr>
      </w:pPr>
    </w:p>
    <w:p w:rsidR="0077351E" w:rsidRPr="00820D76" w:rsidRDefault="0077351E" w:rsidP="00D9780B">
      <w:pPr>
        <w:rPr>
          <w:rFonts w:ascii="Arial" w:hAnsi="Arial" w:cs="Arial"/>
          <w:sz w:val="22"/>
        </w:rPr>
      </w:pPr>
    </w:p>
    <w:p w:rsidR="0077351E" w:rsidRPr="00820D76" w:rsidRDefault="0077351E" w:rsidP="00D9780B">
      <w:pPr>
        <w:rPr>
          <w:rFonts w:ascii="Arial" w:hAnsi="Arial" w:cs="Arial"/>
          <w:sz w:val="22"/>
        </w:rPr>
      </w:pPr>
    </w:p>
    <w:p w:rsidR="0077351E" w:rsidRPr="00820D76" w:rsidRDefault="0077351E" w:rsidP="00D9780B">
      <w:pPr>
        <w:rPr>
          <w:rFonts w:ascii="Arial" w:hAnsi="Arial" w:cs="Arial"/>
          <w:sz w:val="22"/>
        </w:rPr>
      </w:pPr>
    </w:p>
    <w:p w:rsidR="0077351E" w:rsidRPr="00820D76" w:rsidRDefault="0077351E" w:rsidP="00D9780B">
      <w:pPr>
        <w:rPr>
          <w:rFonts w:ascii="Arial" w:hAnsi="Arial" w:cs="Arial"/>
          <w:sz w:val="22"/>
        </w:rPr>
      </w:pPr>
    </w:p>
    <w:p w:rsidR="0077351E" w:rsidRPr="00820D76" w:rsidRDefault="0077351E" w:rsidP="00D9780B">
      <w:pPr>
        <w:rPr>
          <w:rFonts w:ascii="Arial" w:hAnsi="Arial" w:cs="Arial"/>
          <w:sz w:val="22"/>
        </w:rPr>
      </w:pPr>
    </w:p>
    <w:p w:rsidR="0077351E" w:rsidRPr="00820D76" w:rsidRDefault="0077351E" w:rsidP="00D9780B">
      <w:pPr>
        <w:rPr>
          <w:rFonts w:ascii="Arial" w:hAnsi="Arial" w:cs="Arial"/>
          <w:sz w:val="22"/>
        </w:rPr>
      </w:pPr>
    </w:p>
    <w:p w:rsidR="0077351E" w:rsidRPr="00820D76" w:rsidRDefault="0077351E" w:rsidP="00326408">
      <w:pPr>
        <w:rPr>
          <w:rFonts w:ascii="Arial" w:hAnsi="Arial" w:cs="Arial"/>
          <w:sz w:val="22"/>
        </w:rPr>
      </w:pPr>
    </w:p>
    <w:p w:rsidR="0077351E" w:rsidRPr="00820D76" w:rsidRDefault="0077351E" w:rsidP="00326408">
      <w:pPr>
        <w:rPr>
          <w:rFonts w:ascii="Arial" w:hAnsi="Arial" w:cs="Arial"/>
          <w:sz w:val="22"/>
        </w:rPr>
      </w:pPr>
    </w:p>
    <w:p w:rsidR="0077351E" w:rsidRPr="00820D76" w:rsidRDefault="0077351E" w:rsidP="00326408">
      <w:pPr>
        <w:rPr>
          <w:rFonts w:ascii="Arial" w:hAnsi="Arial" w:cs="Arial"/>
          <w:b/>
          <w:sz w:val="88"/>
          <w:szCs w:val="88"/>
        </w:rPr>
      </w:pPr>
    </w:p>
    <w:p w:rsidR="0077351E" w:rsidRPr="00820D76" w:rsidRDefault="0077351E" w:rsidP="00326408">
      <w:pPr>
        <w:rPr>
          <w:rFonts w:ascii="Arial" w:hAnsi="Arial" w:cs="Arial"/>
          <w:b/>
          <w:sz w:val="88"/>
          <w:szCs w:val="88"/>
        </w:rPr>
      </w:pPr>
    </w:p>
    <w:p w:rsidR="0077351E" w:rsidRPr="00820D76" w:rsidRDefault="0077351E" w:rsidP="00D61E11">
      <w:pPr>
        <w:jc w:val="center"/>
        <w:rPr>
          <w:rFonts w:ascii="Arial" w:hAnsi="Arial" w:cs="Arial"/>
          <w:b/>
          <w:sz w:val="88"/>
          <w:szCs w:val="88"/>
        </w:rPr>
      </w:pPr>
      <w:r w:rsidRPr="00820D76">
        <w:rPr>
          <w:rFonts w:ascii="Arial" w:hAnsi="Arial" w:cs="Arial"/>
          <w:b/>
          <w:sz w:val="88"/>
          <w:szCs w:val="88"/>
        </w:rPr>
        <w:t>DOSSIER</w:t>
      </w:r>
    </w:p>
    <w:p w:rsidR="0077351E" w:rsidRPr="00820D76" w:rsidRDefault="0077351E" w:rsidP="00D61E11">
      <w:pPr>
        <w:jc w:val="center"/>
        <w:rPr>
          <w:rFonts w:ascii="Arial" w:hAnsi="Arial" w:cs="Arial"/>
          <w:b/>
          <w:sz w:val="88"/>
          <w:szCs w:val="88"/>
        </w:rPr>
      </w:pPr>
      <w:r w:rsidRPr="00820D76">
        <w:rPr>
          <w:rFonts w:ascii="Arial" w:hAnsi="Arial" w:cs="Arial"/>
          <w:b/>
          <w:sz w:val="88"/>
          <w:szCs w:val="88"/>
        </w:rPr>
        <w:t>DE</w:t>
      </w:r>
    </w:p>
    <w:p w:rsidR="0077351E" w:rsidRPr="00820D76" w:rsidRDefault="0077351E" w:rsidP="00D61E11">
      <w:pPr>
        <w:jc w:val="center"/>
        <w:rPr>
          <w:rFonts w:ascii="Arial" w:hAnsi="Arial" w:cs="Arial"/>
          <w:b/>
          <w:sz w:val="88"/>
          <w:szCs w:val="88"/>
        </w:rPr>
      </w:pPr>
      <w:r w:rsidRPr="00820D76">
        <w:rPr>
          <w:rFonts w:ascii="Arial" w:hAnsi="Arial" w:cs="Arial"/>
          <w:b/>
          <w:sz w:val="88"/>
          <w:szCs w:val="88"/>
        </w:rPr>
        <w:t>TRAVAIL</w:t>
      </w:r>
    </w:p>
    <w:p w:rsidR="0077351E" w:rsidRPr="00820D76" w:rsidRDefault="0077351E" w:rsidP="00326408">
      <w:pPr>
        <w:rPr>
          <w:rFonts w:ascii="Arial" w:hAnsi="Arial" w:cs="Arial"/>
          <w:sz w:val="22"/>
        </w:rPr>
      </w:pPr>
    </w:p>
    <w:p w:rsidR="0077351E" w:rsidRPr="00820D76" w:rsidRDefault="0077351E" w:rsidP="00326408">
      <w:pPr>
        <w:rPr>
          <w:rFonts w:ascii="Arial" w:hAnsi="Arial" w:cs="Arial"/>
          <w:sz w:val="22"/>
        </w:rPr>
      </w:pPr>
    </w:p>
    <w:p w:rsidR="0077351E" w:rsidRPr="00820D76" w:rsidRDefault="0077351E" w:rsidP="00326408">
      <w:pPr>
        <w:rPr>
          <w:rFonts w:ascii="Arial" w:hAnsi="Arial" w:cs="Arial"/>
          <w:sz w:val="22"/>
        </w:rPr>
      </w:pPr>
    </w:p>
    <w:p w:rsidR="0077351E" w:rsidRPr="00820D76" w:rsidRDefault="0077351E" w:rsidP="00326408">
      <w:pPr>
        <w:rPr>
          <w:rFonts w:ascii="Arial" w:hAnsi="Arial" w:cs="Arial"/>
          <w:sz w:val="22"/>
        </w:rPr>
      </w:pPr>
    </w:p>
    <w:p w:rsidR="0077351E" w:rsidRPr="00820D76" w:rsidRDefault="0077351E" w:rsidP="00326408">
      <w:pPr>
        <w:rPr>
          <w:rFonts w:ascii="Arial" w:hAnsi="Arial" w:cs="Arial"/>
          <w:sz w:val="22"/>
        </w:rPr>
      </w:pPr>
    </w:p>
    <w:p w:rsidR="00152F9B" w:rsidRPr="00820D76" w:rsidRDefault="00152F9B" w:rsidP="00326408">
      <w:pPr>
        <w:rPr>
          <w:rFonts w:ascii="Arial" w:hAnsi="Arial" w:cs="Arial"/>
          <w:sz w:val="22"/>
        </w:rPr>
      </w:pPr>
    </w:p>
    <w:p w:rsidR="0077351E" w:rsidRPr="00820D76" w:rsidRDefault="0077351E" w:rsidP="00326408">
      <w:pPr>
        <w:rPr>
          <w:rFonts w:ascii="Arial" w:hAnsi="Arial" w:cs="Arial"/>
          <w:sz w:val="22"/>
        </w:rPr>
      </w:pPr>
    </w:p>
    <w:p w:rsidR="0077351E" w:rsidRPr="00820D76" w:rsidRDefault="0077351E" w:rsidP="00326408">
      <w:pPr>
        <w:rPr>
          <w:rFonts w:ascii="Arial" w:hAnsi="Arial" w:cs="Arial"/>
          <w:sz w:val="22"/>
        </w:rPr>
      </w:pPr>
    </w:p>
    <w:p w:rsidR="00E0066A" w:rsidRPr="00820D76" w:rsidRDefault="00E0066A" w:rsidP="00326408">
      <w:pPr>
        <w:rPr>
          <w:rFonts w:ascii="Arial" w:hAnsi="Arial" w:cs="Arial"/>
          <w:sz w:val="22"/>
        </w:rPr>
      </w:pPr>
    </w:p>
    <w:p w:rsidR="00E0066A" w:rsidRPr="00820D76" w:rsidRDefault="00E0066A" w:rsidP="00326408">
      <w:pPr>
        <w:rPr>
          <w:rFonts w:ascii="Arial" w:hAnsi="Arial" w:cs="Arial"/>
          <w:sz w:val="22"/>
        </w:rPr>
      </w:pPr>
    </w:p>
    <w:p w:rsidR="00E0066A" w:rsidRPr="00820D76" w:rsidRDefault="00E0066A" w:rsidP="00326408">
      <w:pPr>
        <w:rPr>
          <w:rFonts w:ascii="Arial" w:hAnsi="Arial" w:cs="Arial"/>
          <w:sz w:val="22"/>
        </w:rPr>
      </w:pPr>
    </w:p>
    <w:p w:rsidR="0077351E" w:rsidRPr="00820D76" w:rsidRDefault="0077351E" w:rsidP="00326408">
      <w:pPr>
        <w:rPr>
          <w:rFonts w:ascii="Arial" w:hAnsi="Arial" w:cs="Arial"/>
          <w:sz w:val="22"/>
        </w:rPr>
      </w:pPr>
    </w:p>
    <w:p w:rsidR="0077351E" w:rsidRPr="00820D76" w:rsidRDefault="0077351E" w:rsidP="00326408">
      <w:pPr>
        <w:rPr>
          <w:rFonts w:ascii="Arial" w:hAnsi="Arial" w:cs="Arial"/>
          <w:sz w:val="22"/>
        </w:rPr>
      </w:pPr>
    </w:p>
    <w:p w:rsidR="005B13FE" w:rsidRDefault="005B13FE">
      <w:pPr>
        <w:rPr>
          <w:rStyle w:val="Policepardfaut1"/>
          <w:rFonts w:ascii="Arial" w:eastAsia="Lucida Sans Unicode" w:hAnsi="Arial" w:cs="Arial"/>
          <w:b/>
          <w:bCs/>
          <w:sz w:val="32"/>
          <w:szCs w:val="24"/>
          <w:u w:val="single"/>
          <w:lang w:eastAsia="zh-CN" w:bidi="hi-IN"/>
        </w:rPr>
      </w:pPr>
      <w:r>
        <w:rPr>
          <w:rStyle w:val="Policepardfaut1"/>
          <w:rFonts w:ascii="Arial" w:hAnsi="Arial" w:cs="Arial"/>
          <w:b/>
          <w:bCs/>
          <w:sz w:val="32"/>
          <w:u w:val="single"/>
        </w:rPr>
        <w:br w:type="page"/>
      </w:r>
    </w:p>
    <w:p w:rsidR="00E0066A" w:rsidRPr="00820D76" w:rsidRDefault="00E0066A" w:rsidP="00E0066A">
      <w:pPr>
        <w:pStyle w:val="LO-Normal"/>
        <w:jc w:val="center"/>
        <w:rPr>
          <w:rStyle w:val="Policepardfaut1"/>
          <w:rFonts w:ascii="Arial" w:hAnsi="Arial" w:cs="Arial"/>
          <w:b/>
          <w:bCs/>
          <w:sz w:val="32"/>
          <w:u w:val="single"/>
        </w:rPr>
        <w:sectPr w:rsidR="00E0066A" w:rsidRPr="00820D76" w:rsidSect="00FC0A8B">
          <w:headerReference w:type="default" r:id="rId10"/>
          <w:footerReference w:type="default" r:id="rId11"/>
          <w:pgSz w:w="23814" w:h="16840" w:orient="landscape" w:code="8"/>
          <w:pgMar w:top="397" w:right="680" w:bottom="567" w:left="680" w:header="720" w:footer="454" w:gutter="0"/>
          <w:cols w:space="708"/>
          <w:titlePg/>
          <w:docGrid w:linePitch="272"/>
        </w:sectPr>
      </w:pPr>
    </w:p>
    <w:p w:rsidR="00E0066A" w:rsidRPr="005B13FE" w:rsidRDefault="005B13FE" w:rsidP="00E0066A">
      <w:pPr>
        <w:pStyle w:val="LO-Normal"/>
        <w:jc w:val="center"/>
        <w:rPr>
          <w:rFonts w:ascii="Arial" w:hAnsi="Arial" w:cs="Arial"/>
          <w:sz w:val="32"/>
          <w:szCs w:val="32"/>
        </w:rPr>
      </w:pPr>
      <w:r>
        <w:rPr>
          <w:rStyle w:val="Policepardfaut1"/>
          <w:rFonts w:ascii="Arial" w:hAnsi="Arial" w:cs="Arial"/>
          <w:b/>
          <w:bCs/>
          <w:sz w:val="32"/>
          <w:szCs w:val="32"/>
          <w:u w:val="single"/>
        </w:rPr>
        <w:t>« </w:t>
      </w:r>
      <w:proofErr w:type="spellStart"/>
      <w:r>
        <w:rPr>
          <w:rStyle w:val="Policepardfaut1"/>
          <w:rFonts w:ascii="Arial" w:hAnsi="Arial" w:cs="Arial"/>
          <w:b/>
          <w:bCs/>
          <w:sz w:val="32"/>
          <w:szCs w:val="32"/>
          <w:u w:val="single"/>
        </w:rPr>
        <w:t>Décortiqueur</w:t>
      </w:r>
      <w:proofErr w:type="spellEnd"/>
      <w:r>
        <w:rPr>
          <w:rStyle w:val="Policepardfaut1"/>
          <w:rFonts w:ascii="Arial" w:hAnsi="Arial" w:cs="Arial"/>
          <w:b/>
          <w:bCs/>
          <w:sz w:val="32"/>
          <w:szCs w:val="32"/>
          <w:u w:val="single"/>
        </w:rPr>
        <w:t xml:space="preserve"> de riz »</w:t>
      </w:r>
    </w:p>
    <w:p w:rsidR="00E0066A" w:rsidRPr="00820D76" w:rsidRDefault="00E0066A" w:rsidP="00E0066A">
      <w:pPr>
        <w:rPr>
          <w:rFonts w:ascii="Arial" w:hAnsi="Arial" w:cs="Arial"/>
        </w:rPr>
        <w:sectPr w:rsidR="00E0066A" w:rsidRPr="00820D76" w:rsidSect="00E0066A">
          <w:type w:val="continuous"/>
          <w:pgSz w:w="23814" w:h="16840" w:orient="landscape" w:code="8"/>
          <w:pgMar w:top="397" w:right="680" w:bottom="567" w:left="680" w:header="720" w:footer="454" w:gutter="0"/>
          <w:cols w:num="2" w:space="708"/>
          <w:titlePg/>
          <w:docGrid w:linePitch="272"/>
        </w:sectPr>
      </w:pPr>
    </w:p>
    <w:p w:rsidR="00E0066A" w:rsidRPr="00820D76" w:rsidRDefault="00E0066A" w:rsidP="00E0066A">
      <w:pPr>
        <w:rPr>
          <w:rFonts w:ascii="Arial" w:hAnsi="Arial" w:cs="Arial"/>
        </w:rPr>
      </w:pPr>
    </w:p>
    <w:p w:rsidR="00E0066A" w:rsidRPr="001B4C65" w:rsidRDefault="00E0066A" w:rsidP="00E0066A">
      <w:pPr>
        <w:pStyle w:val="Titre1"/>
        <w:numPr>
          <w:ilvl w:val="0"/>
          <w:numId w:val="7"/>
        </w:numPr>
        <w:suppressAutoHyphens/>
        <w:spacing w:before="0"/>
        <w:rPr>
          <w:rFonts w:cs="Arial"/>
          <w:b/>
          <w:smallCaps/>
          <w:szCs w:val="24"/>
          <w:u w:val="single"/>
        </w:rPr>
      </w:pPr>
      <w:r w:rsidRPr="001B4C65">
        <w:rPr>
          <w:rFonts w:cs="Arial"/>
          <w:b/>
          <w:smallCaps/>
          <w:szCs w:val="24"/>
          <w:u w:val="single"/>
        </w:rPr>
        <w:t>Structure de l'</w:t>
      </w:r>
      <w:r w:rsidR="005673E2" w:rsidRPr="001B4C65">
        <w:rPr>
          <w:rFonts w:cs="Arial"/>
          <w:b/>
          <w:smallCaps/>
          <w:szCs w:val="24"/>
          <w:u w:val="single"/>
        </w:rPr>
        <w:t>É</w:t>
      </w:r>
      <w:r w:rsidRPr="001B4C65">
        <w:rPr>
          <w:rFonts w:cs="Arial"/>
          <w:b/>
          <w:smallCaps/>
          <w:szCs w:val="24"/>
          <w:u w:val="single"/>
        </w:rPr>
        <w:t>preuve</w:t>
      </w:r>
    </w:p>
    <w:p w:rsidR="00E0066A" w:rsidRPr="00820D76" w:rsidRDefault="00E0066A" w:rsidP="00E0066A">
      <w:pPr>
        <w:rPr>
          <w:rFonts w:ascii="Arial" w:hAnsi="Arial" w:cs="Arial"/>
        </w:rPr>
      </w:pPr>
    </w:p>
    <w:tbl>
      <w:tblPr>
        <w:tblW w:w="0" w:type="auto"/>
        <w:tblInd w:w="1836" w:type="dxa"/>
        <w:tblLayout w:type="fixed"/>
        <w:tblCellMar>
          <w:left w:w="70" w:type="dxa"/>
          <w:right w:w="70" w:type="dxa"/>
        </w:tblCellMar>
        <w:tblLook w:val="0000" w:firstRow="0" w:lastRow="0" w:firstColumn="0" w:lastColumn="0" w:noHBand="0" w:noVBand="0"/>
      </w:tblPr>
      <w:tblGrid>
        <w:gridCol w:w="5429"/>
        <w:gridCol w:w="1415"/>
      </w:tblGrid>
      <w:tr w:rsidR="00E0066A" w:rsidRPr="00820D76" w:rsidTr="00EB0EF9">
        <w:tc>
          <w:tcPr>
            <w:tcW w:w="5429" w:type="dxa"/>
            <w:tcBorders>
              <w:top w:val="single" w:sz="4" w:space="0" w:color="000000"/>
              <w:left w:val="single" w:sz="4" w:space="0" w:color="000000"/>
              <w:bottom w:val="single" w:sz="4" w:space="0" w:color="000000"/>
              <w:right w:val="single" w:sz="4" w:space="0" w:color="000000"/>
            </w:tcBorders>
            <w:shd w:val="clear" w:color="auto" w:fill="E6E6E6"/>
          </w:tcPr>
          <w:p w:rsidR="00E0066A" w:rsidRPr="00820D76" w:rsidRDefault="00FC12B1" w:rsidP="007A17B0">
            <w:pPr>
              <w:jc w:val="center"/>
              <w:rPr>
                <w:rFonts w:ascii="Arial" w:hAnsi="Arial" w:cs="Arial"/>
              </w:rPr>
            </w:pPr>
            <w:r>
              <w:rPr>
                <w:rFonts w:ascii="Arial" w:hAnsi="Arial" w:cs="Arial"/>
              </w:rPr>
              <w:t>Tâ</w:t>
            </w:r>
            <w:r w:rsidR="00E0066A" w:rsidRPr="00820D76">
              <w:rPr>
                <w:rFonts w:ascii="Arial" w:hAnsi="Arial" w:cs="Arial"/>
              </w:rPr>
              <w:t>che de l’épreuve</w:t>
            </w:r>
          </w:p>
        </w:tc>
        <w:tc>
          <w:tcPr>
            <w:tcW w:w="1415" w:type="dxa"/>
            <w:tcBorders>
              <w:top w:val="single" w:sz="4" w:space="0" w:color="000000"/>
              <w:left w:val="single" w:sz="4" w:space="0" w:color="000000"/>
              <w:bottom w:val="single" w:sz="4" w:space="0" w:color="000000"/>
              <w:right w:val="single" w:sz="4" w:space="0" w:color="000000"/>
            </w:tcBorders>
            <w:shd w:val="clear" w:color="auto" w:fill="E6E6E6"/>
          </w:tcPr>
          <w:p w:rsidR="00E0066A" w:rsidRPr="00820D76" w:rsidRDefault="00E0066A" w:rsidP="007A17B0">
            <w:pPr>
              <w:jc w:val="center"/>
              <w:rPr>
                <w:rFonts w:ascii="Arial" w:hAnsi="Arial" w:cs="Arial"/>
              </w:rPr>
            </w:pPr>
            <w:r w:rsidRPr="00820D76">
              <w:rPr>
                <w:rFonts w:ascii="Arial" w:hAnsi="Arial" w:cs="Arial"/>
              </w:rPr>
              <w:t>Temps indicatif</w:t>
            </w:r>
          </w:p>
        </w:tc>
      </w:tr>
      <w:tr w:rsidR="00E0066A" w:rsidRPr="00820D76" w:rsidTr="00EB0EF9">
        <w:trPr>
          <w:trHeight w:val="402"/>
        </w:trPr>
        <w:tc>
          <w:tcPr>
            <w:tcW w:w="54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066A" w:rsidRPr="00820D76" w:rsidRDefault="00E0066A" w:rsidP="00EB0EF9">
            <w:pPr>
              <w:rPr>
                <w:rFonts w:ascii="Arial" w:hAnsi="Arial" w:cs="Arial"/>
              </w:rPr>
            </w:pPr>
            <w:r w:rsidRPr="00820D76">
              <w:rPr>
                <w:rFonts w:ascii="Arial" w:hAnsi="Arial" w:cs="Arial"/>
              </w:rPr>
              <w:t>Prise de connaissance du diaporama de présentation et du dossier technique</w:t>
            </w:r>
          </w:p>
        </w:tc>
        <w:tc>
          <w:tcPr>
            <w:tcW w:w="1415" w:type="dxa"/>
            <w:tcBorders>
              <w:top w:val="single" w:sz="4" w:space="0" w:color="000000"/>
              <w:left w:val="single" w:sz="4" w:space="0" w:color="000000"/>
              <w:bottom w:val="single" w:sz="4" w:space="0" w:color="000000"/>
              <w:right w:val="single" w:sz="4" w:space="0" w:color="000000"/>
            </w:tcBorders>
            <w:shd w:val="clear" w:color="auto" w:fill="auto"/>
          </w:tcPr>
          <w:p w:rsidR="00E0066A" w:rsidRPr="00820D76" w:rsidRDefault="00E0066A" w:rsidP="00EB0EF9">
            <w:pPr>
              <w:rPr>
                <w:rFonts w:ascii="Arial" w:hAnsi="Arial" w:cs="Arial"/>
              </w:rPr>
            </w:pPr>
            <w:r w:rsidRPr="00820D76">
              <w:rPr>
                <w:rFonts w:ascii="Arial" w:hAnsi="Arial" w:cs="Arial"/>
              </w:rPr>
              <w:t>30 min</w:t>
            </w:r>
          </w:p>
        </w:tc>
      </w:tr>
      <w:tr w:rsidR="00E0066A" w:rsidRPr="00820D76" w:rsidTr="00EB0EF9">
        <w:trPr>
          <w:trHeight w:val="402"/>
        </w:trPr>
        <w:tc>
          <w:tcPr>
            <w:tcW w:w="5429" w:type="dxa"/>
            <w:tcBorders>
              <w:left w:val="single" w:sz="4" w:space="0" w:color="000000"/>
              <w:bottom w:val="single" w:sz="4" w:space="0" w:color="000000"/>
              <w:right w:val="single" w:sz="4" w:space="0" w:color="000000"/>
            </w:tcBorders>
            <w:shd w:val="clear" w:color="auto" w:fill="auto"/>
            <w:vAlign w:val="center"/>
          </w:tcPr>
          <w:p w:rsidR="00E0066A" w:rsidRPr="00820D76" w:rsidRDefault="00D939F2" w:rsidP="005673E2">
            <w:pPr>
              <w:rPr>
                <w:rFonts w:ascii="Arial" w:hAnsi="Arial" w:cs="Arial"/>
              </w:rPr>
            </w:pPr>
            <w:r w:rsidRPr="00895AD7">
              <w:rPr>
                <w:rFonts w:ascii="Arial" w:hAnsi="Arial" w:cs="Arial"/>
                <w:b/>
                <w:smallCaps/>
              </w:rPr>
              <w:t>T</w:t>
            </w:r>
            <w:r w:rsidRPr="005673E2">
              <w:rPr>
                <w:rFonts w:ascii="Arial" w:hAnsi="Arial" w:cs="Arial"/>
                <w:b/>
                <w:smallCaps/>
                <w:sz w:val="18"/>
              </w:rPr>
              <w:t>â</w:t>
            </w:r>
            <w:r w:rsidRPr="00895AD7">
              <w:rPr>
                <w:rFonts w:ascii="Arial" w:hAnsi="Arial" w:cs="Arial"/>
                <w:b/>
                <w:smallCaps/>
              </w:rPr>
              <w:t>che</w:t>
            </w:r>
            <w:r w:rsidR="00895AD7" w:rsidRPr="00895AD7">
              <w:rPr>
                <w:rFonts w:ascii="Arial" w:hAnsi="Arial" w:cs="Arial"/>
                <w:b/>
                <w:smallCaps/>
              </w:rPr>
              <w:t xml:space="preserve"> 1</w:t>
            </w:r>
            <w:r w:rsidR="00895AD7">
              <w:rPr>
                <w:rFonts w:ascii="Arial" w:hAnsi="Arial" w:cs="Arial"/>
                <w:b/>
                <w:smallCaps/>
              </w:rPr>
              <w:t xml:space="preserve"> : </w:t>
            </w:r>
            <w:r w:rsidR="00895AD7" w:rsidRPr="00895AD7">
              <w:rPr>
                <w:rFonts w:ascii="Arial" w:hAnsi="Arial" w:cs="Arial"/>
                <w:b/>
                <w:smallCaps/>
              </w:rPr>
              <w:t>NOTICE DE MONTAGE</w:t>
            </w:r>
          </w:p>
        </w:tc>
        <w:tc>
          <w:tcPr>
            <w:tcW w:w="1415" w:type="dxa"/>
            <w:tcBorders>
              <w:left w:val="single" w:sz="4" w:space="0" w:color="000000"/>
              <w:bottom w:val="single" w:sz="4" w:space="0" w:color="000000"/>
              <w:right w:val="single" w:sz="4" w:space="0" w:color="000000"/>
            </w:tcBorders>
            <w:shd w:val="clear" w:color="auto" w:fill="auto"/>
          </w:tcPr>
          <w:p w:rsidR="00E0066A" w:rsidRPr="00820D76" w:rsidRDefault="00E0066A" w:rsidP="00EB0EF9">
            <w:pPr>
              <w:rPr>
                <w:rFonts w:ascii="Arial" w:hAnsi="Arial" w:cs="Arial"/>
              </w:rPr>
            </w:pPr>
          </w:p>
        </w:tc>
      </w:tr>
      <w:tr w:rsidR="00E0066A" w:rsidRPr="00820D76" w:rsidTr="00EB0EF9">
        <w:tc>
          <w:tcPr>
            <w:tcW w:w="5429" w:type="dxa"/>
            <w:tcBorders>
              <w:top w:val="single" w:sz="4" w:space="0" w:color="000000"/>
              <w:left w:val="single" w:sz="4" w:space="0" w:color="000000"/>
              <w:bottom w:val="single" w:sz="4" w:space="0" w:color="000000"/>
              <w:right w:val="single" w:sz="4" w:space="0" w:color="000000"/>
            </w:tcBorders>
            <w:shd w:val="clear" w:color="auto" w:fill="auto"/>
          </w:tcPr>
          <w:p w:rsidR="00E0066A" w:rsidRPr="00820D76" w:rsidRDefault="00E0066A" w:rsidP="00EB0EF9">
            <w:pPr>
              <w:rPr>
                <w:rFonts w:ascii="Arial" w:hAnsi="Arial" w:cs="Arial"/>
              </w:rPr>
            </w:pPr>
            <w:r w:rsidRPr="00820D76">
              <w:rPr>
                <w:rFonts w:ascii="Arial" w:hAnsi="Arial" w:cs="Arial"/>
              </w:rPr>
              <w:t>Réalisation de l’éclaté de la structure en 4 parties</w:t>
            </w:r>
          </w:p>
        </w:tc>
        <w:tc>
          <w:tcPr>
            <w:tcW w:w="1415" w:type="dxa"/>
            <w:tcBorders>
              <w:top w:val="single" w:sz="4" w:space="0" w:color="000000"/>
              <w:left w:val="single" w:sz="4" w:space="0" w:color="000000"/>
              <w:bottom w:val="single" w:sz="4" w:space="0" w:color="000000"/>
              <w:right w:val="single" w:sz="4" w:space="0" w:color="000000"/>
            </w:tcBorders>
            <w:shd w:val="clear" w:color="auto" w:fill="auto"/>
          </w:tcPr>
          <w:p w:rsidR="00E0066A" w:rsidRPr="00820D76" w:rsidRDefault="00E0066A" w:rsidP="00EB0EF9">
            <w:pPr>
              <w:rPr>
                <w:rFonts w:ascii="Arial" w:hAnsi="Arial" w:cs="Arial"/>
              </w:rPr>
            </w:pPr>
            <w:r w:rsidRPr="00820D76">
              <w:rPr>
                <w:rFonts w:ascii="Arial" w:hAnsi="Arial" w:cs="Arial"/>
              </w:rPr>
              <w:t>30 min</w:t>
            </w:r>
          </w:p>
        </w:tc>
      </w:tr>
      <w:tr w:rsidR="00E0066A" w:rsidRPr="00820D76" w:rsidTr="00EB0EF9">
        <w:tc>
          <w:tcPr>
            <w:tcW w:w="5429" w:type="dxa"/>
            <w:tcBorders>
              <w:top w:val="single" w:sz="4" w:space="0" w:color="000000"/>
              <w:left w:val="single" w:sz="4" w:space="0" w:color="000000"/>
              <w:bottom w:val="single" w:sz="4" w:space="0" w:color="000000"/>
              <w:right w:val="single" w:sz="4" w:space="0" w:color="000000"/>
            </w:tcBorders>
            <w:shd w:val="clear" w:color="auto" w:fill="auto"/>
          </w:tcPr>
          <w:p w:rsidR="00E0066A" w:rsidRPr="00820D76" w:rsidRDefault="00E0066A" w:rsidP="00EB0EF9">
            <w:pPr>
              <w:rPr>
                <w:rFonts w:ascii="Arial" w:hAnsi="Arial" w:cs="Arial"/>
              </w:rPr>
            </w:pPr>
            <w:r w:rsidRPr="00820D76">
              <w:rPr>
                <w:rFonts w:ascii="Arial" w:hAnsi="Arial" w:cs="Arial"/>
              </w:rPr>
              <w:t xml:space="preserve">Mise en plan de l’éclaté de la structure du </w:t>
            </w:r>
            <w:proofErr w:type="spellStart"/>
            <w:r w:rsidRPr="00820D76">
              <w:rPr>
                <w:rFonts w:ascii="Arial" w:hAnsi="Arial" w:cs="Arial"/>
              </w:rPr>
              <w:t>décortiqueur</w:t>
            </w:r>
            <w:proofErr w:type="spellEnd"/>
          </w:p>
        </w:tc>
        <w:tc>
          <w:tcPr>
            <w:tcW w:w="1415" w:type="dxa"/>
            <w:tcBorders>
              <w:top w:val="single" w:sz="4" w:space="0" w:color="000000"/>
              <w:left w:val="single" w:sz="4" w:space="0" w:color="000000"/>
              <w:bottom w:val="single" w:sz="4" w:space="0" w:color="000000"/>
              <w:right w:val="single" w:sz="4" w:space="0" w:color="000000"/>
            </w:tcBorders>
            <w:shd w:val="clear" w:color="auto" w:fill="auto"/>
          </w:tcPr>
          <w:p w:rsidR="00E0066A" w:rsidRPr="00820D76" w:rsidRDefault="00E0066A" w:rsidP="00EB0EF9">
            <w:pPr>
              <w:rPr>
                <w:rFonts w:ascii="Arial" w:hAnsi="Arial" w:cs="Arial"/>
              </w:rPr>
            </w:pPr>
            <w:r w:rsidRPr="00820D76">
              <w:rPr>
                <w:rFonts w:ascii="Arial" w:hAnsi="Arial" w:cs="Arial"/>
              </w:rPr>
              <w:t>30 min</w:t>
            </w:r>
          </w:p>
        </w:tc>
      </w:tr>
      <w:tr w:rsidR="00A7605A" w:rsidRPr="00820D76" w:rsidTr="00421B97">
        <w:trPr>
          <w:trHeight w:val="324"/>
        </w:trPr>
        <w:tc>
          <w:tcPr>
            <w:tcW w:w="54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605A" w:rsidRPr="00820D76" w:rsidRDefault="00D939F2" w:rsidP="005673E2">
            <w:pPr>
              <w:rPr>
                <w:rFonts w:ascii="Arial" w:hAnsi="Arial" w:cs="Arial"/>
              </w:rPr>
            </w:pPr>
            <w:r w:rsidRPr="00895AD7">
              <w:rPr>
                <w:rFonts w:ascii="Arial" w:hAnsi="Arial" w:cs="Arial"/>
                <w:b/>
                <w:smallCaps/>
              </w:rPr>
              <w:t>T</w:t>
            </w:r>
            <w:r w:rsidRPr="005673E2">
              <w:rPr>
                <w:rFonts w:ascii="Arial" w:hAnsi="Arial" w:cs="Arial"/>
                <w:b/>
                <w:smallCaps/>
                <w:sz w:val="18"/>
              </w:rPr>
              <w:t>â</w:t>
            </w:r>
            <w:r w:rsidRPr="00895AD7">
              <w:rPr>
                <w:rFonts w:ascii="Arial" w:hAnsi="Arial" w:cs="Arial"/>
                <w:b/>
                <w:smallCaps/>
              </w:rPr>
              <w:t>che</w:t>
            </w:r>
            <w:r w:rsidR="00A7605A" w:rsidRPr="00895AD7">
              <w:rPr>
                <w:rFonts w:ascii="Arial" w:hAnsi="Arial" w:cs="Arial"/>
                <w:b/>
                <w:smallCaps/>
              </w:rPr>
              <w:t xml:space="preserve"> </w:t>
            </w:r>
            <w:r w:rsidR="00A7605A">
              <w:rPr>
                <w:rFonts w:ascii="Arial" w:hAnsi="Arial" w:cs="Arial"/>
                <w:b/>
                <w:smallCaps/>
              </w:rPr>
              <w:t xml:space="preserve">2 : </w:t>
            </w:r>
            <w:r w:rsidR="00A7605A" w:rsidRPr="00895AD7">
              <w:rPr>
                <w:rFonts w:ascii="Arial" w:hAnsi="Arial" w:cs="Arial"/>
                <w:b/>
                <w:smallCaps/>
              </w:rPr>
              <w:t>NOTICE DE M</w:t>
            </w:r>
            <w:r w:rsidR="00A7605A">
              <w:rPr>
                <w:rFonts w:ascii="Arial" w:hAnsi="Arial" w:cs="Arial"/>
                <w:b/>
                <w:smallCaps/>
              </w:rPr>
              <w:t>AINTENANCE DU COUTEAU</w:t>
            </w:r>
          </w:p>
        </w:tc>
        <w:tc>
          <w:tcPr>
            <w:tcW w:w="1415" w:type="dxa"/>
            <w:tcBorders>
              <w:top w:val="single" w:sz="4" w:space="0" w:color="000000"/>
              <w:left w:val="single" w:sz="4" w:space="0" w:color="000000"/>
              <w:bottom w:val="single" w:sz="4" w:space="0" w:color="000000"/>
              <w:right w:val="single" w:sz="4" w:space="0" w:color="000000"/>
            </w:tcBorders>
            <w:shd w:val="clear" w:color="auto" w:fill="auto"/>
          </w:tcPr>
          <w:p w:rsidR="00A7605A" w:rsidRPr="00820D76" w:rsidRDefault="00A7605A" w:rsidP="00EB0EF9">
            <w:pPr>
              <w:rPr>
                <w:rFonts w:ascii="Arial" w:hAnsi="Arial" w:cs="Arial"/>
              </w:rPr>
            </w:pPr>
          </w:p>
        </w:tc>
      </w:tr>
      <w:tr w:rsidR="00E0066A" w:rsidRPr="00820D76" w:rsidTr="00EB0EF9">
        <w:tc>
          <w:tcPr>
            <w:tcW w:w="5429" w:type="dxa"/>
            <w:tcBorders>
              <w:top w:val="single" w:sz="4" w:space="0" w:color="000000"/>
              <w:left w:val="single" w:sz="4" w:space="0" w:color="000000"/>
              <w:bottom w:val="single" w:sz="4" w:space="0" w:color="000000"/>
              <w:right w:val="single" w:sz="4" w:space="0" w:color="000000"/>
            </w:tcBorders>
            <w:shd w:val="clear" w:color="auto" w:fill="auto"/>
          </w:tcPr>
          <w:p w:rsidR="00E0066A" w:rsidRPr="00820D76" w:rsidRDefault="00E0066A" w:rsidP="00EB0EF9">
            <w:pPr>
              <w:rPr>
                <w:rFonts w:ascii="Arial" w:hAnsi="Arial" w:cs="Arial"/>
              </w:rPr>
            </w:pPr>
            <w:r w:rsidRPr="00820D76">
              <w:rPr>
                <w:rFonts w:ascii="Arial" w:hAnsi="Arial" w:cs="Arial"/>
              </w:rPr>
              <w:t>Réalisation de l’éclaté du corps inférieur</w:t>
            </w:r>
          </w:p>
        </w:tc>
        <w:tc>
          <w:tcPr>
            <w:tcW w:w="1415" w:type="dxa"/>
            <w:tcBorders>
              <w:top w:val="single" w:sz="4" w:space="0" w:color="000000"/>
              <w:left w:val="single" w:sz="4" w:space="0" w:color="000000"/>
              <w:bottom w:val="single" w:sz="4" w:space="0" w:color="000000"/>
              <w:right w:val="single" w:sz="4" w:space="0" w:color="000000"/>
            </w:tcBorders>
            <w:shd w:val="clear" w:color="auto" w:fill="auto"/>
          </w:tcPr>
          <w:p w:rsidR="00E0066A" w:rsidRPr="00820D76" w:rsidRDefault="00E0066A" w:rsidP="00EB0EF9">
            <w:pPr>
              <w:rPr>
                <w:rFonts w:ascii="Arial" w:hAnsi="Arial" w:cs="Arial"/>
              </w:rPr>
            </w:pPr>
            <w:r w:rsidRPr="00820D76">
              <w:rPr>
                <w:rFonts w:ascii="Arial" w:hAnsi="Arial" w:cs="Arial"/>
              </w:rPr>
              <w:t>1</w:t>
            </w:r>
            <w:r w:rsidR="00421B97">
              <w:rPr>
                <w:rFonts w:ascii="Arial" w:hAnsi="Arial" w:cs="Arial"/>
              </w:rPr>
              <w:t xml:space="preserve"> </w:t>
            </w:r>
            <w:r w:rsidRPr="00820D76">
              <w:rPr>
                <w:rFonts w:ascii="Arial" w:hAnsi="Arial" w:cs="Arial"/>
              </w:rPr>
              <w:t>h</w:t>
            </w:r>
          </w:p>
        </w:tc>
      </w:tr>
      <w:tr w:rsidR="00E0066A" w:rsidRPr="00820D76" w:rsidTr="00EB0EF9">
        <w:tc>
          <w:tcPr>
            <w:tcW w:w="5429" w:type="dxa"/>
            <w:tcBorders>
              <w:top w:val="single" w:sz="4" w:space="0" w:color="000000"/>
              <w:left w:val="single" w:sz="4" w:space="0" w:color="000000"/>
              <w:bottom w:val="single" w:sz="4" w:space="0" w:color="000000"/>
              <w:right w:val="single" w:sz="4" w:space="0" w:color="000000"/>
            </w:tcBorders>
            <w:shd w:val="clear" w:color="auto" w:fill="auto"/>
          </w:tcPr>
          <w:p w:rsidR="00E0066A" w:rsidRPr="00820D76" w:rsidRDefault="00E0066A" w:rsidP="00EB0EF9">
            <w:pPr>
              <w:rPr>
                <w:rFonts w:ascii="Arial" w:hAnsi="Arial" w:cs="Arial"/>
              </w:rPr>
            </w:pPr>
            <w:r w:rsidRPr="00820D76">
              <w:rPr>
                <w:rFonts w:ascii="Arial" w:hAnsi="Arial" w:cs="Arial"/>
              </w:rPr>
              <w:t>Mise en plan de l’éclaté du corps inférieur</w:t>
            </w:r>
          </w:p>
        </w:tc>
        <w:tc>
          <w:tcPr>
            <w:tcW w:w="1415" w:type="dxa"/>
            <w:tcBorders>
              <w:top w:val="single" w:sz="4" w:space="0" w:color="000000"/>
              <w:left w:val="single" w:sz="4" w:space="0" w:color="000000"/>
              <w:bottom w:val="single" w:sz="4" w:space="0" w:color="000000"/>
              <w:right w:val="single" w:sz="4" w:space="0" w:color="000000"/>
            </w:tcBorders>
            <w:shd w:val="clear" w:color="auto" w:fill="auto"/>
          </w:tcPr>
          <w:p w:rsidR="00E0066A" w:rsidRPr="00820D76" w:rsidRDefault="00E0066A" w:rsidP="00EB0EF9">
            <w:pPr>
              <w:rPr>
                <w:rFonts w:ascii="Arial" w:hAnsi="Arial" w:cs="Arial"/>
              </w:rPr>
            </w:pPr>
            <w:r w:rsidRPr="00820D76">
              <w:rPr>
                <w:rFonts w:ascii="Arial" w:hAnsi="Arial" w:cs="Arial"/>
              </w:rPr>
              <w:t>1</w:t>
            </w:r>
            <w:r w:rsidR="00421B97">
              <w:rPr>
                <w:rFonts w:ascii="Arial" w:hAnsi="Arial" w:cs="Arial"/>
              </w:rPr>
              <w:t xml:space="preserve"> </w:t>
            </w:r>
            <w:r w:rsidRPr="00820D76">
              <w:rPr>
                <w:rFonts w:ascii="Arial" w:hAnsi="Arial" w:cs="Arial"/>
              </w:rPr>
              <w:t>h</w:t>
            </w:r>
          </w:p>
        </w:tc>
      </w:tr>
      <w:tr w:rsidR="00E0066A" w:rsidRPr="00820D76" w:rsidTr="00EB0EF9">
        <w:trPr>
          <w:trHeight w:val="334"/>
        </w:trPr>
        <w:tc>
          <w:tcPr>
            <w:tcW w:w="54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066A" w:rsidRPr="00820D76" w:rsidRDefault="00D939F2" w:rsidP="005673E2">
            <w:pPr>
              <w:rPr>
                <w:rFonts w:ascii="Arial" w:hAnsi="Arial" w:cs="Arial"/>
              </w:rPr>
            </w:pPr>
            <w:r w:rsidRPr="00895AD7">
              <w:rPr>
                <w:rFonts w:ascii="Arial" w:hAnsi="Arial" w:cs="Arial"/>
                <w:b/>
                <w:smallCaps/>
              </w:rPr>
              <w:t>T</w:t>
            </w:r>
            <w:r w:rsidRPr="005673E2">
              <w:rPr>
                <w:rFonts w:ascii="Arial" w:hAnsi="Arial" w:cs="Arial"/>
                <w:b/>
                <w:smallCaps/>
                <w:sz w:val="18"/>
              </w:rPr>
              <w:t>â</w:t>
            </w:r>
            <w:r w:rsidRPr="00895AD7">
              <w:rPr>
                <w:rFonts w:ascii="Arial" w:hAnsi="Arial" w:cs="Arial"/>
                <w:b/>
                <w:smallCaps/>
              </w:rPr>
              <w:t>che</w:t>
            </w:r>
            <w:r w:rsidR="00A7605A" w:rsidRPr="00895AD7">
              <w:rPr>
                <w:rFonts w:ascii="Arial" w:hAnsi="Arial" w:cs="Arial"/>
                <w:b/>
                <w:smallCaps/>
              </w:rPr>
              <w:t xml:space="preserve"> </w:t>
            </w:r>
            <w:r w:rsidR="00A7605A">
              <w:rPr>
                <w:rFonts w:ascii="Arial" w:hAnsi="Arial" w:cs="Arial"/>
                <w:b/>
                <w:smallCaps/>
              </w:rPr>
              <w:t>3 : NOTICE D’UTILISATION</w:t>
            </w:r>
            <w:r w:rsidR="00A7605A" w:rsidRPr="00895AD7">
              <w:rPr>
                <w:rFonts w:ascii="Arial" w:hAnsi="Arial" w:cs="Arial"/>
                <w:b/>
                <w:smallCaps/>
              </w:rPr>
              <w:t xml:space="preserve"> </w:t>
            </w:r>
          </w:p>
        </w:tc>
        <w:tc>
          <w:tcPr>
            <w:tcW w:w="1415" w:type="dxa"/>
            <w:tcBorders>
              <w:top w:val="single" w:sz="4" w:space="0" w:color="000000"/>
              <w:left w:val="single" w:sz="4" w:space="0" w:color="000000"/>
              <w:bottom w:val="single" w:sz="4" w:space="0" w:color="000000"/>
              <w:right w:val="single" w:sz="4" w:space="0" w:color="000000"/>
            </w:tcBorders>
            <w:shd w:val="clear" w:color="auto" w:fill="auto"/>
          </w:tcPr>
          <w:p w:rsidR="00E0066A" w:rsidRPr="00820D76" w:rsidRDefault="00E0066A" w:rsidP="00EB0EF9">
            <w:pPr>
              <w:rPr>
                <w:rFonts w:ascii="Arial" w:hAnsi="Arial" w:cs="Arial"/>
              </w:rPr>
            </w:pPr>
          </w:p>
        </w:tc>
      </w:tr>
      <w:tr w:rsidR="00E0066A" w:rsidRPr="00820D76" w:rsidTr="00EB0EF9">
        <w:tc>
          <w:tcPr>
            <w:tcW w:w="5429" w:type="dxa"/>
            <w:tcBorders>
              <w:top w:val="single" w:sz="4" w:space="0" w:color="000000"/>
              <w:left w:val="single" w:sz="4" w:space="0" w:color="000000"/>
              <w:bottom w:val="single" w:sz="4" w:space="0" w:color="000000"/>
              <w:right w:val="single" w:sz="4" w:space="0" w:color="000000"/>
            </w:tcBorders>
            <w:shd w:val="clear" w:color="auto" w:fill="auto"/>
          </w:tcPr>
          <w:p w:rsidR="00E0066A" w:rsidRPr="00820D76" w:rsidRDefault="00E0066A" w:rsidP="00EB0EF9">
            <w:pPr>
              <w:rPr>
                <w:rFonts w:ascii="Arial" w:hAnsi="Arial" w:cs="Arial"/>
              </w:rPr>
            </w:pPr>
            <w:r w:rsidRPr="00820D76">
              <w:rPr>
                <w:rFonts w:ascii="Arial" w:hAnsi="Arial" w:cs="Arial"/>
              </w:rPr>
              <w:t xml:space="preserve">Réalisation de la notice d’utilisation du </w:t>
            </w:r>
            <w:proofErr w:type="spellStart"/>
            <w:r w:rsidRPr="00820D76">
              <w:rPr>
                <w:rFonts w:ascii="Arial" w:hAnsi="Arial" w:cs="Arial"/>
              </w:rPr>
              <w:t>décortiqueur</w:t>
            </w:r>
            <w:proofErr w:type="spellEnd"/>
          </w:p>
        </w:tc>
        <w:tc>
          <w:tcPr>
            <w:tcW w:w="1415" w:type="dxa"/>
            <w:tcBorders>
              <w:top w:val="single" w:sz="4" w:space="0" w:color="000000"/>
              <w:left w:val="single" w:sz="4" w:space="0" w:color="000000"/>
              <w:bottom w:val="single" w:sz="4" w:space="0" w:color="000000"/>
              <w:right w:val="single" w:sz="4" w:space="0" w:color="000000"/>
            </w:tcBorders>
            <w:shd w:val="clear" w:color="auto" w:fill="auto"/>
          </w:tcPr>
          <w:p w:rsidR="00E0066A" w:rsidRPr="00820D76" w:rsidRDefault="00E0066A" w:rsidP="00EB0EF9">
            <w:pPr>
              <w:rPr>
                <w:rFonts w:ascii="Arial" w:hAnsi="Arial" w:cs="Arial"/>
              </w:rPr>
            </w:pPr>
            <w:r w:rsidRPr="00820D76">
              <w:rPr>
                <w:rFonts w:ascii="Arial" w:hAnsi="Arial" w:cs="Arial"/>
              </w:rPr>
              <w:t>30 min</w:t>
            </w:r>
          </w:p>
        </w:tc>
      </w:tr>
      <w:tr w:rsidR="00E0066A" w:rsidRPr="00820D76" w:rsidTr="00EB0EF9">
        <w:tc>
          <w:tcPr>
            <w:tcW w:w="5429" w:type="dxa"/>
            <w:tcBorders>
              <w:top w:val="single" w:sz="4" w:space="0" w:color="000000"/>
              <w:left w:val="single" w:sz="4" w:space="0" w:color="000000"/>
              <w:bottom w:val="single" w:sz="4" w:space="0" w:color="000000"/>
              <w:right w:val="single" w:sz="4" w:space="0" w:color="000000"/>
            </w:tcBorders>
            <w:shd w:val="clear" w:color="auto" w:fill="E6E6E6"/>
          </w:tcPr>
          <w:p w:rsidR="00E0066A" w:rsidRPr="00820D76" w:rsidRDefault="00E0066A" w:rsidP="00EB0EF9">
            <w:pPr>
              <w:rPr>
                <w:rFonts w:ascii="Arial" w:hAnsi="Arial" w:cs="Arial"/>
              </w:rPr>
            </w:pPr>
            <w:r w:rsidRPr="00820D76">
              <w:rPr>
                <w:rFonts w:ascii="Arial" w:hAnsi="Arial" w:cs="Arial"/>
              </w:rPr>
              <w:t>Total</w:t>
            </w:r>
          </w:p>
        </w:tc>
        <w:tc>
          <w:tcPr>
            <w:tcW w:w="1415" w:type="dxa"/>
            <w:tcBorders>
              <w:top w:val="single" w:sz="4" w:space="0" w:color="000000"/>
              <w:left w:val="single" w:sz="4" w:space="0" w:color="000000"/>
              <w:bottom w:val="single" w:sz="4" w:space="0" w:color="000000"/>
              <w:right w:val="single" w:sz="4" w:space="0" w:color="000000"/>
            </w:tcBorders>
            <w:shd w:val="clear" w:color="auto" w:fill="E6E6E6"/>
          </w:tcPr>
          <w:p w:rsidR="00E0066A" w:rsidRPr="00820D76" w:rsidRDefault="00E0066A" w:rsidP="00EB0EF9">
            <w:pPr>
              <w:rPr>
                <w:rFonts w:ascii="Arial" w:hAnsi="Arial" w:cs="Arial"/>
              </w:rPr>
            </w:pPr>
            <w:r w:rsidRPr="00820D76">
              <w:rPr>
                <w:rFonts w:ascii="Arial" w:hAnsi="Arial" w:cs="Arial"/>
              </w:rPr>
              <w:t>4</w:t>
            </w:r>
            <w:r w:rsidR="00421B97">
              <w:rPr>
                <w:rFonts w:ascii="Arial" w:hAnsi="Arial" w:cs="Arial"/>
              </w:rPr>
              <w:t xml:space="preserve"> </w:t>
            </w:r>
            <w:r w:rsidRPr="00820D76">
              <w:rPr>
                <w:rFonts w:ascii="Arial" w:hAnsi="Arial" w:cs="Arial"/>
              </w:rPr>
              <w:t>h</w:t>
            </w:r>
          </w:p>
        </w:tc>
      </w:tr>
    </w:tbl>
    <w:p w:rsidR="00E0066A" w:rsidRPr="00820D76" w:rsidRDefault="00E0066A" w:rsidP="00E0066A">
      <w:pPr>
        <w:rPr>
          <w:rFonts w:ascii="Arial" w:hAnsi="Arial" w:cs="Arial"/>
        </w:rPr>
      </w:pPr>
    </w:p>
    <w:p w:rsidR="00E0066A" w:rsidRPr="00820D76" w:rsidRDefault="00E0066A" w:rsidP="00E0066A">
      <w:pPr>
        <w:rPr>
          <w:rFonts w:ascii="Arial" w:hAnsi="Arial" w:cs="Arial"/>
        </w:rPr>
      </w:pPr>
    </w:p>
    <w:p w:rsidR="00E0066A" w:rsidRPr="001B4C65" w:rsidRDefault="001B4C65" w:rsidP="00E0066A">
      <w:pPr>
        <w:pStyle w:val="Titre1"/>
        <w:numPr>
          <w:ilvl w:val="0"/>
          <w:numId w:val="7"/>
        </w:numPr>
        <w:suppressAutoHyphens/>
        <w:spacing w:before="0"/>
        <w:rPr>
          <w:rFonts w:cs="Arial"/>
          <w:b/>
          <w:smallCaps/>
          <w:szCs w:val="24"/>
          <w:u w:val="single"/>
        </w:rPr>
      </w:pPr>
      <w:r w:rsidRPr="001B4C65">
        <w:rPr>
          <w:rFonts w:cs="Arial"/>
          <w:b/>
          <w:smallCaps/>
          <w:szCs w:val="24"/>
          <w:u w:val="single"/>
        </w:rPr>
        <w:t>Début</w:t>
      </w:r>
      <w:r w:rsidR="00E0066A" w:rsidRPr="001B4C65">
        <w:rPr>
          <w:rFonts w:cs="Arial"/>
          <w:b/>
          <w:smallCaps/>
          <w:szCs w:val="24"/>
          <w:u w:val="single"/>
        </w:rPr>
        <w:t xml:space="preserve"> de session</w:t>
      </w:r>
    </w:p>
    <w:p w:rsidR="00E0066A" w:rsidRPr="00820D76" w:rsidRDefault="00E0066A" w:rsidP="00E0066A">
      <w:pPr>
        <w:pStyle w:val="LO-Normal"/>
        <w:rPr>
          <w:rFonts w:ascii="Arial" w:hAnsi="Arial" w:cs="Arial"/>
        </w:rPr>
      </w:pPr>
    </w:p>
    <w:p w:rsidR="00E0066A" w:rsidRPr="00820D76" w:rsidRDefault="00E0066A" w:rsidP="00E0066A">
      <w:pPr>
        <w:pStyle w:val="LO-Normal"/>
        <w:numPr>
          <w:ilvl w:val="0"/>
          <w:numId w:val="8"/>
        </w:numPr>
        <w:tabs>
          <w:tab w:val="left" w:pos="0"/>
        </w:tabs>
        <w:spacing w:after="60"/>
        <w:rPr>
          <w:rStyle w:val="Policepardfaut1"/>
          <w:rFonts w:ascii="Arial" w:hAnsi="Arial" w:cs="Arial"/>
          <w:b/>
          <w:bCs/>
          <w:i/>
          <w:iCs/>
        </w:rPr>
      </w:pPr>
      <w:r w:rsidRPr="00820D76">
        <w:rPr>
          <w:rStyle w:val="Policepardfaut1"/>
          <w:rFonts w:ascii="Arial" w:hAnsi="Arial" w:cs="Arial"/>
          <w:b/>
          <w:bCs/>
          <w:i/>
          <w:iCs/>
        </w:rPr>
        <w:t>Mettre</w:t>
      </w:r>
      <w:r w:rsidRPr="00820D76">
        <w:rPr>
          <w:rFonts w:ascii="Arial" w:hAnsi="Arial" w:cs="Arial"/>
        </w:rPr>
        <w:t xml:space="preserve"> sous tension les périphériques et le </w:t>
      </w:r>
      <w:r w:rsidR="00170F67" w:rsidRPr="00820D76">
        <w:rPr>
          <w:rFonts w:ascii="Arial" w:hAnsi="Arial" w:cs="Arial"/>
        </w:rPr>
        <w:t>micro-ordinateur</w:t>
      </w:r>
      <w:r w:rsidRPr="00820D76">
        <w:rPr>
          <w:rFonts w:ascii="Arial" w:hAnsi="Arial" w:cs="Arial"/>
        </w:rPr>
        <w:t>.</w:t>
      </w:r>
    </w:p>
    <w:p w:rsidR="00E0066A" w:rsidRPr="00820D76" w:rsidRDefault="00E0066A" w:rsidP="00E0066A">
      <w:pPr>
        <w:pStyle w:val="LO-Normal"/>
        <w:numPr>
          <w:ilvl w:val="0"/>
          <w:numId w:val="8"/>
        </w:numPr>
        <w:tabs>
          <w:tab w:val="left" w:pos="0"/>
        </w:tabs>
        <w:spacing w:after="60"/>
        <w:rPr>
          <w:rFonts w:ascii="Arial" w:hAnsi="Arial" w:cs="Arial"/>
        </w:rPr>
      </w:pPr>
      <w:r w:rsidRPr="00820D76">
        <w:rPr>
          <w:rStyle w:val="Policepardfaut1"/>
          <w:rFonts w:ascii="Arial" w:hAnsi="Arial" w:cs="Arial"/>
          <w:b/>
          <w:bCs/>
          <w:i/>
          <w:iCs/>
        </w:rPr>
        <w:t>Renommer</w:t>
      </w:r>
      <w:r w:rsidRPr="00820D76">
        <w:rPr>
          <w:rFonts w:ascii="Arial" w:hAnsi="Arial" w:cs="Arial"/>
        </w:rPr>
        <w:t xml:space="preserve"> le dossier « </w:t>
      </w:r>
      <w:r w:rsidRPr="00820D76">
        <w:rPr>
          <w:rStyle w:val="Policepardfaut1"/>
          <w:rFonts w:ascii="Arial" w:hAnsi="Arial" w:cs="Arial"/>
          <w:b/>
          <w:bCs/>
        </w:rPr>
        <w:t>U32-</w:t>
      </w:r>
      <w:r w:rsidR="005B13FE">
        <w:rPr>
          <w:rStyle w:val="Policepardfaut1"/>
          <w:rFonts w:ascii="Arial" w:hAnsi="Arial" w:cs="Arial"/>
          <w:b/>
          <w:bCs/>
        </w:rPr>
        <w:t>2020</w:t>
      </w:r>
      <w:r w:rsidRPr="00820D76">
        <w:rPr>
          <w:rStyle w:val="Policepardfaut1"/>
          <w:rFonts w:ascii="Arial" w:hAnsi="Arial" w:cs="Arial"/>
          <w:b/>
          <w:bCs/>
        </w:rPr>
        <w:t>-XXXX</w:t>
      </w:r>
      <w:r w:rsidRPr="00820D76">
        <w:rPr>
          <w:rFonts w:ascii="Arial" w:hAnsi="Arial" w:cs="Arial"/>
        </w:rPr>
        <w:t xml:space="preserve"> ». </w:t>
      </w:r>
      <w:r w:rsidRPr="00820D76">
        <w:rPr>
          <w:rStyle w:val="Policepardfaut1"/>
          <w:rFonts w:ascii="Arial" w:hAnsi="Arial" w:cs="Arial"/>
          <w:b/>
          <w:bCs/>
          <w:sz w:val="20"/>
        </w:rPr>
        <w:t>(</w:t>
      </w:r>
      <w:proofErr w:type="spellStart"/>
      <w:r w:rsidRPr="00820D76">
        <w:rPr>
          <w:rStyle w:val="Policepardfaut1"/>
          <w:rFonts w:ascii="Arial" w:hAnsi="Arial" w:cs="Arial"/>
          <w:b/>
          <w:bCs/>
          <w:sz w:val="20"/>
        </w:rPr>
        <w:t>XXXX</w:t>
      </w:r>
      <w:proofErr w:type="spellEnd"/>
      <w:r w:rsidRPr="00820D76">
        <w:rPr>
          <w:rStyle w:val="Policepardfaut1"/>
          <w:rFonts w:ascii="Arial" w:hAnsi="Arial" w:cs="Arial"/>
          <w:b/>
          <w:bCs/>
          <w:sz w:val="20"/>
        </w:rPr>
        <w:t> : numéro du candidat)</w:t>
      </w:r>
    </w:p>
    <w:p w:rsidR="00E0066A" w:rsidRPr="00820D76" w:rsidRDefault="00E0066A" w:rsidP="005B13FE"/>
    <w:p w:rsidR="00E0066A" w:rsidRPr="001B4C65" w:rsidRDefault="00E0066A" w:rsidP="00E0066A">
      <w:pPr>
        <w:pStyle w:val="Titre1"/>
        <w:numPr>
          <w:ilvl w:val="0"/>
          <w:numId w:val="7"/>
        </w:numPr>
        <w:suppressAutoHyphens/>
        <w:spacing w:before="0"/>
        <w:rPr>
          <w:rFonts w:cs="Arial"/>
          <w:b/>
          <w:smallCaps/>
          <w:szCs w:val="24"/>
          <w:u w:val="single"/>
        </w:rPr>
      </w:pPr>
      <w:bookmarkStart w:id="0" w:name="_Toc84236023"/>
      <w:r w:rsidRPr="001B4C65">
        <w:rPr>
          <w:rFonts w:cs="Arial"/>
          <w:b/>
          <w:smallCaps/>
          <w:szCs w:val="24"/>
          <w:u w:val="single"/>
        </w:rPr>
        <w:t>S</w:t>
      </w:r>
      <w:bookmarkEnd w:id="0"/>
      <w:r w:rsidRPr="001B4C65">
        <w:rPr>
          <w:rFonts w:cs="Arial"/>
          <w:b/>
          <w:smallCaps/>
          <w:szCs w:val="24"/>
          <w:u w:val="single"/>
        </w:rPr>
        <w:t>ession de travail</w:t>
      </w:r>
    </w:p>
    <w:p w:rsidR="00E0066A" w:rsidRPr="00820D76" w:rsidRDefault="00E0066A" w:rsidP="00E0066A">
      <w:pPr>
        <w:pStyle w:val="LO-Normal"/>
        <w:rPr>
          <w:rFonts w:ascii="Arial" w:hAnsi="Arial" w:cs="Arial"/>
        </w:rPr>
      </w:pPr>
    </w:p>
    <w:p w:rsidR="00E0066A" w:rsidRPr="00820D76" w:rsidRDefault="00E0066A" w:rsidP="00E0066A">
      <w:pPr>
        <w:pStyle w:val="LO-Normal"/>
        <w:numPr>
          <w:ilvl w:val="0"/>
          <w:numId w:val="9"/>
        </w:numPr>
        <w:tabs>
          <w:tab w:val="left" w:pos="0"/>
        </w:tabs>
        <w:rPr>
          <w:rFonts w:ascii="Arial" w:hAnsi="Arial" w:cs="Arial"/>
        </w:rPr>
      </w:pPr>
      <w:r w:rsidRPr="00820D76">
        <w:rPr>
          <w:rStyle w:val="Policepardfaut1"/>
          <w:rFonts w:ascii="Arial" w:hAnsi="Arial" w:cs="Arial"/>
          <w:b/>
          <w:bCs/>
          <w:i/>
          <w:iCs/>
        </w:rPr>
        <w:t>Sauvegarder</w:t>
      </w:r>
      <w:r w:rsidRPr="00820D76">
        <w:rPr>
          <w:rFonts w:ascii="Arial" w:hAnsi="Arial" w:cs="Arial"/>
        </w:rPr>
        <w:t xml:space="preserve"> tous les travaux dans le dossier « </w:t>
      </w:r>
      <w:r w:rsidRPr="00820D76">
        <w:rPr>
          <w:rStyle w:val="Policepardfaut1"/>
          <w:rFonts w:ascii="Arial" w:hAnsi="Arial" w:cs="Arial"/>
          <w:b/>
          <w:bCs/>
        </w:rPr>
        <w:t>U32-</w:t>
      </w:r>
      <w:r w:rsidR="005B13FE">
        <w:rPr>
          <w:rStyle w:val="Policepardfaut1"/>
          <w:rFonts w:ascii="Arial" w:hAnsi="Arial" w:cs="Arial"/>
          <w:b/>
          <w:bCs/>
        </w:rPr>
        <w:t>2020</w:t>
      </w:r>
      <w:r w:rsidRPr="00820D76">
        <w:rPr>
          <w:rStyle w:val="Policepardfaut1"/>
          <w:rFonts w:ascii="Arial" w:hAnsi="Arial" w:cs="Arial"/>
          <w:b/>
          <w:bCs/>
        </w:rPr>
        <w:t>-XXXX</w:t>
      </w:r>
      <w:r w:rsidRPr="00820D76">
        <w:rPr>
          <w:rFonts w:ascii="Arial" w:hAnsi="Arial" w:cs="Arial"/>
        </w:rPr>
        <w:t> ».</w:t>
      </w:r>
    </w:p>
    <w:p w:rsidR="00E0066A" w:rsidRPr="00820D76" w:rsidRDefault="00E0066A" w:rsidP="00E0066A">
      <w:pPr>
        <w:pStyle w:val="LO-Normal"/>
        <w:numPr>
          <w:ilvl w:val="0"/>
          <w:numId w:val="9"/>
        </w:numPr>
        <w:tabs>
          <w:tab w:val="left" w:pos="0"/>
        </w:tabs>
        <w:rPr>
          <w:rFonts w:ascii="Arial" w:hAnsi="Arial" w:cs="Arial"/>
        </w:rPr>
      </w:pPr>
      <w:r w:rsidRPr="00820D76">
        <w:rPr>
          <w:rFonts w:ascii="Arial" w:hAnsi="Arial" w:cs="Arial"/>
        </w:rPr>
        <w:t>Le candidat est responsable de la sauvegarde régulière de son travail dans le dossier.</w:t>
      </w:r>
    </w:p>
    <w:p w:rsidR="00E0066A" w:rsidRPr="00820D76" w:rsidRDefault="00E0066A" w:rsidP="00E0066A">
      <w:pPr>
        <w:pStyle w:val="LO-Normal"/>
        <w:rPr>
          <w:rFonts w:ascii="Arial" w:hAnsi="Arial" w:cs="Arial"/>
        </w:rPr>
      </w:pPr>
    </w:p>
    <w:p w:rsidR="00E0066A" w:rsidRPr="001B4C65" w:rsidRDefault="00E0066A" w:rsidP="00E0066A">
      <w:pPr>
        <w:pStyle w:val="Titre1"/>
        <w:numPr>
          <w:ilvl w:val="0"/>
          <w:numId w:val="7"/>
        </w:numPr>
        <w:suppressAutoHyphens/>
        <w:spacing w:before="0"/>
        <w:rPr>
          <w:rFonts w:cs="Arial"/>
          <w:b/>
          <w:smallCaps/>
          <w:szCs w:val="24"/>
          <w:u w:val="single"/>
        </w:rPr>
      </w:pPr>
      <w:bookmarkStart w:id="1" w:name="_Toc84236024"/>
      <w:r w:rsidRPr="001B4C65">
        <w:rPr>
          <w:rFonts w:cs="Arial"/>
          <w:b/>
          <w:smallCaps/>
          <w:szCs w:val="24"/>
          <w:u w:val="single"/>
        </w:rPr>
        <w:t>F</w:t>
      </w:r>
      <w:bookmarkEnd w:id="1"/>
      <w:r w:rsidRPr="001B4C65">
        <w:rPr>
          <w:rFonts w:cs="Arial"/>
          <w:b/>
          <w:smallCaps/>
          <w:szCs w:val="24"/>
          <w:u w:val="single"/>
        </w:rPr>
        <w:t>in de session</w:t>
      </w:r>
    </w:p>
    <w:p w:rsidR="00E0066A" w:rsidRPr="00820D76" w:rsidRDefault="00E0066A" w:rsidP="00E0066A">
      <w:pPr>
        <w:pStyle w:val="LO-Normal"/>
        <w:rPr>
          <w:rFonts w:ascii="Arial" w:hAnsi="Arial" w:cs="Arial"/>
        </w:rPr>
      </w:pPr>
    </w:p>
    <w:p w:rsidR="00E0066A" w:rsidRPr="00820D76" w:rsidRDefault="00E0066A" w:rsidP="00E0066A">
      <w:pPr>
        <w:pStyle w:val="LO-Normal"/>
        <w:numPr>
          <w:ilvl w:val="0"/>
          <w:numId w:val="10"/>
        </w:numPr>
        <w:tabs>
          <w:tab w:val="left" w:pos="0"/>
        </w:tabs>
        <w:spacing w:after="60"/>
        <w:rPr>
          <w:rStyle w:val="Policepardfaut1"/>
          <w:rFonts w:ascii="Arial" w:hAnsi="Arial" w:cs="Arial"/>
          <w:b/>
          <w:bCs/>
          <w:i/>
          <w:iCs/>
        </w:rPr>
      </w:pPr>
      <w:r w:rsidRPr="00820D76">
        <w:rPr>
          <w:rStyle w:val="Policepardfaut1"/>
          <w:rFonts w:ascii="Arial" w:hAnsi="Arial" w:cs="Arial"/>
          <w:b/>
          <w:bCs/>
          <w:i/>
          <w:iCs/>
        </w:rPr>
        <w:t>Effectuer</w:t>
      </w:r>
      <w:r w:rsidRPr="00820D76">
        <w:rPr>
          <w:rFonts w:ascii="Arial" w:hAnsi="Arial" w:cs="Arial"/>
        </w:rPr>
        <w:t xml:space="preserve"> les sorties imprimante demandées.</w:t>
      </w:r>
    </w:p>
    <w:p w:rsidR="00E0066A" w:rsidRPr="00820D76" w:rsidRDefault="00E0066A" w:rsidP="00E0066A">
      <w:pPr>
        <w:pStyle w:val="LO-Normal"/>
        <w:numPr>
          <w:ilvl w:val="0"/>
          <w:numId w:val="10"/>
        </w:numPr>
        <w:tabs>
          <w:tab w:val="left" w:pos="0"/>
        </w:tabs>
        <w:spacing w:after="60"/>
        <w:rPr>
          <w:rStyle w:val="Policepardfaut1"/>
          <w:rFonts w:ascii="Arial" w:hAnsi="Arial" w:cs="Arial"/>
          <w:b/>
          <w:bCs/>
          <w:i/>
          <w:iCs/>
        </w:rPr>
      </w:pPr>
      <w:r w:rsidRPr="00820D76">
        <w:rPr>
          <w:rStyle w:val="Policepardfaut1"/>
          <w:rFonts w:ascii="Arial" w:hAnsi="Arial" w:cs="Arial"/>
          <w:b/>
          <w:bCs/>
          <w:i/>
          <w:iCs/>
        </w:rPr>
        <w:t>Vérifier</w:t>
      </w:r>
      <w:r w:rsidRPr="00820D76">
        <w:rPr>
          <w:rFonts w:ascii="Arial" w:hAnsi="Arial" w:cs="Arial"/>
        </w:rPr>
        <w:t xml:space="preserve"> la présence des fichiers du travail produit dans le dossier « </w:t>
      </w:r>
      <w:r w:rsidRPr="00820D76">
        <w:rPr>
          <w:rStyle w:val="Policepardfaut1"/>
          <w:rFonts w:ascii="Arial" w:hAnsi="Arial" w:cs="Arial"/>
          <w:b/>
          <w:bCs/>
        </w:rPr>
        <w:t>U32-</w:t>
      </w:r>
      <w:r w:rsidR="005B13FE">
        <w:rPr>
          <w:rStyle w:val="Policepardfaut1"/>
          <w:rFonts w:ascii="Arial" w:hAnsi="Arial" w:cs="Arial"/>
          <w:b/>
          <w:bCs/>
        </w:rPr>
        <w:t>2020</w:t>
      </w:r>
      <w:r w:rsidRPr="00820D76">
        <w:rPr>
          <w:rStyle w:val="Policepardfaut1"/>
          <w:rFonts w:ascii="Arial" w:hAnsi="Arial" w:cs="Arial"/>
          <w:b/>
          <w:bCs/>
        </w:rPr>
        <w:t>-XXXX</w:t>
      </w:r>
      <w:r w:rsidRPr="00820D76">
        <w:rPr>
          <w:rFonts w:ascii="Arial" w:hAnsi="Arial" w:cs="Arial"/>
        </w:rPr>
        <w:t> ».</w:t>
      </w:r>
    </w:p>
    <w:p w:rsidR="00E0066A" w:rsidRPr="00820D76" w:rsidRDefault="00E0066A" w:rsidP="00E0066A">
      <w:pPr>
        <w:pStyle w:val="LO-Normal"/>
        <w:numPr>
          <w:ilvl w:val="0"/>
          <w:numId w:val="10"/>
        </w:numPr>
        <w:tabs>
          <w:tab w:val="left" w:pos="0"/>
        </w:tabs>
        <w:spacing w:after="60"/>
        <w:rPr>
          <w:rFonts w:ascii="Arial" w:hAnsi="Arial" w:cs="Arial"/>
        </w:rPr>
      </w:pPr>
      <w:r w:rsidRPr="00820D76">
        <w:rPr>
          <w:rStyle w:val="Policepardfaut1"/>
          <w:rFonts w:ascii="Arial" w:hAnsi="Arial" w:cs="Arial"/>
          <w:b/>
          <w:bCs/>
          <w:i/>
          <w:iCs/>
        </w:rPr>
        <w:t>Appeler</w:t>
      </w:r>
      <w:r w:rsidRPr="00820D76">
        <w:rPr>
          <w:rFonts w:ascii="Arial" w:hAnsi="Arial" w:cs="Arial"/>
        </w:rPr>
        <w:t xml:space="preserve"> le surveillant correcteur pour :</w:t>
      </w:r>
    </w:p>
    <w:p w:rsidR="00E0066A" w:rsidRPr="00820D76" w:rsidRDefault="00E0066A" w:rsidP="00E0066A">
      <w:pPr>
        <w:pStyle w:val="LO-Normal"/>
        <w:spacing w:after="60"/>
        <w:ind w:left="720"/>
        <w:rPr>
          <w:rFonts w:ascii="Arial" w:hAnsi="Arial" w:cs="Arial"/>
        </w:rPr>
      </w:pPr>
    </w:p>
    <w:p w:rsidR="00E0066A" w:rsidRPr="00820D76" w:rsidRDefault="005B13FE" w:rsidP="00E0066A">
      <w:pPr>
        <w:pStyle w:val="LO-Normal"/>
        <w:numPr>
          <w:ilvl w:val="0"/>
          <w:numId w:val="11"/>
        </w:numPr>
        <w:tabs>
          <w:tab w:val="left" w:pos="0"/>
        </w:tabs>
        <w:spacing w:after="60"/>
        <w:rPr>
          <w:rStyle w:val="Policepardfaut1"/>
          <w:rFonts w:ascii="Arial" w:hAnsi="Arial" w:cs="Arial"/>
          <w:b/>
          <w:bCs/>
          <w:i/>
          <w:iCs/>
        </w:rPr>
      </w:pPr>
      <w:r>
        <w:rPr>
          <w:rStyle w:val="Policepardfaut1"/>
          <w:rFonts w:ascii="Arial" w:hAnsi="Arial" w:cs="Arial"/>
          <w:b/>
          <w:bCs/>
          <w:i/>
          <w:iCs/>
        </w:rPr>
        <w:t>Enregistrer</w:t>
      </w:r>
      <w:r w:rsidR="00E0066A" w:rsidRPr="00820D76">
        <w:rPr>
          <w:rFonts w:ascii="Arial" w:hAnsi="Arial" w:cs="Arial"/>
        </w:rPr>
        <w:t xml:space="preserve"> le contenu de « </w:t>
      </w:r>
      <w:r w:rsidR="00E0066A" w:rsidRPr="00820D76">
        <w:rPr>
          <w:rStyle w:val="Policepardfaut1"/>
          <w:rFonts w:ascii="Arial" w:hAnsi="Arial" w:cs="Arial"/>
          <w:b/>
          <w:bCs/>
        </w:rPr>
        <w:t>U32-</w:t>
      </w:r>
      <w:r>
        <w:rPr>
          <w:rStyle w:val="Policepardfaut1"/>
          <w:rFonts w:ascii="Arial" w:hAnsi="Arial" w:cs="Arial"/>
          <w:b/>
          <w:bCs/>
        </w:rPr>
        <w:t>2020</w:t>
      </w:r>
      <w:r w:rsidR="00E0066A" w:rsidRPr="00820D76">
        <w:rPr>
          <w:rStyle w:val="Policepardfaut1"/>
          <w:rFonts w:ascii="Arial" w:hAnsi="Arial" w:cs="Arial"/>
          <w:b/>
          <w:bCs/>
        </w:rPr>
        <w:t>-XXXX</w:t>
      </w:r>
      <w:r w:rsidR="00E0066A" w:rsidRPr="00820D76">
        <w:rPr>
          <w:rFonts w:ascii="Arial" w:hAnsi="Arial" w:cs="Arial"/>
        </w:rPr>
        <w:t> » sur un support externe.</w:t>
      </w:r>
    </w:p>
    <w:p w:rsidR="00E0066A" w:rsidRPr="00820D76" w:rsidRDefault="005B13FE" w:rsidP="00E0066A">
      <w:pPr>
        <w:pStyle w:val="LO-Normal"/>
        <w:numPr>
          <w:ilvl w:val="0"/>
          <w:numId w:val="11"/>
        </w:numPr>
        <w:tabs>
          <w:tab w:val="left" w:pos="0"/>
        </w:tabs>
        <w:spacing w:after="60"/>
        <w:rPr>
          <w:rStyle w:val="Policepardfaut1"/>
          <w:rFonts w:ascii="Arial" w:hAnsi="Arial" w:cs="Arial"/>
          <w:b/>
          <w:bCs/>
          <w:i/>
          <w:iCs/>
        </w:rPr>
      </w:pPr>
      <w:r w:rsidRPr="00820D76">
        <w:rPr>
          <w:rStyle w:val="Policepardfaut1"/>
          <w:rFonts w:ascii="Arial" w:hAnsi="Arial" w:cs="Arial"/>
          <w:b/>
          <w:bCs/>
          <w:i/>
          <w:iCs/>
        </w:rPr>
        <w:t>Vérifier</w:t>
      </w:r>
      <w:r w:rsidR="00E0066A" w:rsidRPr="00820D76">
        <w:rPr>
          <w:rFonts w:ascii="Arial" w:hAnsi="Arial" w:cs="Arial"/>
        </w:rPr>
        <w:t xml:space="preserve"> et </w:t>
      </w:r>
      <w:r w:rsidR="00E0066A" w:rsidRPr="00820D76">
        <w:rPr>
          <w:rStyle w:val="Policepardfaut1"/>
          <w:rFonts w:ascii="Arial" w:hAnsi="Arial" w:cs="Arial"/>
          <w:b/>
          <w:bCs/>
          <w:i/>
          <w:iCs/>
        </w:rPr>
        <w:t>certifier</w:t>
      </w:r>
      <w:r w:rsidR="00E0066A" w:rsidRPr="00820D76">
        <w:rPr>
          <w:rFonts w:ascii="Arial" w:hAnsi="Arial" w:cs="Arial"/>
        </w:rPr>
        <w:t xml:space="preserve"> le transfert correct sur le support externe.</w:t>
      </w:r>
    </w:p>
    <w:p w:rsidR="00E0066A" w:rsidRPr="00820D76" w:rsidRDefault="005B13FE" w:rsidP="00E0066A">
      <w:pPr>
        <w:pStyle w:val="LO-Normal"/>
        <w:numPr>
          <w:ilvl w:val="0"/>
          <w:numId w:val="11"/>
        </w:numPr>
        <w:tabs>
          <w:tab w:val="left" w:pos="0"/>
        </w:tabs>
        <w:spacing w:after="60"/>
        <w:rPr>
          <w:rFonts w:ascii="Arial" w:hAnsi="Arial" w:cs="Arial"/>
          <w:smallCaps/>
        </w:rPr>
      </w:pPr>
      <w:r w:rsidRPr="00820D76">
        <w:rPr>
          <w:rStyle w:val="Policepardfaut1"/>
          <w:rFonts w:ascii="Arial" w:hAnsi="Arial" w:cs="Arial"/>
          <w:b/>
          <w:bCs/>
          <w:i/>
          <w:iCs/>
        </w:rPr>
        <w:t>Émarger</w:t>
      </w:r>
      <w:r w:rsidR="00E0066A" w:rsidRPr="00820D76">
        <w:rPr>
          <w:rFonts w:ascii="Arial" w:hAnsi="Arial" w:cs="Arial"/>
        </w:rPr>
        <w:t xml:space="preserve"> la « fiche de suivi ».</w:t>
      </w:r>
    </w:p>
    <w:p w:rsidR="00E0066A" w:rsidRPr="00820D76" w:rsidRDefault="00E0066A" w:rsidP="00E0066A">
      <w:pPr>
        <w:pStyle w:val="LO-Normal"/>
        <w:spacing w:after="60"/>
        <w:rPr>
          <w:rFonts w:ascii="Arial" w:hAnsi="Arial" w:cs="Arial"/>
          <w:smallCaps/>
        </w:rPr>
      </w:pPr>
    </w:p>
    <w:p w:rsidR="00E0066A" w:rsidRPr="00820D76" w:rsidRDefault="00E0066A" w:rsidP="00E0066A">
      <w:pPr>
        <w:pStyle w:val="Titre1"/>
        <w:numPr>
          <w:ilvl w:val="0"/>
          <w:numId w:val="7"/>
        </w:numPr>
        <w:suppressAutoHyphens/>
        <w:spacing w:before="0"/>
        <w:rPr>
          <w:rFonts w:cs="Arial"/>
          <w:smallCaps/>
        </w:rPr>
      </w:pPr>
    </w:p>
    <w:p w:rsidR="00E0066A" w:rsidRPr="00820D76" w:rsidRDefault="00E0066A" w:rsidP="00E0066A">
      <w:pPr>
        <w:pStyle w:val="Titre1"/>
        <w:numPr>
          <w:ilvl w:val="0"/>
          <w:numId w:val="7"/>
        </w:numPr>
        <w:suppressAutoHyphens/>
        <w:spacing w:before="0"/>
        <w:rPr>
          <w:rFonts w:cs="Arial"/>
          <w:smallCaps/>
        </w:rPr>
      </w:pPr>
    </w:p>
    <w:p w:rsidR="00E0066A" w:rsidRPr="00820D76" w:rsidRDefault="00E0066A" w:rsidP="00E0066A">
      <w:pPr>
        <w:rPr>
          <w:rFonts w:ascii="Arial" w:hAnsi="Arial" w:cs="Arial"/>
          <w:smallCaps/>
        </w:rPr>
      </w:pPr>
    </w:p>
    <w:p w:rsidR="00E0066A" w:rsidRPr="00820D76" w:rsidRDefault="00E0066A" w:rsidP="00E0066A">
      <w:pPr>
        <w:rPr>
          <w:rFonts w:ascii="Arial" w:hAnsi="Arial" w:cs="Arial"/>
          <w:smallCaps/>
        </w:rPr>
      </w:pPr>
    </w:p>
    <w:p w:rsidR="00E0066A" w:rsidRPr="00820D76" w:rsidRDefault="00E0066A" w:rsidP="00E0066A">
      <w:pPr>
        <w:rPr>
          <w:rFonts w:ascii="Arial" w:hAnsi="Arial" w:cs="Arial"/>
          <w:smallCaps/>
        </w:rPr>
      </w:pPr>
    </w:p>
    <w:p w:rsidR="00E0066A" w:rsidRPr="00820D76" w:rsidRDefault="00E0066A" w:rsidP="00E0066A">
      <w:pPr>
        <w:rPr>
          <w:rFonts w:ascii="Arial" w:hAnsi="Arial" w:cs="Arial"/>
          <w:smallCaps/>
        </w:rPr>
      </w:pPr>
    </w:p>
    <w:p w:rsidR="00E0066A" w:rsidRPr="00820D76" w:rsidRDefault="00E0066A" w:rsidP="00E0066A">
      <w:pPr>
        <w:rPr>
          <w:rFonts w:ascii="Arial" w:hAnsi="Arial" w:cs="Arial"/>
          <w:smallCaps/>
        </w:rPr>
      </w:pPr>
    </w:p>
    <w:p w:rsidR="00E0066A" w:rsidRPr="00820D76" w:rsidRDefault="00E0066A" w:rsidP="00E0066A">
      <w:pPr>
        <w:rPr>
          <w:rFonts w:ascii="Arial" w:hAnsi="Arial" w:cs="Arial"/>
          <w:smallCaps/>
        </w:rPr>
      </w:pPr>
    </w:p>
    <w:p w:rsidR="00E0066A" w:rsidRPr="00820D76" w:rsidRDefault="00E0066A" w:rsidP="00E0066A">
      <w:pPr>
        <w:rPr>
          <w:rFonts w:ascii="Arial" w:hAnsi="Arial" w:cs="Arial"/>
          <w:smallCaps/>
        </w:rPr>
      </w:pPr>
    </w:p>
    <w:p w:rsidR="00E0066A" w:rsidRPr="00820D76" w:rsidRDefault="00E0066A" w:rsidP="00E0066A">
      <w:pPr>
        <w:rPr>
          <w:rFonts w:ascii="Arial" w:hAnsi="Arial" w:cs="Arial"/>
          <w:smallCaps/>
        </w:rPr>
      </w:pPr>
    </w:p>
    <w:p w:rsidR="00E0066A" w:rsidRPr="00820D76" w:rsidRDefault="00E0066A" w:rsidP="00E0066A">
      <w:pPr>
        <w:pStyle w:val="Titre1"/>
        <w:numPr>
          <w:ilvl w:val="0"/>
          <w:numId w:val="7"/>
        </w:numPr>
        <w:suppressAutoHyphens/>
        <w:spacing w:before="0"/>
        <w:rPr>
          <w:rFonts w:cs="Arial"/>
          <w:smallCaps/>
        </w:rPr>
      </w:pPr>
    </w:p>
    <w:p w:rsidR="00E0066A" w:rsidRPr="00820D76" w:rsidRDefault="00E0066A" w:rsidP="00E0066A">
      <w:pPr>
        <w:pStyle w:val="LO-Normal"/>
        <w:tabs>
          <w:tab w:val="left" w:pos="4019"/>
        </w:tabs>
        <w:rPr>
          <w:rFonts w:ascii="Arial" w:hAnsi="Arial" w:cs="Arial"/>
        </w:rPr>
      </w:pPr>
    </w:p>
    <w:p w:rsidR="00E0066A" w:rsidRPr="00820D76" w:rsidRDefault="00E0066A" w:rsidP="00E0066A">
      <w:pPr>
        <w:pStyle w:val="LO-Normal"/>
        <w:tabs>
          <w:tab w:val="left" w:pos="4019"/>
        </w:tabs>
        <w:rPr>
          <w:rFonts w:ascii="Arial" w:hAnsi="Arial" w:cs="Arial"/>
        </w:rPr>
      </w:pPr>
    </w:p>
    <w:p w:rsidR="00E0066A" w:rsidRPr="00820D76" w:rsidRDefault="00E0066A" w:rsidP="00E0066A">
      <w:pPr>
        <w:pStyle w:val="LO-Normal"/>
        <w:tabs>
          <w:tab w:val="left" w:pos="4019"/>
        </w:tabs>
        <w:rPr>
          <w:rFonts w:ascii="Arial" w:hAnsi="Arial" w:cs="Arial"/>
        </w:rPr>
      </w:pPr>
    </w:p>
    <w:p w:rsidR="00E0066A" w:rsidRPr="00820D76" w:rsidRDefault="00E0066A" w:rsidP="00E0066A">
      <w:pPr>
        <w:pStyle w:val="LO-Normal"/>
        <w:tabs>
          <w:tab w:val="left" w:pos="4019"/>
        </w:tabs>
        <w:rPr>
          <w:rFonts w:ascii="Arial" w:hAnsi="Arial" w:cs="Arial"/>
        </w:rPr>
      </w:pPr>
    </w:p>
    <w:p w:rsidR="00E7285F" w:rsidRPr="001B4C65" w:rsidRDefault="00E7285F" w:rsidP="00E7285F">
      <w:pPr>
        <w:pStyle w:val="Titre1"/>
        <w:numPr>
          <w:ilvl w:val="0"/>
          <w:numId w:val="7"/>
        </w:numPr>
        <w:suppressAutoHyphens/>
        <w:spacing w:before="0"/>
        <w:rPr>
          <w:rFonts w:cs="Arial"/>
          <w:b/>
          <w:smallCaps/>
          <w:szCs w:val="24"/>
          <w:u w:val="single"/>
        </w:rPr>
      </w:pPr>
      <w:r>
        <w:rPr>
          <w:rFonts w:cs="Arial"/>
        </w:rPr>
        <w:br w:type="column"/>
      </w:r>
      <w:r w:rsidR="001B4C65">
        <w:rPr>
          <w:rFonts w:cs="Arial"/>
          <w:b/>
          <w:smallCaps/>
          <w:u w:val="single"/>
        </w:rPr>
        <w:t>Problé</w:t>
      </w:r>
      <w:r w:rsidR="001B4C65" w:rsidRPr="00820D76">
        <w:rPr>
          <w:rFonts w:cs="Arial"/>
          <w:b/>
          <w:smallCaps/>
          <w:u w:val="single"/>
        </w:rPr>
        <w:t>matique</w:t>
      </w:r>
    </w:p>
    <w:p w:rsidR="00E0066A" w:rsidRPr="00820D76" w:rsidRDefault="00E0066A" w:rsidP="00E7285F">
      <w:pPr>
        <w:pStyle w:val="LO-Normal"/>
        <w:tabs>
          <w:tab w:val="left" w:pos="4019"/>
        </w:tabs>
        <w:rPr>
          <w:rFonts w:ascii="Arial" w:hAnsi="Arial" w:cs="Arial"/>
        </w:rPr>
      </w:pPr>
    </w:p>
    <w:p w:rsidR="00E0066A" w:rsidRPr="00820D76" w:rsidRDefault="00E0066A" w:rsidP="00E0066A">
      <w:pPr>
        <w:rPr>
          <w:rFonts w:ascii="Arial" w:hAnsi="Arial" w:cs="Arial"/>
        </w:rPr>
      </w:pPr>
    </w:p>
    <w:p w:rsidR="00E0066A" w:rsidRPr="00820D76" w:rsidRDefault="00E0066A" w:rsidP="00E0066A">
      <w:pPr>
        <w:rPr>
          <w:rFonts w:ascii="Arial" w:hAnsi="Arial" w:cs="Arial"/>
        </w:rPr>
      </w:pPr>
    </w:p>
    <w:p w:rsidR="00E0066A" w:rsidRPr="00820D76" w:rsidRDefault="00E0066A" w:rsidP="00E0066A">
      <w:pPr>
        <w:pStyle w:val="LO-Normal"/>
        <w:jc w:val="both"/>
        <w:rPr>
          <w:rFonts w:ascii="Arial" w:hAnsi="Arial" w:cs="Arial"/>
        </w:rPr>
      </w:pPr>
    </w:p>
    <w:p w:rsidR="00E0066A" w:rsidRDefault="00E0066A" w:rsidP="00E0066A">
      <w:pPr>
        <w:pStyle w:val="LO-Normal"/>
        <w:spacing w:line="360" w:lineRule="auto"/>
        <w:jc w:val="both"/>
        <w:rPr>
          <w:rFonts w:ascii="Arial" w:hAnsi="Arial" w:cs="Arial"/>
        </w:rPr>
      </w:pPr>
      <w:r w:rsidRPr="00820D76">
        <w:rPr>
          <w:rFonts w:ascii="Arial" w:hAnsi="Arial" w:cs="Arial"/>
        </w:rPr>
        <w:t xml:space="preserve">Le </w:t>
      </w:r>
      <w:proofErr w:type="spellStart"/>
      <w:r w:rsidRPr="00820D76">
        <w:rPr>
          <w:rFonts w:ascii="Arial" w:hAnsi="Arial" w:cs="Arial"/>
        </w:rPr>
        <w:t>décortiqueur</w:t>
      </w:r>
      <w:proofErr w:type="spellEnd"/>
      <w:r w:rsidRPr="00820D76">
        <w:rPr>
          <w:rFonts w:ascii="Arial" w:hAnsi="Arial" w:cs="Arial"/>
        </w:rPr>
        <w:t xml:space="preserve"> sera livré avec </w:t>
      </w:r>
      <w:r w:rsidR="00AD6903">
        <w:rPr>
          <w:rFonts w:ascii="Arial" w:hAnsi="Arial" w:cs="Arial"/>
        </w:rPr>
        <w:t>des notices</w:t>
      </w:r>
      <w:r w:rsidRPr="00820D76">
        <w:rPr>
          <w:rFonts w:ascii="Arial" w:hAnsi="Arial" w:cs="Arial"/>
        </w:rPr>
        <w:t xml:space="preserve"> de fabrication</w:t>
      </w:r>
      <w:r w:rsidR="00AD6903">
        <w:rPr>
          <w:rFonts w:ascii="Arial" w:hAnsi="Arial" w:cs="Arial"/>
        </w:rPr>
        <w:t>, de maintenance et d’utilisation</w:t>
      </w:r>
      <w:r w:rsidRPr="00820D76">
        <w:rPr>
          <w:rFonts w:ascii="Arial" w:hAnsi="Arial" w:cs="Arial"/>
        </w:rPr>
        <w:t xml:space="preserve">. </w:t>
      </w:r>
      <w:r w:rsidR="00AD6903">
        <w:rPr>
          <w:rFonts w:ascii="Arial" w:hAnsi="Arial" w:cs="Arial"/>
        </w:rPr>
        <w:t>S</w:t>
      </w:r>
      <w:r w:rsidRPr="00820D76">
        <w:rPr>
          <w:rFonts w:ascii="Arial" w:hAnsi="Arial" w:cs="Arial"/>
        </w:rPr>
        <w:t>'agissant d'un produit destiné principalement aux pays en voie de développement, nous privilégierons les représentations graphiques plutôt que le texte. Vous participerez à l'élaboration de ce</w:t>
      </w:r>
      <w:r w:rsidR="00AD6903">
        <w:rPr>
          <w:rFonts w:ascii="Arial" w:hAnsi="Arial" w:cs="Arial"/>
        </w:rPr>
        <w:t>s notices</w:t>
      </w:r>
      <w:r w:rsidR="00FC12B1">
        <w:rPr>
          <w:rFonts w:ascii="Arial" w:hAnsi="Arial" w:cs="Arial"/>
        </w:rPr>
        <w:t>.</w:t>
      </w:r>
    </w:p>
    <w:p w:rsidR="00FC12B1" w:rsidRDefault="00FC12B1" w:rsidP="00E0066A">
      <w:pPr>
        <w:pStyle w:val="LO-Normal"/>
        <w:spacing w:line="360" w:lineRule="auto"/>
        <w:jc w:val="both"/>
        <w:rPr>
          <w:rFonts w:ascii="Arial" w:hAnsi="Arial" w:cs="Arial"/>
        </w:rPr>
      </w:pPr>
    </w:p>
    <w:p w:rsidR="00FC12B1" w:rsidRDefault="00FC12B1" w:rsidP="00FC12B1">
      <w:pPr>
        <w:pStyle w:val="LO-Normal"/>
        <w:numPr>
          <w:ilvl w:val="0"/>
          <w:numId w:val="33"/>
        </w:numPr>
        <w:spacing w:line="360" w:lineRule="auto"/>
        <w:jc w:val="both"/>
        <w:rPr>
          <w:rFonts w:ascii="Arial" w:hAnsi="Arial" w:cs="Arial"/>
        </w:rPr>
      </w:pPr>
      <w:r>
        <w:rPr>
          <w:rFonts w:ascii="Arial" w:hAnsi="Arial" w:cs="Arial"/>
        </w:rPr>
        <w:t>Tâche 1 : Notice de montage.</w:t>
      </w:r>
    </w:p>
    <w:p w:rsidR="00FC12B1" w:rsidRDefault="00FC12B1" w:rsidP="00FC12B1">
      <w:pPr>
        <w:pStyle w:val="LO-Normal"/>
        <w:numPr>
          <w:ilvl w:val="2"/>
          <w:numId w:val="33"/>
        </w:numPr>
        <w:spacing w:line="360" w:lineRule="auto"/>
        <w:jc w:val="both"/>
        <w:rPr>
          <w:rFonts w:ascii="Arial" w:hAnsi="Arial" w:cs="Arial"/>
        </w:rPr>
      </w:pPr>
      <w:r w:rsidRPr="00820D76">
        <w:rPr>
          <w:rFonts w:ascii="Arial" w:hAnsi="Arial" w:cs="Arial"/>
        </w:rPr>
        <w:t>L</w:t>
      </w:r>
      <w:r>
        <w:rPr>
          <w:rFonts w:ascii="Arial" w:hAnsi="Arial" w:cs="Arial"/>
        </w:rPr>
        <w:t>’éclaté de l</w:t>
      </w:r>
      <w:r w:rsidRPr="00820D76">
        <w:rPr>
          <w:rFonts w:ascii="Arial" w:hAnsi="Arial" w:cs="Arial"/>
        </w:rPr>
        <w:t xml:space="preserve">a structure </w:t>
      </w:r>
      <w:r>
        <w:rPr>
          <w:rFonts w:ascii="Arial" w:hAnsi="Arial" w:cs="Arial"/>
        </w:rPr>
        <w:t xml:space="preserve">du </w:t>
      </w:r>
      <w:proofErr w:type="spellStart"/>
      <w:r>
        <w:rPr>
          <w:rFonts w:ascii="Arial" w:hAnsi="Arial" w:cs="Arial"/>
        </w:rPr>
        <w:t>décortiqueur</w:t>
      </w:r>
      <w:proofErr w:type="spellEnd"/>
      <w:r>
        <w:rPr>
          <w:rFonts w:ascii="Arial" w:hAnsi="Arial" w:cs="Arial"/>
        </w:rPr>
        <w:t xml:space="preserve"> </w:t>
      </w:r>
      <w:r w:rsidRPr="00820D76">
        <w:rPr>
          <w:rFonts w:ascii="Arial" w:hAnsi="Arial" w:cs="Arial"/>
        </w:rPr>
        <w:t>en 4 sous-ensembles</w:t>
      </w:r>
      <w:r>
        <w:rPr>
          <w:rFonts w:ascii="Arial" w:hAnsi="Arial" w:cs="Arial"/>
        </w:rPr>
        <w:t>.</w:t>
      </w:r>
    </w:p>
    <w:p w:rsidR="00FC12B1" w:rsidRPr="00820D76" w:rsidRDefault="00FC12B1" w:rsidP="00FC12B1">
      <w:pPr>
        <w:pStyle w:val="LO-Normal"/>
        <w:numPr>
          <w:ilvl w:val="2"/>
          <w:numId w:val="33"/>
        </w:numPr>
        <w:spacing w:line="360" w:lineRule="auto"/>
        <w:jc w:val="both"/>
        <w:rPr>
          <w:rFonts w:ascii="Arial" w:hAnsi="Arial" w:cs="Arial"/>
        </w:rPr>
      </w:pPr>
      <w:r>
        <w:rPr>
          <w:rFonts w:ascii="Arial" w:hAnsi="Arial" w:cs="Arial"/>
        </w:rPr>
        <w:t>Mise en plan de l’éclaté.</w:t>
      </w:r>
    </w:p>
    <w:p w:rsidR="00E0066A" w:rsidRDefault="00FC12B1" w:rsidP="00FC12B1">
      <w:pPr>
        <w:pStyle w:val="LO-Normal"/>
        <w:numPr>
          <w:ilvl w:val="0"/>
          <w:numId w:val="33"/>
        </w:numPr>
        <w:tabs>
          <w:tab w:val="left" w:pos="0"/>
        </w:tabs>
        <w:spacing w:line="360" w:lineRule="auto"/>
        <w:jc w:val="both"/>
        <w:rPr>
          <w:rFonts w:ascii="Arial" w:hAnsi="Arial" w:cs="Arial"/>
        </w:rPr>
      </w:pPr>
      <w:r>
        <w:rPr>
          <w:rFonts w:ascii="Arial" w:hAnsi="Arial" w:cs="Arial"/>
        </w:rPr>
        <w:t>Tâche 2 : Notice de maintenance.</w:t>
      </w:r>
    </w:p>
    <w:p w:rsidR="00FC12B1" w:rsidRDefault="00FC12B1" w:rsidP="00FC12B1">
      <w:pPr>
        <w:pStyle w:val="LO-Normal"/>
        <w:numPr>
          <w:ilvl w:val="2"/>
          <w:numId w:val="33"/>
        </w:numPr>
        <w:spacing w:line="360" w:lineRule="auto"/>
        <w:jc w:val="both"/>
        <w:rPr>
          <w:rFonts w:ascii="Arial" w:hAnsi="Arial" w:cs="Arial"/>
        </w:rPr>
      </w:pPr>
      <w:r w:rsidRPr="00820D76">
        <w:rPr>
          <w:rFonts w:ascii="Arial" w:hAnsi="Arial" w:cs="Arial"/>
        </w:rPr>
        <w:t>L</w:t>
      </w:r>
      <w:r>
        <w:rPr>
          <w:rFonts w:ascii="Arial" w:hAnsi="Arial" w:cs="Arial"/>
        </w:rPr>
        <w:t>’éclaté du corps inférieur.</w:t>
      </w:r>
    </w:p>
    <w:p w:rsidR="00FC12B1" w:rsidRPr="00820D76" w:rsidRDefault="00FC12B1" w:rsidP="00FC12B1">
      <w:pPr>
        <w:pStyle w:val="LO-Normal"/>
        <w:numPr>
          <w:ilvl w:val="2"/>
          <w:numId w:val="33"/>
        </w:numPr>
        <w:spacing w:line="360" w:lineRule="auto"/>
        <w:jc w:val="both"/>
        <w:rPr>
          <w:rFonts w:ascii="Arial" w:hAnsi="Arial" w:cs="Arial"/>
        </w:rPr>
      </w:pPr>
      <w:r>
        <w:rPr>
          <w:rFonts w:ascii="Arial" w:hAnsi="Arial" w:cs="Arial"/>
        </w:rPr>
        <w:t>Mise en plan de l’éclaté.</w:t>
      </w:r>
    </w:p>
    <w:p w:rsidR="00FC12B1" w:rsidRDefault="00FC12B1" w:rsidP="00FC12B1">
      <w:pPr>
        <w:pStyle w:val="LO-Normal"/>
        <w:numPr>
          <w:ilvl w:val="0"/>
          <w:numId w:val="33"/>
        </w:numPr>
        <w:tabs>
          <w:tab w:val="left" w:pos="0"/>
        </w:tabs>
        <w:spacing w:line="360" w:lineRule="auto"/>
        <w:jc w:val="both"/>
        <w:rPr>
          <w:rFonts w:ascii="Arial" w:hAnsi="Arial" w:cs="Arial"/>
        </w:rPr>
      </w:pPr>
      <w:r>
        <w:rPr>
          <w:rFonts w:ascii="Arial" w:hAnsi="Arial" w:cs="Arial"/>
        </w:rPr>
        <w:t>Tâche 3 : Notice d’utilisation.</w:t>
      </w:r>
    </w:p>
    <w:p w:rsidR="00FC12B1" w:rsidRDefault="001B4C65" w:rsidP="00FC12B1">
      <w:pPr>
        <w:pStyle w:val="LO-Normal"/>
        <w:numPr>
          <w:ilvl w:val="2"/>
          <w:numId w:val="33"/>
        </w:numPr>
        <w:spacing w:line="360" w:lineRule="auto"/>
        <w:jc w:val="both"/>
        <w:rPr>
          <w:rFonts w:ascii="Arial" w:hAnsi="Arial" w:cs="Arial"/>
        </w:rPr>
      </w:pPr>
      <w:r>
        <w:rPr>
          <w:rFonts w:ascii="Arial" w:hAnsi="Arial" w:cs="Arial"/>
        </w:rPr>
        <w:t>Terminer le document W</w:t>
      </w:r>
      <w:r w:rsidR="00FC12B1">
        <w:rPr>
          <w:rFonts w:ascii="Arial" w:hAnsi="Arial" w:cs="Arial"/>
        </w:rPr>
        <w:t>ord de la notice d’utilisation.</w:t>
      </w:r>
    </w:p>
    <w:p w:rsidR="00FC12B1" w:rsidRPr="00820D76" w:rsidRDefault="00FC12B1" w:rsidP="00FC12B1">
      <w:pPr>
        <w:pStyle w:val="LO-Normal"/>
        <w:tabs>
          <w:tab w:val="left" w:pos="0"/>
        </w:tabs>
        <w:spacing w:line="360" w:lineRule="auto"/>
        <w:ind w:left="2160"/>
        <w:jc w:val="both"/>
        <w:rPr>
          <w:rFonts w:ascii="Arial" w:hAnsi="Arial" w:cs="Arial"/>
        </w:rPr>
      </w:pPr>
    </w:p>
    <w:p w:rsidR="00E0066A" w:rsidRPr="00820D76" w:rsidRDefault="00E0066A" w:rsidP="00E0066A">
      <w:pPr>
        <w:pStyle w:val="LO-Normal"/>
        <w:spacing w:line="360" w:lineRule="auto"/>
        <w:ind w:left="360"/>
        <w:jc w:val="both"/>
        <w:rPr>
          <w:rFonts w:ascii="Arial" w:hAnsi="Arial" w:cs="Arial"/>
        </w:rPr>
      </w:pPr>
    </w:p>
    <w:p w:rsidR="00FC12B1" w:rsidRDefault="00FC12B1" w:rsidP="00E0066A">
      <w:pPr>
        <w:pStyle w:val="LO-Normal"/>
        <w:rPr>
          <w:rFonts w:ascii="Arial" w:hAnsi="Arial" w:cs="Arial"/>
        </w:rPr>
      </w:pPr>
    </w:p>
    <w:p w:rsidR="00FC12B1" w:rsidRDefault="00FC12B1" w:rsidP="00E0066A">
      <w:pPr>
        <w:pStyle w:val="LO-Normal"/>
        <w:rPr>
          <w:rFonts w:ascii="Arial" w:hAnsi="Arial" w:cs="Arial"/>
        </w:rPr>
      </w:pPr>
    </w:p>
    <w:p w:rsidR="00FC12B1" w:rsidRDefault="00FC12B1" w:rsidP="00E0066A">
      <w:pPr>
        <w:pStyle w:val="LO-Normal"/>
        <w:rPr>
          <w:rFonts w:ascii="Arial" w:hAnsi="Arial" w:cs="Arial"/>
        </w:rPr>
      </w:pPr>
    </w:p>
    <w:p w:rsidR="00FC12B1" w:rsidRDefault="00FC12B1" w:rsidP="00E0066A">
      <w:pPr>
        <w:pStyle w:val="LO-Normal"/>
        <w:rPr>
          <w:rFonts w:ascii="Arial" w:hAnsi="Arial" w:cs="Arial"/>
        </w:rPr>
      </w:pPr>
    </w:p>
    <w:p w:rsidR="00FC12B1" w:rsidRDefault="00FC12B1" w:rsidP="00E0066A">
      <w:pPr>
        <w:pStyle w:val="LO-Normal"/>
        <w:rPr>
          <w:rFonts w:ascii="Arial" w:hAnsi="Arial" w:cs="Arial"/>
        </w:rPr>
      </w:pPr>
    </w:p>
    <w:p w:rsidR="00FC12B1" w:rsidRDefault="00FC12B1" w:rsidP="00E0066A">
      <w:pPr>
        <w:pStyle w:val="LO-Normal"/>
        <w:rPr>
          <w:rFonts w:ascii="Arial" w:hAnsi="Arial" w:cs="Arial"/>
        </w:rPr>
      </w:pPr>
    </w:p>
    <w:p w:rsidR="00FC12B1" w:rsidRDefault="00FC12B1" w:rsidP="00E0066A">
      <w:pPr>
        <w:pStyle w:val="LO-Normal"/>
        <w:rPr>
          <w:rFonts w:ascii="Arial" w:hAnsi="Arial" w:cs="Arial"/>
        </w:rPr>
      </w:pPr>
    </w:p>
    <w:p w:rsidR="00FC12B1" w:rsidRDefault="00FC12B1" w:rsidP="00E0066A">
      <w:pPr>
        <w:pStyle w:val="LO-Normal"/>
        <w:rPr>
          <w:rFonts w:ascii="Arial" w:hAnsi="Arial" w:cs="Arial"/>
        </w:rPr>
      </w:pPr>
    </w:p>
    <w:p w:rsidR="00FC12B1" w:rsidRDefault="00FC12B1" w:rsidP="00E0066A">
      <w:pPr>
        <w:pStyle w:val="LO-Normal"/>
        <w:rPr>
          <w:rFonts w:ascii="Arial" w:hAnsi="Arial" w:cs="Arial"/>
        </w:rPr>
      </w:pPr>
    </w:p>
    <w:p w:rsidR="00E7285F" w:rsidRDefault="00E7285F" w:rsidP="00E0066A">
      <w:pPr>
        <w:pStyle w:val="En-tte"/>
        <w:tabs>
          <w:tab w:val="clear" w:pos="4536"/>
          <w:tab w:val="clear" w:pos="9072"/>
        </w:tabs>
        <w:rPr>
          <w:rFonts w:ascii="Arial" w:eastAsia="Lucida Sans Unicode" w:hAnsi="Arial" w:cs="Arial"/>
          <w:sz w:val="24"/>
          <w:szCs w:val="24"/>
          <w:lang w:eastAsia="zh-CN" w:bidi="hi-IN"/>
        </w:rPr>
      </w:pPr>
      <w:r>
        <w:rPr>
          <w:rFonts w:ascii="Arial" w:eastAsia="Lucida Sans Unicode" w:hAnsi="Arial" w:cs="Arial"/>
          <w:sz w:val="24"/>
          <w:szCs w:val="24"/>
          <w:lang w:eastAsia="zh-CN" w:bidi="hi-IN"/>
        </w:rPr>
        <w:br w:type="page"/>
      </w:r>
    </w:p>
    <w:p w:rsidR="004C142B" w:rsidRDefault="004C142B" w:rsidP="00E0066A">
      <w:pPr>
        <w:pStyle w:val="En-tte"/>
        <w:tabs>
          <w:tab w:val="clear" w:pos="4536"/>
          <w:tab w:val="clear" w:pos="9072"/>
        </w:tabs>
        <w:rPr>
          <w:rFonts w:ascii="Arial" w:hAnsi="Arial" w:cs="Arial"/>
          <w:sz w:val="24"/>
          <w:szCs w:val="24"/>
        </w:rPr>
      </w:pPr>
    </w:p>
    <w:p w:rsidR="00E0066A" w:rsidRPr="00820D76" w:rsidRDefault="00E0066A" w:rsidP="00E0066A">
      <w:pPr>
        <w:pStyle w:val="En-tte"/>
        <w:tabs>
          <w:tab w:val="clear" w:pos="4536"/>
          <w:tab w:val="clear" w:pos="9072"/>
        </w:tabs>
        <w:rPr>
          <w:rFonts w:ascii="Arial" w:hAnsi="Arial" w:cs="Arial"/>
          <w:sz w:val="24"/>
          <w:szCs w:val="24"/>
        </w:rPr>
      </w:pPr>
      <w:r w:rsidRPr="00820D76">
        <w:rPr>
          <w:rFonts w:ascii="Arial" w:hAnsi="Arial" w:cs="Arial"/>
          <w:sz w:val="24"/>
          <w:szCs w:val="24"/>
        </w:rPr>
        <w:t xml:space="preserve">La société </w:t>
      </w:r>
      <w:proofErr w:type="spellStart"/>
      <w:r w:rsidRPr="00820D76">
        <w:rPr>
          <w:rFonts w:ascii="Arial" w:hAnsi="Arial" w:cs="Arial"/>
          <w:sz w:val="24"/>
          <w:szCs w:val="24"/>
        </w:rPr>
        <w:t>Codéart</w:t>
      </w:r>
      <w:proofErr w:type="spellEnd"/>
      <w:r w:rsidRPr="00820D76">
        <w:rPr>
          <w:rFonts w:ascii="Arial" w:hAnsi="Arial" w:cs="Arial"/>
          <w:sz w:val="24"/>
          <w:szCs w:val="24"/>
        </w:rPr>
        <w:t>, équipée de logiciel</w:t>
      </w:r>
      <w:r w:rsidR="001A7DF7">
        <w:rPr>
          <w:rFonts w:ascii="Arial" w:hAnsi="Arial" w:cs="Arial"/>
          <w:sz w:val="24"/>
          <w:szCs w:val="24"/>
        </w:rPr>
        <w:t>s</w:t>
      </w:r>
      <w:r w:rsidRPr="00820D76">
        <w:rPr>
          <w:rFonts w:ascii="Arial" w:hAnsi="Arial" w:cs="Arial"/>
          <w:sz w:val="24"/>
          <w:szCs w:val="24"/>
        </w:rPr>
        <w:t xml:space="preserve"> de </w:t>
      </w:r>
      <w:proofErr w:type="spellStart"/>
      <w:r w:rsidRPr="00820D76">
        <w:rPr>
          <w:rFonts w:ascii="Arial" w:hAnsi="Arial" w:cs="Arial"/>
          <w:sz w:val="24"/>
          <w:szCs w:val="24"/>
        </w:rPr>
        <w:t>C.A.O</w:t>
      </w:r>
      <w:proofErr w:type="spellEnd"/>
      <w:r w:rsidRPr="00820D76">
        <w:rPr>
          <w:rFonts w:ascii="Arial" w:hAnsi="Arial" w:cs="Arial"/>
          <w:sz w:val="24"/>
          <w:szCs w:val="24"/>
        </w:rPr>
        <w:t xml:space="preserve">., désire réaliser une notice de montage de son </w:t>
      </w:r>
      <w:proofErr w:type="spellStart"/>
      <w:r w:rsidRPr="00820D76">
        <w:rPr>
          <w:rFonts w:ascii="Arial" w:hAnsi="Arial" w:cs="Arial"/>
          <w:sz w:val="24"/>
          <w:szCs w:val="24"/>
        </w:rPr>
        <w:t>décortiqueur</w:t>
      </w:r>
      <w:proofErr w:type="spellEnd"/>
      <w:r w:rsidRPr="00820D76">
        <w:rPr>
          <w:rFonts w:ascii="Arial" w:hAnsi="Arial" w:cs="Arial"/>
          <w:sz w:val="24"/>
          <w:szCs w:val="24"/>
        </w:rPr>
        <w:t xml:space="preserve"> destinée à être livrée aux </w:t>
      </w:r>
      <w:r w:rsidR="00FC12B1">
        <w:rPr>
          <w:rFonts w:ascii="Arial" w:hAnsi="Arial" w:cs="Arial"/>
          <w:sz w:val="24"/>
          <w:szCs w:val="24"/>
        </w:rPr>
        <w:t xml:space="preserve">monteurs </w:t>
      </w:r>
      <w:r w:rsidRPr="00820D76">
        <w:rPr>
          <w:rFonts w:ascii="Arial" w:hAnsi="Arial" w:cs="Arial"/>
          <w:sz w:val="24"/>
          <w:szCs w:val="24"/>
        </w:rPr>
        <w:t xml:space="preserve">du </w:t>
      </w:r>
      <w:proofErr w:type="spellStart"/>
      <w:r w:rsidRPr="00820D76">
        <w:rPr>
          <w:rFonts w:ascii="Arial" w:hAnsi="Arial" w:cs="Arial"/>
          <w:sz w:val="24"/>
          <w:szCs w:val="24"/>
        </w:rPr>
        <w:t>décortiqueur</w:t>
      </w:r>
      <w:proofErr w:type="spellEnd"/>
      <w:r w:rsidRPr="00820D76">
        <w:rPr>
          <w:rFonts w:ascii="Arial" w:hAnsi="Arial" w:cs="Arial"/>
          <w:sz w:val="24"/>
          <w:szCs w:val="24"/>
        </w:rPr>
        <w:t>.</w:t>
      </w:r>
    </w:p>
    <w:p w:rsidR="00E0066A" w:rsidRPr="00820D76" w:rsidRDefault="00E0066A" w:rsidP="00E0066A">
      <w:pPr>
        <w:pStyle w:val="En-tte"/>
        <w:tabs>
          <w:tab w:val="clear" w:pos="4536"/>
          <w:tab w:val="clear" w:pos="9072"/>
        </w:tabs>
        <w:rPr>
          <w:rFonts w:ascii="Arial" w:hAnsi="Arial" w:cs="Arial"/>
          <w:sz w:val="24"/>
          <w:szCs w:val="24"/>
        </w:rPr>
      </w:pPr>
    </w:p>
    <w:p w:rsidR="00E0066A" w:rsidRPr="00820D76" w:rsidRDefault="00E0066A" w:rsidP="00E0066A">
      <w:pPr>
        <w:pStyle w:val="En-tte"/>
        <w:tabs>
          <w:tab w:val="clear" w:pos="4536"/>
          <w:tab w:val="clear" w:pos="9072"/>
          <w:tab w:val="left" w:pos="425"/>
        </w:tabs>
        <w:ind w:left="567"/>
        <w:rPr>
          <w:rFonts w:ascii="Arial" w:hAnsi="Arial" w:cs="Arial"/>
          <w:sz w:val="24"/>
          <w:szCs w:val="24"/>
        </w:rPr>
      </w:pPr>
    </w:p>
    <w:p w:rsidR="00E0066A" w:rsidRPr="00F14CB4" w:rsidRDefault="00034E5D" w:rsidP="00E0066A">
      <w:pPr>
        <w:pStyle w:val="Titre2"/>
        <w:numPr>
          <w:ilvl w:val="1"/>
          <w:numId w:val="7"/>
        </w:numPr>
        <w:suppressAutoHyphens/>
        <w:jc w:val="both"/>
        <w:rPr>
          <w:rFonts w:ascii="Arial" w:hAnsi="Arial" w:cs="Arial"/>
          <w:b/>
          <w:smallCaps/>
          <w:szCs w:val="24"/>
        </w:rPr>
      </w:pPr>
      <w:proofErr w:type="spellStart"/>
      <w:r w:rsidRPr="00F14CB4">
        <w:rPr>
          <w:rStyle w:val="Policepardfaut1"/>
          <w:rFonts w:ascii="Arial" w:hAnsi="Arial" w:cs="Arial"/>
          <w:b/>
          <w:smallCaps/>
          <w:szCs w:val="24"/>
          <w:u w:val="single"/>
        </w:rPr>
        <w:t>T</w:t>
      </w:r>
      <w:r w:rsidR="005673E2" w:rsidRPr="005673E2">
        <w:rPr>
          <w:rStyle w:val="Policepardfaut1"/>
          <w:rFonts w:ascii="Arial" w:hAnsi="Arial" w:cs="Arial"/>
          <w:b/>
          <w:smallCaps/>
          <w:sz w:val="20"/>
          <w:szCs w:val="24"/>
          <w:u w:val="single"/>
        </w:rPr>
        <w:t>Â</w:t>
      </w:r>
      <w:r w:rsidRPr="00F14CB4">
        <w:rPr>
          <w:rStyle w:val="Policepardfaut1"/>
          <w:rFonts w:ascii="Arial" w:hAnsi="Arial" w:cs="Arial"/>
          <w:b/>
          <w:smallCaps/>
          <w:szCs w:val="24"/>
          <w:u w:val="single"/>
        </w:rPr>
        <w:t>che</w:t>
      </w:r>
      <w:proofErr w:type="spellEnd"/>
      <w:r w:rsidRPr="00F14CB4">
        <w:rPr>
          <w:rStyle w:val="Policepardfaut1"/>
          <w:rFonts w:ascii="Arial" w:hAnsi="Arial" w:cs="Arial"/>
          <w:b/>
          <w:smallCaps/>
          <w:szCs w:val="24"/>
          <w:u w:val="single"/>
        </w:rPr>
        <w:t xml:space="preserve"> </w:t>
      </w:r>
      <w:r w:rsidR="00E0066A" w:rsidRPr="00F14CB4">
        <w:rPr>
          <w:rStyle w:val="Policepardfaut1"/>
          <w:rFonts w:ascii="Arial" w:hAnsi="Arial" w:cs="Arial"/>
          <w:b/>
          <w:smallCaps/>
          <w:szCs w:val="24"/>
          <w:u w:val="single"/>
        </w:rPr>
        <w:t>1</w:t>
      </w:r>
      <w:r w:rsidR="00E0066A" w:rsidRPr="00F14CB4">
        <w:rPr>
          <w:rStyle w:val="Policepardfaut1"/>
          <w:rFonts w:ascii="Arial" w:hAnsi="Arial" w:cs="Arial"/>
          <w:b/>
          <w:smallCaps/>
          <w:szCs w:val="24"/>
        </w:rPr>
        <w:t xml:space="preserve"> : </w:t>
      </w:r>
      <w:r w:rsidR="00CF2CD3">
        <w:rPr>
          <w:rStyle w:val="Policepardfaut1"/>
          <w:rFonts w:ascii="Arial" w:hAnsi="Arial" w:cs="Arial"/>
          <w:b/>
          <w:smallCaps/>
          <w:szCs w:val="24"/>
        </w:rPr>
        <w:t>NOTICE DE MONTAGE</w:t>
      </w:r>
    </w:p>
    <w:p w:rsidR="00E0066A" w:rsidRPr="00820D76" w:rsidRDefault="00E0066A" w:rsidP="00E0066A">
      <w:pPr>
        <w:pStyle w:val="LO-Normal"/>
        <w:rPr>
          <w:rFonts w:ascii="Arial" w:hAnsi="Arial" w:cs="Arial"/>
        </w:rPr>
      </w:pPr>
    </w:p>
    <w:p w:rsidR="00E0066A" w:rsidRPr="00820D76" w:rsidRDefault="005673E2" w:rsidP="00E0066A">
      <w:pPr>
        <w:pStyle w:val="En-tte"/>
        <w:tabs>
          <w:tab w:val="clear" w:pos="4536"/>
          <w:tab w:val="clear" w:pos="9072"/>
        </w:tabs>
        <w:rPr>
          <w:rFonts w:ascii="Arial" w:hAnsi="Arial" w:cs="Arial"/>
          <w:sz w:val="24"/>
          <w:szCs w:val="24"/>
        </w:rPr>
      </w:pPr>
      <w:r>
        <w:rPr>
          <w:rFonts w:ascii="Arial" w:hAnsi="Arial" w:cs="Arial"/>
          <w:sz w:val="24"/>
          <w:szCs w:val="24"/>
        </w:rPr>
        <w:t>À</w:t>
      </w:r>
      <w:r w:rsidR="00E0066A" w:rsidRPr="00820D76">
        <w:rPr>
          <w:rFonts w:ascii="Arial" w:hAnsi="Arial" w:cs="Arial"/>
          <w:sz w:val="24"/>
          <w:szCs w:val="24"/>
        </w:rPr>
        <w:t xml:space="preserve"> partir du fichier « </w:t>
      </w:r>
      <w:proofErr w:type="spellStart"/>
      <w:r w:rsidR="00E0066A" w:rsidRPr="00820D76">
        <w:rPr>
          <w:rStyle w:val="Policepardfaut1"/>
          <w:rFonts w:ascii="Arial" w:hAnsi="Arial" w:cs="Arial"/>
          <w:b/>
          <w:bCs/>
          <w:i/>
          <w:iCs/>
          <w:sz w:val="24"/>
          <w:szCs w:val="24"/>
        </w:rPr>
        <w:t>Décortiqueur.sldasm</w:t>
      </w:r>
      <w:proofErr w:type="spellEnd"/>
      <w:r w:rsidR="00E0066A" w:rsidRPr="00820D76">
        <w:rPr>
          <w:rFonts w:ascii="Arial" w:hAnsi="Arial" w:cs="Arial"/>
          <w:sz w:val="24"/>
          <w:szCs w:val="24"/>
        </w:rPr>
        <w:t>» </w:t>
      </w:r>
      <w:r w:rsidR="00F14CB4">
        <w:rPr>
          <w:rFonts w:ascii="Arial" w:hAnsi="Arial" w:cs="Arial"/>
          <w:sz w:val="24"/>
          <w:szCs w:val="24"/>
        </w:rPr>
        <w:t xml:space="preserve">disponible dans le dossier </w:t>
      </w:r>
      <w:r w:rsidR="00D939F2">
        <w:rPr>
          <w:rFonts w:ascii="Arial" w:hAnsi="Arial" w:cs="Arial"/>
          <w:i/>
          <w:sz w:val="24"/>
          <w:szCs w:val="24"/>
        </w:rPr>
        <w:t xml:space="preserve">modèle </w:t>
      </w:r>
      <w:proofErr w:type="spellStart"/>
      <w:r w:rsidR="00D939F2">
        <w:rPr>
          <w:rFonts w:ascii="Arial" w:hAnsi="Arial" w:cs="Arial"/>
          <w:i/>
          <w:sz w:val="24"/>
          <w:szCs w:val="24"/>
        </w:rPr>
        <w:t>S</w:t>
      </w:r>
      <w:r w:rsidR="00F14CB4" w:rsidRPr="00F14CB4">
        <w:rPr>
          <w:rFonts w:ascii="Arial" w:hAnsi="Arial" w:cs="Arial"/>
          <w:i/>
          <w:sz w:val="24"/>
          <w:szCs w:val="24"/>
        </w:rPr>
        <w:t>olidworks</w:t>
      </w:r>
      <w:proofErr w:type="spellEnd"/>
      <w:r w:rsidR="00CF2CD3">
        <w:rPr>
          <w:rFonts w:ascii="Arial" w:hAnsi="Arial" w:cs="Arial"/>
          <w:i/>
          <w:sz w:val="24"/>
          <w:szCs w:val="24"/>
        </w:rPr>
        <w:t xml:space="preserve"> </w:t>
      </w:r>
      <w:r w:rsidR="00CF2CD3">
        <w:rPr>
          <w:rFonts w:ascii="Arial" w:hAnsi="Arial" w:cs="Arial"/>
          <w:sz w:val="24"/>
          <w:szCs w:val="24"/>
        </w:rPr>
        <w:t>(U32-</w:t>
      </w:r>
      <w:r w:rsidR="005B13FE">
        <w:rPr>
          <w:rFonts w:ascii="Arial" w:hAnsi="Arial" w:cs="Arial"/>
          <w:sz w:val="24"/>
          <w:szCs w:val="24"/>
        </w:rPr>
        <w:t>2020</w:t>
      </w:r>
      <w:r w:rsidR="00FC12B1">
        <w:rPr>
          <w:rFonts w:ascii="Arial" w:hAnsi="Arial" w:cs="Arial"/>
          <w:sz w:val="24"/>
          <w:szCs w:val="24"/>
        </w:rPr>
        <w:t>-XXXX</w:t>
      </w:r>
      <w:r w:rsidR="00CF2CD3">
        <w:rPr>
          <w:rFonts w:ascii="Arial" w:hAnsi="Arial" w:cs="Arial"/>
          <w:sz w:val="24"/>
          <w:szCs w:val="24"/>
        </w:rPr>
        <w:t>/</w:t>
      </w:r>
      <w:r w:rsidR="00CF2CD3" w:rsidRPr="00CF2CD3">
        <w:t xml:space="preserve"> </w:t>
      </w:r>
      <w:r w:rsidR="0086788C">
        <w:rPr>
          <w:rFonts w:ascii="Arial" w:hAnsi="Arial" w:cs="Arial"/>
          <w:sz w:val="24"/>
          <w:szCs w:val="24"/>
        </w:rPr>
        <w:t xml:space="preserve">Modèle </w:t>
      </w:r>
      <w:proofErr w:type="spellStart"/>
      <w:r w:rsidR="0086788C">
        <w:rPr>
          <w:rFonts w:ascii="Arial" w:hAnsi="Arial" w:cs="Arial"/>
          <w:sz w:val="24"/>
          <w:szCs w:val="24"/>
        </w:rPr>
        <w:t>Solidworks</w:t>
      </w:r>
      <w:proofErr w:type="spellEnd"/>
      <w:r w:rsidR="00CF2CD3" w:rsidRPr="00CF2CD3">
        <w:rPr>
          <w:rStyle w:val="Policepardfaut1"/>
          <w:rFonts w:ascii="Arial" w:hAnsi="Arial" w:cs="Arial"/>
          <w:b/>
          <w:bCs/>
          <w:iCs/>
          <w:sz w:val="24"/>
          <w:szCs w:val="24"/>
        </w:rPr>
        <w:t>)</w:t>
      </w:r>
      <w:r w:rsidR="007A17B0">
        <w:rPr>
          <w:rStyle w:val="Policepardfaut1"/>
          <w:rFonts w:ascii="Arial" w:hAnsi="Arial" w:cs="Arial"/>
          <w:b/>
          <w:bCs/>
          <w:iCs/>
          <w:sz w:val="24"/>
          <w:szCs w:val="24"/>
        </w:rPr>
        <w:t xml:space="preserve"> </w:t>
      </w:r>
      <w:r w:rsidR="00E0066A" w:rsidRPr="00CF2CD3">
        <w:rPr>
          <w:rFonts w:ascii="Arial" w:hAnsi="Arial" w:cs="Arial"/>
          <w:sz w:val="24"/>
          <w:szCs w:val="24"/>
        </w:rPr>
        <w:t>:</w:t>
      </w:r>
    </w:p>
    <w:p w:rsidR="00E0066A" w:rsidRPr="00820D76" w:rsidRDefault="00E0066A" w:rsidP="00E0066A">
      <w:pPr>
        <w:pStyle w:val="En-tte"/>
        <w:tabs>
          <w:tab w:val="clear" w:pos="4536"/>
          <w:tab w:val="clear" w:pos="9072"/>
        </w:tabs>
        <w:rPr>
          <w:rFonts w:ascii="Arial" w:hAnsi="Arial" w:cs="Arial"/>
          <w:sz w:val="24"/>
          <w:szCs w:val="24"/>
        </w:rPr>
      </w:pPr>
    </w:p>
    <w:p w:rsidR="00E0066A" w:rsidRPr="00820D76" w:rsidRDefault="00E0066A" w:rsidP="00E0066A">
      <w:pPr>
        <w:pStyle w:val="En-tte"/>
        <w:numPr>
          <w:ilvl w:val="0"/>
          <w:numId w:val="14"/>
        </w:numPr>
        <w:tabs>
          <w:tab w:val="clear" w:pos="4536"/>
          <w:tab w:val="clear" w:pos="9072"/>
          <w:tab w:val="left" w:pos="0"/>
        </w:tabs>
        <w:suppressAutoHyphens/>
        <w:ind w:left="2421"/>
        <w:rPr>
          <w:rFonts w:ascii="Arial" w:hAnsi="Arial" w:cs="Arial"/>
          <w:sz w:val="24"/>
          <w:szCs w:val="24"/>
        </w:rPr>
      </w:pPr>
      <w:r w:rsidRPr="00820D76">
        <w:rPr>
          <w:rStyle w:val="Policepardfaut1"/>
          <w:rFonts w:ascii="Arial" w:hAnsi="Arial" w:cs="Arial"/>
          <w:b/>
          <w:bCs/>
          <w:i/>
          <w:iCs/>
          <w:sz w:val="24"/>
          <w:szCs w:val="24"/>
        </w:rPr>
        <w:t>Réaliser</w:t>
      </w:r>
      <w:r w:rsidR="00FC12B1">
        <w:rPr>
          <w:rFonts w:ascii="Arial" w:hAnsi="Arial" w:cs="Arial"/>
          <w:sz w:val="24"/>
          <w:szCs w:val="24"/>
        </w:rPr>
        <w:t xml:space="preserve"> l’</w:t>
      </w:r>
      <w:r w:rsidRPr="00820D76">
        <w:rPr>
          <w:rFonts w:ascii="Arial" w:hAnsi="Arial" w:cs="Arial"/>
          <w:sz w:val="24"/>
          <w:szCs w:val="24"/>
        </w:rPr>
        <w:t xml:space="preserve">éclaté du </w:t>
      </w:r>
      <w:proofErr w:type="spellStart"/>
      <w:r w:rsidRPr="00820D76">
        <w:rPr>
          <w:rFonts w:ascii="Arial" w:hAnsi="Arial" w:cs="Arial"/>
          <w:sz w:val="24"/>
          <w:szCs w:val="24"/>
        </w:rPr>
        <w:t>d</w:t>
      </w:r>
      <w:r w:rsidR="00533F39">
        <w:rPr>
          <w:rFonts w:ascii="Arial" w:hAnsi="Arial" w:cs="Arial"/>
          <w:sz w:val="24"/>
          <w:szCs w:val="24"/>
        </w:rPr>
        <w:t>écortiqueur</w:t>
      </w:r>
      <w:proofErr w:type="spellEnd"/>
      <w:r w:rsidR="00533F39">
        <w:rPr>
          <w:rFonts w:ascii="Arial" w:hAnsi="Arial" w:cs="Arial"/>
          <w:sz w:val="24"/>
          <w:szCs w:val="24"/>
        </w:rPr>
        <w:t xml:space="preserve"> en 4 sous-ensembles (ne pas éclater les sous-ensembles)</w:t>
      </w:r>
    </w:p>
    <w:p w:rsidR="00E0066A" w:rsidRPr="00820D76" w:rsidRDefault="00E0066A" w:rsidP="00E0066A">
      <w:pPr>
        <w:pStyle w:val="En-tte"/>
        <w:tabs>
          <w:tab w:val="clear" w:pos="4536"/>
          <w:tab w:val="clear" w:pos="9072"/>
          <w:tab w:val="left" w:pos="425"/>
        </w:tabs>
        <w:ind w:left="567"/>
        <w:rPr>
          <w:rFonts w:ascii="Arial" w:hAnsi="Arial" w:cs="Arial"/>
        </w:rPr>
      </w:pPr>
    </w:p>
    <w:p w:rsidR="00E0066A" w:rsidRPr="00820D76" w:rsidRDefault="00E0066A" w:rsidP="00E0066A">
      <w:pPr>
        <w:pStyle w:val="LO-Normal"/>
        <w:rPr>
          <w:rFonts w:ascii="Arial" w:hAnsi="Arial" w:cs="Arial"/>
          <w:shd w:val="clear" w:color="auto" w:fill="FFFF00"/>
        </w:rPr>
      </w:pPr>
    </w:p>
    <w:p w:rsidR="00E0066A" w:rsidRPr="00775CAA" w:rsidRDefault="00E0066A" w:rsidP="001A7DF7">
      <w:pPr>
        <w:pStyle w:val="Titre2"/>
        <w:numPr>
          <w:ilvl w:val="0"/>
          <w:numId w:val="31"/>
        </w:numPr>
        <w:tabs>
          <w:tab w:val="left" w:pos="0"/>
        </w:tabs>
        <w:suppressAutoHyphens/>
        <w:jc w:val="both"/>
        <w:rPr>
          <w:rFonts w:ascii="Arial" w:hAnsi="Arial" w:cs="Arial"/>
          <w:u w:val="single"/>
        </w:rPr>
      </w:pPr>
      <w:r w:rsidRPr="00775CAA">
        <w:rPr>
          <w:rFonts w:ascii="Arial" w:hAnsi="Arial" w:cs="Arial"/>
          <w:b/>
          <w:bCs/>
          <w:sz w:val="22"/>
          <w:szCs w:val="22"/>
          <w:u w:val="single"/>
        </w:rPr>
        <w:t xml:space="preserve">Réaliser un éclaté de la structure du </w:t>
      </w:r>
      <w:proofErr w:type="spellStart"/>
      <w:r w:rsidRPr="00775CAA">
        <w:rPr>
          <w:rFonts w:ascii="Arial" w:hAnsi="Arial" w:cs="Arial"/>
          <w:b/>
          <w:bCs/>
          <w:sz w:val="22"/>
          <w:szCs w:val="22"/>
          <w:u w:val="single"/>
        </w:rPr>
        <w:t>décortiqueur</w:t>
      </w:r>
      <w:proofErr w:type="spellEnd"/>
      <w:r w:rsidR="00775CAA" w:rsidRPr="00775CAA">
        <w:rPr>
          <w:rFonts w:ascii="Arial" w:hAnsi="Arial" w:cs="Arial"/>
          <w:b/>
          <w:bCs/>
          <w:sz w:val="22"/>
          <w:szCs w:val="22"/>
        </w:rPr>
        <w:t> :</w:t>
      </w:r>
    </w:p>
    <w:p w:rsidR="00E0066A" w:rsidRPr="00820D76" w:rsidRDefault="00E0066A" w:rsidP="00E0066A">
      <w:pPr>
        <w:pStyle w:val="En-tte"/>
        <w:tabs>
          <w:tab w:val="clear" w:pos="4536"/>
          <w:tab w:val="clear" w:pos="9072"/>
          <w:tab w:val="left" w:pos="425"/>
        </w:tabs>
        <w:ind w:left="567"/>
        <w:rPr>
          <w:rFonts w:ascii="Arial" w:hAnsi="Arial" w:cs="Arial"/>
        </w:rPr>
      </w:pPr>
    </w:p>
    <w:p w:rsidR="00E0066A" w:rsidRPr="00820D76" w:rsidRDefault="00E0066A" w:rsidP="00E0066A">
      <w:pPr>
        <w:pStyle w:val="En-tte"/>
        <w:tabs>
          <w:tab w:val="clear" w:pos="4536"/>
          <w:tab w:val="clear" w:pos="9072"/>
          <w:tab w:val="left" w:pos="425"/>
        </w:tabs>
        <w:ind w:left="567"/>
        <w:rPr>
          <w:rFonts w:ascii="Arial" w:hAnsi="Arial" w:cs="Arial"/>
          <w:sz w:val="24"/>
          <w:szCs w:val="24"/>
        </w:rPr>
      </w:pPr>
      <w:r w:rsidRPr="00820D76">
        <w:rPr>
          <w:rFonts w:ascii="Arial" w:hAnsi="Arial" w:cs="Arial"/>
          <w:sz w:val="24"/>
          <w:szCs w:val="24"/>
        </w:rPr>
        <w:t xml:space="preserve">Vous </w:t>
      </w:r>
      <w:r w:rsidR="001A7DF7" w:rsidRPr="00820D76">
        <w:rPr>
          <w:rFonts w:ascii="Arial" w:hAnsi="Arial" w:cs="Arial"/>
          <w:sz w:val="24"/>
          <w:szCs w:val="24"/>
        </w:rPr>
        <w:t>cré</w:t>
      </w:r>
      <w:r w:rsidR="001A7DF7">
        <w:rPr>
          <w:rFonts w:ascii="Arial" w:hAnsi="Arial" w:cs="Arial"/>
          <w:sz w:val="24"/>
          <w:szCs w:val="24"/>
        </w:rPr>
        <w:t>e</w:t>
      </w:r>
      <w:r w:rsidR="001A7DF7" w:rsidRPr="00820D76">
        <w:rPr>
          <w:rFonts w:ascii="Arial" w:hAnsi="Arial" w:cs="Arial"/>
          <w:sz w:val="24"/>
          <w:szCs w:val="24"/>
        </w:rPr>
        <w:t>rez</w:t>
      </w:r>
      <w:r w:rsidRPr="00820D76">
        <w:rPr>
          <w:rFonts w:ascii="Arial" w:hAnsi="Arial" w:cs="Arial"/>
          <w:sz w:val="24"/>
          <w:szCs w:val="24"/>
        </w:rPr>
        <w:t xml:space="preserve"> une vue éclatée du </w:t>
      </w:r>
      <w:proofErr w:type="spellStart"/>
      <w:r w:rsidRPr="00820D76">
        <w:rPr>
          <w:rFonts w:ascii="Arial" w:hAnsi="Arial" w:cs="Arial"/>
          <w:sz w:val="24"/>
          <w:szCs w:val="24"/>
        </w:rPr>
        <w:t>décortiqueur</w:t>
      </w:r>
      <w:proofErr w:type="spellEnd"/>
      <w:r w:rsidRPr="00820D76">
        <w:rPr>
          <w:rFonts w:ascii="Arial" w:hAnsi="Arial" w:cs="Arial"/>
          <w:sz w:val="24"/>
          <w:szCs w:val="24"/>
        </w:rPr>
        <w:t xml:space="preserve"> en veillant à fournir à l’utilisateur un document le plus clair possible.</w:t>
      </w:r>
    </w:p>
    <w:p w:rsidR="00E0066A" w:rsidRPr="00820D76" w:rsidRDefault="00E0066A" w:rsidP="00E0066A">
      <w:pPr>
        <w:rPr>
          <w:rFonts w:ascii="Arial" w:hAnsi="Arial" w:cs="Arial"/>
          <w:sz w:val="24"/>
          <w:szCs w:val="24"/>
        </w:rPr>
      </w:pPr>
    </w:p>
    <w:p w:rsidR="00E0066A" w:rsidRDefault="00E0066A" w:rsidP="00E0066A">
      <w:pPr>
        <w:pStyle w:val="En-tte"/>
        <w:tabs>
          <w:tab w:val="clear" w:pos="4536"/>
          <w:tab w:val="clear" w:pos="9072"/>
        </w:tabs>
        <w:rPr>
          <w:rFonts w:ascii="Arial" w:hAnsi="Arial" w:cs="Arial"/>
          <w:sz w:val="24"/>
          <w:szCs w:val="24"/>
        </w:rPr>
      </w:pPr>
      <w:r w:rsidRPr="00820D76">
        <w:rPr>
          <w:rStyle w:val="Policepardfaut1"/>
          <w:rFonts w:ascii="Arial" w:hAnsi="Arial" w:cs="Arial"/>
          <w:b/>
          <w:bCs/>
          <w:i/>
          <w:iCs/>
          <w:sz w:val="24"/>
          <w:szCs w:val="24"/>
        </w:rPr>
        <w:tab/>
      </w:r>
      <w:r w:rsidRPr="00820D76">
        <w:rPr>
          <w:rStyle w:val="Policepardfaut1"/>
          <w:rFonts w:ascii="Arial" w:hAnsi="Arial" w:cs="Arial"/>
          <w:b/>
          <w:bCs/>
          <w:i/>
          <w:iCs/>
          <w:sz w:val="24"/>
          <w:szCs w:val="24"/>
          <w:u w:val="single"/>
        </w:rPr>
        <w:t>Critères</w:t>
      </w:r>
      <w:r w:rsidRPr="00820D76">
        <w:rPr>
          <w:rFonts w:ascii="Arial" w:hAnsi="Arial" w:cs="Arial"/>
          <w:sz w:val="24"/>
          <w:szCs w:val="24"/>
        </w:rPr>
        <w:t> :</w:t>
      </w:r>
    </w:p>
    <w:p w:rsidR="00F14CB4" w:rsidRPr="00820D76" w:rsidRDefault="00F14CB4" w:rsidP="00E0066A">
      <w:pPr>
        <w:pStyle w:val="En-tte"/>
        <w:tabs>
          <w:tab w:val="clear" w:pos="4536"/>
          <w:tab w:val="clear" w:pos="9072"/>
        </w:tabs>
        <w:rPr>
          <w:rFonts w:ascii="Arial" w:hAnsi="Arial" w:cs="Arial"/>
          <w:sz w:val="24"/>
          <w:szCs w:val="24"/>
        </w:rPr>
      </w:pPr>
      <w:r>
        <w:rPr>
          <w:rFonts w:ascii="Arial" w:hAnsi="Arial" w:cs="Arial"/>
          <w:sz w:val="24"/>
          <w:szCs w:val="24"/>
        </w:rPr>
        <w:tab/>
      </w:r>
    </w:p>
    <w:p w:rsidR="00F14CB4" w:rsidRDefault="00F14CB4" w:rsidP="00E0066A">
      <w:pPr>
        <w:pStyle w:val="En-tte"/>
        <w:numPr>
          <w:ilvl w:val="0"/>
          <w:numId w:val="16"/>
        </w:numPr>
        <w:tabs>
          <w:tab w:val="clear" w:pos="4536"/>
          <w:tab w:val="clear" w:pos="9072"/>
          <w:tab w:val="left" w:pos="0"/>
        </w:tabs>
        <w:suppressAutoHyphens/>
        <w:spacing w:line="360" w:lineRule="auto"/>
        <w:rPr>
          <w:rFonts w:ascii="Arial" w:hAnsi="Arial" w:cs="Arial"/>
          <w:sz w:val="24"/>
          <w:szCs w:val="24"/>
        </w:rPr>
      </w:pPr>
      <w:r>
        <w:rPr>
          <w:rFonts w:ascii="Arial" w:hAnsi="Arial" w:cs="Arial"/>
          <w:sz w:val="24"/>
          <w:szCs w:val="24"/>
        </w:rPr>
        <w:t>Afficher les lignes d’éclatement</w:t>
      </w:r>
      <w:r w:rsidR="007A17B0">
        <w:rPr>
          <w:rFonts w:ascii="Arial" w:hAnsi="Arial" w:cs="Arial"/>
          <w:sz w:val="24"/>
          <w:szCs w:val="24"/>
        </w:rPr>
        <w:t>.</w:t>
      </w:r>
    </w:p>
    <w:p w:rsidR="00F14CB4" w:rsidRDefault="00F14CB4" w:rsidP="00E0066A">
      <w:pPr>
        <w:pStyle w:val="En-tte"/>
        <w:numPr>
          <w:ilvl w:val="0"/>
          <w:numId w:val="16"/>
        </w:numPr>
        <w:tabs>
          <w:tab w:val="clear" w:pos="4536"/>
          <w:tab w:val="clear" w:pos="9072"/>
          <w:tab w:val="left" w:pos="0"/>
        </w:tabs>
        <w:suppressAutoHyphens/>
        <w:spacing w:line="360" w:lineRule="auto"/>
        <w:rPr>
          <w:rFonts w:ascii="Arial" w:hAnsi="Arial" w:cs="Arial"/>
          <w:sz w:val="24"/>
          <w:szCs w:val="24"/>
        </w:rPr>
      </w:pPr>
      <w:r>
        <w:rPr>
          <w:rFonts w:ascii="Arial" w:hAnsi="Arial" w:cs="Arial"/>
          <w:sz w:val="24"/>
          <w:szCs w:val="24"/>
        </w:rPr>
        <w:t>Utiliser une perspective isométrique</w:t>
      </w:r>
      <w:r w:rsidR="007A17B0">
        <w:rPr>
          <w:rFonts w:ascii="Arial" w:hAnsi="Arial" w:cs="Arial"/>
          <w:sz w:val="24"/>
          <w:szCs w:val="24"/>
        </w:rPr>
        <w:t>.</w:t>
      </w:r>
    </w:p>
    <w:p w:rsidR="00E0066A" w:rsidRPr="00820D76" w:rsidRDefault="00E0066A" w:rsidP="00E0066A">
      <w:pPr>
        <w:pStyle w:val="En-tte"/>
        <w:numPr>
          <w:ilvl w:val="0"/>
          <w:numId w:val="16"/>
        </w:numPr>
        <w:tabs>
          <w:tab w:val="clear" w:pos="4536"/>
          <w:tab w:val="clear" w:pos="9072"/>
          <w:tab w:val="left" w:pos="0"/>
        </w:tabs>
        <w:suppressAutoHyphens/>
        <w:spacing w:line="360" w:lineRule="auto"/>
        <w:rPr>
          <w:rFonts w:ascii="Arial" w:hAnsi="Arial" w:cs="Arial"/>
          <w:sz w:val="24"/>
          <w:szCs w:val="24"/>
        </w:rPr>
      </w:pPr>
      <w:r w:rsidRPr="00820D76">
        <w:rPr>
          <w:rFonts w:ascii="Arial" w:hAnsi="Arial" w:cs="Arial"/>
          <w:sz w:val="24"/>
          <w:szCs w:val="24"/>
        </w:rPr>
        <w:t>Ne pas afficher l’origine des pièces</w:t>
      </w:r>
      <w:r w:rsidR="007A17B0">
        <w:rPr>
          <w:rFonts w:ascii="Arial" w:hAnsi="Arial" w:cs="Arial"/>
          <w:sz w:val="24"/>
          <w:szCs w:val="24"/>
        </w:rPr>
        <w:t>.</w:t>
      </w:r>
    </w:p>
    <w:p w:rsidR="00E0066A" w:rsidRPr="00820D76" w:rsidRDefault="00E0066A" w:rsidP="00E0066A">
      <w:pPr>
        <w:pStyle w:val="En-tte"/>
        <w:numPr>
          <w:ilvl w:val="0"/>
          <w:numId w:val="16"/>
        </w:numPr>
        <w:tabs>
          <w:tab w:val="clear" w:pos="4536"/>
          <w:tab w:val="clear" w:pos="9072"/>
          <w:tab w:val="left" w:pos="0"/>
        </w:tabs>
        <w:suppressAutoHyphens/>
        <w:spacing w:line="360" w:lineRule="auto"/>
        <w:rPr>
          <w:rFonts w:ascii="Arial" w:hAnsi="Arial" w:cs="Arial"/>
          <w:sz w:val="24"/>
          <w:szCs w:val="24"/>
        </w:rPr>
      </w:pPr>
      <w:r w:rsidRPr="00820D76">
        <w:rPr>
          <w:rFonts w:ascii="Arial" w:hAnsi="Arial" w:cs="Arial"/>
          <w:sz w:val="24"/>
          <w:szCs w:val="24"/>
        </w:rPr>
        <w:t>Les pièces de l’éclaté ne se chevaucheront pas.</w:t>
      </w:r>
    </w:p>
    <w:p w:rsidR="00E0066A" w:rsidRPr="00820D76" w:rsidRDefault="00E0066A" w:rsidP="00F14CB4">
      <w:pPr>
        <w:pStyle w:val="En-tte"/>
        <w:numPr>
          <w:ilvl w:val="0"/>
          <w:numId w:val="16"/>
        </w:numPr>
        <w:tabs>
          <w:tab w:val="clear" w:pos="4536"/>
          <w:tab w:val="clear" w:pos="9072"/>
          <w:tab w:val="left" w:pos="0"/>
        </w:tabs>
        <w:suppressAutoHyphens/>
        <w:spacing w:line="360" w:lineRule="auto"/>
        <w:rPr>
          <w:rFonts w:ascii="Arial" w:hAnsi="Arial" w:cs="Arial"/>
          <w:sz w:val="24"/>
          <w:szCs w:val="24"/>
        </w:rPr>
      </w:pPr>
      <w:r w:rsidRPr="00820D76">
        <w:rPr>
          <w:rFonts w:ascii="Arial" w:hAnsi="Arial" w:cs="Arial"/>
          <w:sz w:val="24"/>
          <w:szCs w:val="24"/>
        </w:rPr>
        <w:t>L’éclaté doit respecter autant que possible les principaux axes de montage ou de démontage</w:t>
      </w:r>
      <w:r w:rsidR="007A17B0">
        <w:rPr>
          <w:rFonts w:ascii="Arial" w:hAnsi="Arial" w:cs="Arial"/>
          <w:sz w:val="24"/>
          <w:szCs w:val="24"/>
        </w:rPr>
        <w:t>.</w:t>
      </w:r>
    </w:p>
    <w:p w:rsidR="00E0066A" w:rsidRPr="00820D76" w:rsidRDefault="00E0066A" w:rsidP="00E0066A">
      <w:pPr>
        <w:pStyle w:val="En-tte"/>
        <w:tabs>
          <w:tab w:val="clear" w:pos="4536"/>
          <w:tab w:val="clear" w:pos="9072"/>
          <w:tab w:val="left" w:pos="0"/>
        </w:tabs>
        <w:spacing w:line="360" w:lineRule="auto"/>
        <w:ind w:left="1857"/>
        <w:rPr>
          <w:rFonts w:ascii="Arial" w:hAnsi="Arial" w:cs="Arial"/>
        </w:rPr>
      </w:pPr>
    </w:p>
    <w:p w:rsidR="00E0066A" w:rsidRPr="00820D76" w:rsidRDefault="00757584" w:rsidP="00E0066A">
      <w:pPr>
        <w:pStyle w:val="En-tte"/>
        <w:tabs>
          <w:tab w:val="clear" w:pos="4536"/>
          <w:tab w:val="clear" w:pos="9072"/>
          <w:tab w:val="left" w:pos="0"/>
        </w:tabs>
        <w:spacing w:line="360" w:lineRule="auto"/>
        <w:ind w:hanging="357"/>
        <w:rPr>
          <w:rFonts w:ascii="Arial" w:hAnsi="Arial" w:cs="Arial"/>
        </w:rPr>
      </w:pPr>
      <w:r>
        <w:rPr>
          <w:rFonts w:ascii="Arial" w:hAnsi="Arial" w:cs="Arial"/>
          <w:noProof/>
        </w:rPr>
        <mc:AlternateContent>
          <mc:Choice Requires="wps">
            <w:drawing>
              <wp:anchor distT="0" distB="0" distL="0" distR="0" simplePos="0" relativeHeight="251661312" behindDoc="0" locked="0" layoutInCell="1" allowOverlap="1">
                <wp:simplePos x="0" y="0"/>
                <wp:positionH relativeFrom="column">
                  <wp:posOffset>-69215</wp:posOffset>
                </wp:positionH>
                <wp:positionV relativeFrom="paragraph">
                  <wp:posOffset>-167005</wp:posOffset>
                </wp:positionV>
                <wp:extent cx="6909435" cy="422275"/>
                <wp:effectExtent l="38735" t="36830" r="5080" b="7620"/>
                <wp:wrapNone/>
                <wp:docPr id="13" name="Text Box 6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09435" cy="422275"/>
                        </a:xfrm>
                        <a:prstGeom prst="rect">
                          <a:avLst/>
                        </a:prstGeom>
                        <a:solidFill>
                          <a:srgbClr val="FFFFFF"/>
                        </a:solidFill>
                        <a:ln w="9525">
                          <a:solidFill>
                            <a:srgbClr val="000000"/>
                          </a:solidFill>
                          <a:miter lim="800000"/>
                          <a:headEnd/>
                          <a:tailEnd/>
                        </a:ln>
                        <a:effectLst>
                          <a:outerShdw dist="53882" dir="13500000" algn="ctr" rotWithShape="0">
                            <a:srgbClr val="808080"/>
                          </a:outerShdw>
                        </a:effectLst>
                      </wps:spPr>
                      <wps:txbx>
                        <w:txbxContent>
                          <w:p w:rsidR="00034E5D" w:rsidRPr="00775CAA" w:rsidRDefault="00034E5D" w:rsidP="00E0066A">
                            <w:pPr>
                              <w:pStyle w:val="Titre5"/>
                              <w:numPr>
                                <w:ilvl w:val="4"/>
                                <w:numId w:val="7"/>
                              </w:numPr>
                              <w:tabs>
                                <w:tab w:val="left" w:pos="4500"/>
                              </w:tabs>
                              <w:suppressAutoHyphens/>
                              <w:rPr>
                                <w:rFonts w:ascii="Arial" w:hAnsi="Arial" w:cs="Arial"/>
                                <w:sz w:val="24"/>
                                <w:szCs w:val="24"/>
                              </w:rPr>
                            </w:pPr>
                            <w:r w:rsidRPr="00775CAA">
                              <w:rPr>
                                <w:rFonts w:ascii="Arial" w:hAnsi="Arial" w:cs="Arial"/>
                                <w:sz w:val="24"/>
                                <w:szCs w:val="24"/>
                              </w:rPr>
                              <w:t>Enregistrer dans U32-</w:t>
                            </w:r>
                            <w:r w:rsidR="005B13FE">
                              <w:rPr>
                                <w:rFonts w:ascii="Arial" w:hAnsi="Arial" w:cs="Arial"/>
                                <w:sz w:val="24"/>
                                <w:szCs w:val="24"/>
                              </w:rPr>
                              <w:t>2020</w:t>
                            </w:r>
                            <w:r w:rsidRPr="00775CAA">
                              <w:rPr>
                                <w:rFonts w:ascii="Arial" w:hAnsi="Arial" w:cs="Arial"/>
                                <w:sz w:val="24"/>
                                <w:szCs w:val="24"/>
                              </w:rPr>
                              <w:t xml:space="preserve">-XXXX         Nom de fichier : </w:t>
                            </w:r>
                            <w:proofErr w:type="spellStart"/>
                            <w:r w:rsidR="004C142B">
                              <w:rPr>
                                <w:rFonts w:ascii="Arial" w:hAnsi="Arial" w:cs="Arial"/>
                                <w:sz w:val="24"/>
                                <w:szCs w:val="24"/>
                              </w:rPr>
                              <w:t>D</w:t>
                            </w:r>
                            <w:r w:rsidR="00F14CB4">
                              <w:rPr>
                                <w:rFonts w:ascii="Arial" w:hAnsi="Arial" w:cs="Arial"/>
                                <w:sz w:val="24"/>
                                <w:szCs w:val="24"/>
                              </w:rPr>
                              <w:t>écortiqueur</w:t>
                            </w:r>
                            <w:proofErr w:type="spellEnd"/>
                            <w:r w:rsidRPr="00775CAA">
                              <w:rPr>
                                <w:rFonts w:ascii="Arial" w:hAnsi="Arial" w:cs="Arial"/>
                                <w:sz w:val="24"/>
                                <w:szCs w:val="24"/>
                              </w:rPr>
                              <w:t>-éclaté-</w:t>
                            </w:r>
                            <w:proofErr w:type="spellStart"/>
                            <w:r w:rsidRPr="00775CAA">
                              <w:rPr>
                                <w:rFonts w:ascii="Arial" w:hAnsi="Arial" w:cs="Arial"/>
                                <w:sz w:val="24"/>
                                <w:szCs w:val="24"/>
                              </w:rPr>
                              <w:t>XXXX.</w:t>
                            </w:r>
                            <w:r>
                              <w:rPr>
                                <w:rFonts w:ascii="Arial" w:hAnsi="Arial" w:cs="Arial"/>
                                <w:sz w:val="24"/>
                                <w:szCs w:val="24"/>
                              </w:rPr>
                              <w:t>sldasm</w:t>
                            </w:r>
                            <w:proofErr w:type="spellEnd"/>
                          </w:p>
                        </w:txbxContent>
                      </wps:txbx>
                      <wps:bodyPr rot="0" vert="horz" wrap="square" lIns="0" tIns="10795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shapetype id="_x0000_t202" coordsize="21600,21600" o:spt="202" path="m,l,21600r21600,l21600,xe">
                <v:stroke joinstyle="miter"/>
                <v:path gradientshapeok="t" o:connecttype="rect"/>
              </v:shapetype>
              <v:shape id="Text Box 654" o:spid="_x0000_s1026" type="#_x0000_t202" style="position:absolute;margin-left:-5.45pt;margin-top:-13.15pt;width:544.05pt;height:33.25pt;z-index:25166131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">
                <v:shadow on="t" offset="-3pt,-3pt"/>
                <v:textbox inset="0,8.5pt,0,0">
                  <w:txbxContent>
                    <w:p w:rsidR="00034E5D" w:rsidRPr="00775CAA" w:rsidRDefault="00034E5D" w:rsidP="00E0066A">
                      <w:pPr>
                        <w:pStyle w:val="Titre5"/>
                        <w:numPr>
                          <w:ilvl w:val="4"/>
                          <w:numId w:val="7"/>
                        </w:numPr>
                        <w:tabs>
                          <w:tab w:val="left" w:pos="4500"/>
                        </w:tabs>
                        <w:suppressAutoHyphens/>
                        <w:rPr>
                          <w:rFonts w:ascii="Arial" w:hAnsi="Arial" w:cs="Arial"/>
                          <w:sz w:val="24"/>
                          <w:szCs w:val="24"/>
                        </w:rPr>
                      </w:pPr>
                      <w:r w:rsidRPr="00775CAA">
                        <w:rPr>
                          <w:rFonts w:ascii="Arial" w:hAnsi="Arial" w:cs="Arial"/>
                          <w:sz w:val="24"/>
                          <w:szCs w:val="24"/>
                        </w:rPr>
                        <w:t>Enregistrer dans U32-</w:t>
                      </w:r>
                      <w:r w:rsidR="005B13FE">
                        <w:rPr>
                          <w:rFonts w:ascii="Arial" w:hAnsi="Arial" w:cs="Arial"/>
                          <w:sz w:val="24"/>
                          <w:szCs w:val="24"/>
                        </w:rPr>
                        <w:t>2020</w:t>
                      </w:r>
                      <w:r w:rsidRPr="00775CAA">
                        <w:rPr>
                          <w:rFonts w:ascii="Arial" w:hAnsi="Arial" w:cs="Arial"/>
                          <w:sz w:val="24"/>
                          <w:szCs w:val="24"/>
                        </w:rPr>
                        <w:t xml:space="preserve">-XXXX         Nom de fichier : </w:t>
                      </w:r>
                      <w:proofErr w:type="spellStart"/>
                      <w:r w:rsidR="004C142B">
                        <w:rPr>
                          <w:rFonts w:ascii="Arial" w:hAnsi="Arial" w:cs="Arial"/>
                          <w:sz w:val="24"/>
                          <w:szCs w:val="24"/>
                        </w:rPr>
                        <w:t>D</w:t>
                      </w:r>
                      <w:r w:rsidR="00F14CB4">
                        <w:rPr>
                          <w:rFonts w:ascii="Arial" w:hAnsi="Arial" w:cs="Arial"/>
                          <w:sz w:val="24"/>
                          <w:szCs w:val="24"/>
                        </w:rPr>
                        <w:t>écortiqueur</w:t>
                      </w:r>
                      <w:proofErr w:type="spellEnd"/>
                      <w:r w:rsidRPr="00775CAA">
                        <w:rPr>
                          <w:rFonts w:ascii="Arial" w:hAnsi="Arial" w:cs="Arial"/>
                          <w:sz w:val="24"/>
                          <w:szCs w:val="24"/>
                        </w:rPr>
                        <w:t>-éclaté-</w:t>
                      </w:r>
                      <w:proofErr w:type="spellStart"/>
                      <w:r w:rsidRPr="00775CAA">
                        <w:rPr>
                          <w:rFonts w:ascii="Arial" w:hAnsi="Arial" w:cs="Arial"/>
                          <w:sz w:val="24"/>
                          <w:szCs w:val="24"/>
                        </w:rPr>
                        <w:t>XXXX.</w:t>
                      </w:r>
                      <w:r>
                        <w:rPr>
                          <w:rFonts w:ascii="Arial" w:hAnsi="Arial" w:cs="Arial"/>
                          <w:sz w:val="24"/>
                          <w:szCs w:val="24"/>
                        </w:rPr>
                        <w:t>sldasm</w:t>
                      </w:r>
                      <w:proofErr w:type="spellEnd"/>
                    </w:p>
                  </w:txbxContent>
                </v:textbox>
              </v:shape>
            </w:pict>
          </mc:Fallback>
        </mc:AlternateContent>
      </w:r>
    </w:p>
    <w:p w:rsidR="00E0066A" w:rsidRPr="00820D76" w:rsidRDefault="00E0066A" w:rsidP="00E0066A">
      <w:pPr>
        <w:pStyle w:val="En-tte"/>
        <w:tabs>
          <w:tab w:val="clear" w:pos="4536"/>
          <w:tab w:val="clear" w:pos="9072"/>
          <w:tab w:val="left" w:pos="0"/>
        </w:tabs>
        <w:spacing w:line="360" w:lineRule="auto"/>
        <w:ind w:hanging="357"/>
        <w:rPr>
          <w:rFonts w:ascii="Arial" w:hAnsi="Arial" w:cs="Arial"/>
        </w:rPr>
      </w:pPr>
    </w:p>
    <w:p w:rsidR="00E0066A" w:rsidRPr="00820D76" w:rsidRDefault="00E0066A" w:rsidP="00E0066A">
      <w:pPr>
        <w:pStyle w:val="En-tte"/>
        <w:tabs>
          <w:tab w:val="clear" w:pos="4536"/>
          <w:tab w:val="clear" w:pos="9072"/>
          <w:tab w:val="left" w:pos="0"/>
        </w:tabs>
        <w:spacing w:line="360" w:lineRule="auto"/>
        <w:ind w:hanging="357"/>
        <w:rPr>
          <w:rFonts w:ascii="Arial" w:hAnsi="Arial" w:cs="Arial"/>
        </w:rPr>
      </w:pPr>
    </w:p>
    <w:p w:rsidR="00E0066A" w:rsidRPr="00820D76" w:rsidRDefault="00DE69B8" w:rsidP="00DE69B8">
      <w:pPr>
        <w:pStyle w:val="Titre2"/>
        <w:tabs>
          <w:tab w:val="left" w:pos="0"/>
        </w:tabs>
        <w:suppressAutoHyphens/>
        <w:spacing w:line="360" w:lineRule="auto"/>
        <w:ind w:left="1080" w:firstLine="0"/>
        <w:jc w:val="both"/>
        <w:rPr>
          <w:rFonts w:ascii="Arial" w:hAnsi="Arial" w:cs="Arial"/>
        </w:rPr>
      </w:pPr>
      <w:r w:rsidRPr="00820D76">
        <w:rPr>
          <w:rFonts w:ascii="Arial" w:hAnsi="Arial" w:cs="Arial"/>
          <w:b/>
          <w:bCs/>
          <w:sz w:val="22"/>
          <w:szCs w:val="22"/>
        </w:rPr>
        <w:t xml:space="preserve">b) </w:t>
      </w:r>
      <w:r w:rsidR="00E0066A" w:rsidRPr="00775CAA">
        <w:rPr>
          <w:rFonts w:ascii="Arial" w:hAnsi="Arial" w:cs="Arial"/>
          <w:b/>
          <w:bCs/>
          <w:sz w:val="22"/>
          <w:szCs w:val="22"/>
          <w:u w:val="single"/>
        </w:rPr>
        <w:t>Réaliser une mise en plan de l'éclaté précédent</w:t>
      </w:r>
      <w:r w:rsidR="00E0066A" w:rsidRPr="00820D76">
        <w:rPr>
          <w:rFonts w:ascii="Arial" w:hAnsi="Arial" w:cs="Arial"/>
          <w:b/>
          <w:bCs/>
          <w:sz w:val="22"/>
          <w:szCs w:val="22"/>
        </w:rPr>
        <w:t xml:space="preserve"> :</w:t>
      </w:r>
    </w:p>
    <w:p w:rsidR="00E0066A" w:rsidRPr="00820D76" w:rsidRDefault="00E0066A" w:rsidP="00E0066A">
      <w:pPr>
        <w:pStyle w:val="En-tte"/>
        <w:tabs>
          <w:tab w:val="clear" w:pos="4536"/>
          <w:tab w:val="clear" w:pos="9072"/>
        </w:tabs>
        <w:ind w:left="851"/>
        <w:rPr>
          <w:rFonts w:ascii="Arial" w:hAnsi="Arial" w:cs="Arial"/>
        </w:rPr>
      </w:pPr>
    </w:p>
    <w:p w:rsidR="00E0066A" w:rsidRPr="00775CAA" w:rsidRDefault="00E0066A" w:rsidP="00E0066A">
      <w:pPr>
        <w:pStyle w:val="En-tte"/>
        <w:numPr>
          <w:ilvl w:val="0"/>
          <w:numId w:val="14"/>
        </w:numPr>
        <w:tabs>
          <w:tab w:val="clear" w:pos="4536"/>
          <w:tab w:val="clear" w:pos="9072"/>
          <w:tab w:val="left" w:pos="0"/>
        </w:tabs>
        <w:suppressAutoHyphens/>
        <w:ind w:left="2421"/>
        <w:rPr>
          <w:rFonts w:ascii="Arial" w:hAnsi="Arial" w:cs="Arial"/>
          <w:sz w:val="24"/>
          <w:szCs w:val="24"/>
        </w:rPr>
      </w:pPr>
      <w:r w:rsidRPr="00775CAA">
        <w:rPr>
          <w:rStyle w:val="Policepardfaut1"/>
          <w:rFonts w:ascii="Arial" w:hAnsi="Arial" w:cs="Arial"/>
          <w:b/>
          <w:bCs/>
          <w:i/>
          <w:iCs/>
          <w:sz w:val="24"/>
          <w:szCs w:val="24"/>
          <w:u w:val="single"/>
        </w:rPr>
        <w:t>Réaliser la mise en plan de l'éclaté d</w:t>
      </w:r>
      <w:r w:rsidR="004C142B">
        <w:rPr>
          <w:rStyle w:val="Policepardfaut1"/>
          <w:rFonts w:ascii="Arial" w:hAnsi="Arial" w:cs="Arial"/>
          <w:b/>
          <w:bCs/>
          <w:i/>
          <w:iCs/>
          <w:sz w:val="24"/>
          <w:szCs w:val="24"/>
          <w:u w:val="single"/>
        </w:rPr>
        <w:t xml:space="preserve">e la structure du </w:t>
      </w:r>
      <w:proofErr w:type="spellStart"/>
      <w:r w:rsidR="004C142B">
        <w:rPr>
          <w:rStyle w:val="Policepardfaut1"/>
          <w:rFonts w:ascii="Arial" w:hAnsi="Arial" w:cs="Arial"/>
          <w:b/>
          <w:bCs/>
          <w:i/>
          <w:iCs/>
          <w:sz w:val="24"/>
          <w:szCs w:val="24"/>
          <w:u w:val="single"/>
        </w:rPr>
        <w:t>décortiqueur</w:t>
      </w:r>
      <w:proofErr w:type="spellEnd"/>
    </w:p>
    <w:p w:rsidR="00E0066A" w:rsidRPr="00775CAA" w:rsidRDefault="00E0066A" w:rsidP="00E0066A">
      <w:pPr>
        <w:pStyle w:val="En-tte"/>
        <w:tabs>
          <w:tab w:val="clear" w:pos="4536"/>
          <w:tab w:val="clear" w:pos="9072"/>
        </w:tabs>
        <w:ind w:left="851"/>
        <w:rPr>
          <w:rFonts w:ascii="Arial" w:hAnsi="Arial" w:cs="Arial"/>
          <w:sz w:val="24"/>
          <w:szCs w:val="24"/>
        </w:rPr>
      </w:pPr>
    </w:p>
    <w:p w:rsidR="00E0066A" w:rsidRPr="00775CAA" w:rsidRDefault="00E0066A" w:rsidP="00E0066A">
      <w:pPr>
        <w:pStyle w:val="En-tte"/>
        <w:tabs>
          <w:tab w:val="clear" w:pos="4536"/>
          <w:tab w:val="clear" w:pos="9072"/>
        </w:tabs>
        <w:ind w:left="851"/>
        <w:rPr>
          <w:rFonts w:ascii="Arial" w:hAnsi="Arial" w:cs="Arial"/>
          <w:sz w:val="24"/>
          <w:szCs w:val="24"/>
        </w:rPr>
      </w:pPr>
      <w:r w:rsidRPr="00775CAA">
        <w:rPr>
          <w:rStyle w:val="Policepardfaut1"/>
          <w:rFonts w:ascii="Arial" w:hAnsi="Arial" w:cs="Arial"/>
          <w:b/>
          <w:bCs/>
          <w:i/>
          <w:iCs/>
          <w:sz w:val="24"/>
          <w:szCs w:val="24"/>
          <w:u w:val="single"/>
        </w:rPr>
        <w:t>Critères</w:t>
      </w:r>
      <w:r w:rsidRPr="00775CAA">
        <w:rPr>
          <w:rFonts w:ascii="Arial" w:hAnsi="Arial" w:cs="Arial"/>
          <w:sz w:val="24"/>
          <w:szCs w:val="24"/>
        </w:rPr>
        <w:t> :</w:t>
      </w:r>
    </w:p>
    <w:p w:rsidR="00E0066A" w:rsidRPr="00775CAA" w:rsidRDefault="00E0066A" w:rsidP="00E0066A">
      <w:pPr>
        <w:ind w:left="2214"/>
        <w:rPr>
          <w:rFonts w:ascii="Arial" w:hAnsi="Arial" w:cs="Arial"/>
          <w:sz w:val="24"/>
          <w:szCs w:val="24"/>
        </w:rPr>
      </w:pPr>
    </w:p>
    <w:p w:rsidR="0086788C" w:rsidRDefault="0086788C" w:rsidP="00DE69B8">
      <w:pPr>
        <w:pStyle w:val="En-tte"/>
        <w:numPr>
          <w:ilvl w:val="0"/>
          <w:numId w:val="16"/>
        </w:numPr>
        <w:tabs>
          <w:tab w:val="clear" w:pos="4536"/>
          <w:tab w:val="clear" w:pos="9072"/>
          <w:tab w:val="left" w:pos="0"/>
        </w:tabs>
        <w:suppressAutoHyphens/>
        <w:spacing w:line="360" w:lineRule="auto"/>
        <w:rPr>
          <w:rFonts w:ascii="Arial" w:hAnsi="Arial" w:cs="Arial"/>
          <w:sz w:val="24"/>
          <w:szCs w:val="24"/>
        </w:rPr>
      </w:pPr>
      <w:r>
        <w:rPr>
          <w:rFonts w:ascii="Arial" w:hAnsi="Arial" w:cs="Arial"/>
          <w:sz w:val="24"/>
          <w:szCs w:val="24"/>
        </w:rPr>
        <w:t>Format A3 H (fond de plan fourni dans le dossier U32-</w:t>
      </w:r>
      <w:r w:rsidR="005B13FE">
        <w:rPr>
          <w:rFonts w:ascii="Arial" w:hAnsi="Arial" w:cs="Arial"/>
          <w:sz w:val="24"/>
          <w:szCs w:val="24"/>
        </w:rPr>
        <w:t>2020</w:t>
      </w:r>
      <w:r>
        <w:rPr>
          <w:rFonts w:ascii="Arial" w:hAnsi="Arial" w:cs="Arial"/>
          <w:sz w:val="24"/>
          <w:szCs w:val="24"/>
        </w:rPr>
        <w:t>)</w:t>
      </w:r>
      <w:r w:rsidR="007A17B0">
        <w:rPr>
          <w:rFonts w:ascii="Arial" w:hAnsi="Arial" w:cs="Arial"/>
          <w:sz w:val="24"/>
          <w:szCs w:val="24"/>
        </w:rPr>
        <w:t>.</w:t>
      </w:r>
    </w:p>
    <w:p w:rsidR="00E0066A" w:rsidRPr="00775CAA" w:rsidRDefault="004C142B" w:rsidP="00DE69B8">
      <w:pPr>
        <w:pStyle w:val="En-tte"/>
        <w:numPr>
          <w:ilvl w:val="0"/>
          <w:numId w:val="16"/>
        </w:numPr>
        <w:tabs>
          <w:tab w:val="clear" w:pos="4536"/>
          <w:tab w:val="clear" w:pos="9072"/>
          <w:tab w:val="left" w:pos="0"/>
        </w:tabs>
        <w:suppressAutoHyphens/>
        <w:spacing w:line="360" w:lineRule="auto"/>
        <w:rPr>
          <w:rFonts w:ascii="Arial" w:hAnsi="Arial" w:cs="Arial"/>
          <w:sz w:val="24"/>
          <w:szCs w:val="24"/>
        </w:rPr>
      </w:pPr>
      <w:r>
        <w:rPr>
          <w:rFonts w:ascii="Arial" w:hAnsi="Arial" w:cs="Arial"/>
          <w:sz w:val="24"/>
          <w:szCs w:val="24"/>
        </w:rPr>
        <w:t>L’éclaté doi</w:t>
      </w:r>
      <w:r w:rsidR="00E0066A" w:rsidRPr="00775CAA">
        <w:rPr>
          <w:rFonts w:ascii="Arial" w:hAnsi="Arial" w:cs="Arial"/>
          <w:sz w:val="24"/>
          <w:szCs w:val="24"/>
        </w:rPr>
        <w:t>t permettre l’identification des différents sous-ensembles pour le montage grâce à la nomenclature qui se</w:t>
      </w:r>
      <w:r>
        <w:rPr>
          <w:rFonts w:ascii="Arial" w:hAnsi="Arial" w:cs="Arial"/>
          <w:sz w:val="24"/>
          <w:szCs w:val="24"/>
        </w:rPr>
        <w:t>ra incluse dans la mise en plan.</w:t>
      </w:r>
    </w:p>
    <w:p w:rsidR="00DE69B8" w:rsidRPr="00775CAA" w:rsidRDefault="00DE69B8" w:rsidP="00DE69B8">
      <w:pPr>
        <w:pStyle w:val="En-tte"/>
        <w:numPr>
          <w:ilvl w:val="0"/>
          <w:numId w:val="16"/>
        </w:numPr>
        <w:tabs>
          <w:tab w:val="clear" w:pos="4536"/>
          <w:tab w:val="clear" w:pos="9072"/>
          <w:tab w:val="left" w:pos="0"/>
        </w:tabs>
        <w:suppressAutoHyphens/>
        <w:spacing w:line="360" w:lineRule="auto"/>
        <w:rPr>
          <w:rFonts w:ascii="Arial" w:hAnsi="Arial" w:cs="Arial"/>
          <w:sz w:val="24"/>
          <w:szCs w:val="24"/>
        </w:rPr>
      </w:pPr>
      <w:r w:rsidRPr="00775CAA">
        <w:rPr>
          <w:rFonts w:ascii="Arial" w:hAnsi="Arial" w:cs="Arial"/>
          <w:sz w:val="24"/>
          <w:szCs w:val="24"/>
        </w:rPr>
        <w:t>Le modèle sera en image filaire</w:t>
      </w:r>
      <w:r w:rsidR="007A17B0">
        <w:rPr>
          <w:rFonts w:ascii="Arial" w:hAnsi="Arial" w:cs="Arial"/>
          <w:sz w:val="24"/>
          <w:szCs w:val="24"/>
        </w:rPr>
        <w:t>.</w:t>
      </w:r>
    </w:p>
    <w:p w:rsidR="00E0066A" w:rsidRPr="00775CAA" w:rsidRDefault="00E0066A" w:rsidP="00E0066A">
      <w:pPr>
        <w:pStyle w:val="En-tte"/>
        <w:numPr>
          <w:ilvl w:val="0"/>
          <w:numId w:val="16"/>
        </w:numPr>
        <w:tabs>
          <w:tab w:val="clear" w:pos="4536"/>
          <w:tab w:val="clear" w:pos="9072"/>
          <w:tab w:val="left" w:pos="0"/>
        </w:tabs>
        <w:suppressAutoHyphens/>
        <w:spacing w:line="360" w:lineRule="auto"/>
        <w:rPr>
          <w:rFonts w:ascii="Arial" w:hAnsi="Arial" w:cs="Arial"/>
          <w:sz w:val="24"/>
          <w:szCs w:val="24"/>
        </w:rPr>
      </w:pPr>
      <w:r w:rsidRPr="00775CAA">
        <w:rPr>
          <w:rFonts w:ascii="Arial" w:hAnsi="Arial" w:cs="Arial"/>
          <w:sz w:val="24"/>
          <w:szCs w:val="24"/>
        </w:rPr>
        <w:t>Supprimer les lignes cachées</w:t>
      </w:r>
      <w:r w:rsidR="007A17B0">
        <w:rPr>
          <w:rFonts w:ascii="Arial" w:hAnsi="Arial" w:cs="Arial"/>
          <w:sz w:val="24"/>
          <w:szCs w:val="24"/>
        </w:rPr>
        <w:t>.</w:t>
      </w:r>
      <w:r w:rsidR="00E7285F">
        <w:rPr>
          <w:rFonts w:ascii="Arial" w:hAnsi="Arial" w:cs="Arial"/>
          <w:sz w:val="24"/>
          <w:szCs w:val="24"/>
        </w:rPr>
        <w:br w:type="column"/>
      </w:r>
    </w:p>
    <w:p w:rsidR="00E0066A" w:rsidRPr="00775CAA" w:rsidRDefault="00F14CB4" w:rsidP="00DE69B8">
      <w:pPr>
        <w:pStyle w:val="En-tte"/>
        <w:numPr>
          <w:ilvl w:val="0"/>
          <w:numId w:val="16"/>
        </w:numPr>
        <w:tabs>
          <w:tab w:val="clear" w:pos="4536"/>
          <w:tab w:val="clear" w:pos="9072"/>
          <w:tab w:val="left" w:pos="0"/>
          <w:tab w:val="left" w:pos="36"/>
        </w:tabs>
        <w:suppressAutoHyphens/>
        <w:spacing w:line="360" w:lineRule="auto"/>
        <w:rPr>
          <w:rFonts w:ascii="Arial" w:hAnsi="Arial" w:cs="Arial"/>
          <w:sz w:val="24"/>
          <w:szCs w:val="24"/>
        </w:rPr>
      </w:pPr>
      <w:r>
        <w:rPr>
          <w:rFonts w:ascii="Arial" w:hAnsi="Arial" w:cs="Arial"/>
          <w:sz w:val="24"/>
          <w:szCs w:val="24"/>
        </w:rPr>
        <w:t xml:space="preserve">Insérer </w:t>
      </w:r>
      <w:r w:rsidR="00E7285F">
        <w:rPr>
          <w:rFonts w:ascii="Arial" w:hAnsi="Arial" w:cs="Arial"/>
          <w:sz w:val="24"/>
          <w:szCs w:val="24"/>
        </w:rPr>
        <w:t>un</w:t>
      </w:r>
      <w:r>
        <w:rPr>
          <w:rFonts w:ascii="Arial" w:hAnsi="Arial" w:cs="Arial"/>
          <w:sz w:val="24"/>
          <w:szCs w:val="24"/>
        </w:rPr>
        <w:t>e nomenclature des sous-ensembles et r</w:t>
      </w:r>
      <w:r w:rsidR="00E0066A" w:rsidRPr="00775CAA">
        <w:rPr>
          <w:rFonts w:ascii="Arial" w:hAnsi="Arial" w:cs="Arial"/>
          <w:sz w:val="24"/>
          <w:szCs w:val="24"/>
        </w:rPr>
        <w:t>epérer de la façon suivante les différents sous-ensembles</w:t>
      </w:r>
      <w:r>
        <w:rPr>
          <w:rFonts w:ascii="Arial" w:hAnsi="Arial" w:cs="Arial"/>
          <w:sz w:val="24"/>
          <w:szCs w:val="24"/>
        </w:rPr>
        <w:t xml:space="preserve"> (</w:t>
      </w:r>
      <w:r w:rsidR="00D00174">
        <w:rPr>
          <w:rFonts w:ascii="Arial" w:hAnsi="Arial" w:cs="Arial"/>
          <w:sz w:val="24"/>
          <w:szCs w:val="24"/>
        </w:rPr>
        <w:t xml:space="preserve">ne faire apparaître </w:t>
      </w:r>
      <w:r w:rsidR="00D00174" w:rsidRPr="00D00174">
        <w:rPr>
          <w:rFonts w:ascii="Arial" w:hAnsi="Arial" w:cs="Arial"/>
          <w:sz w:val="24"/>
          <w:szCs w:val="24"/>
          <w:u w:val="single"/>
        </w:rPr>
        <w:t>que</w:t>
      </w:r>
      <w:r w:rsidR="00D00174">
        <w:rPr>
          <w:rFonts w:ascii="Arial" w:hAnsi="Arial" w:cs="Arial"/>
          <w:sz w:val="24"/>
          <w:szCs w:val="24"/>
        </w:rPr>
        <w:t xml:space="preserve"> les 4 sous-ensembles</w:t>
      </w:r>
      <w:r>
        <w:rPr>
          <w:rFonts w:ascii="Arial" w:hAnsi="Arial" w:cs="Arial"/>
          <w:sz w:val="24"/>
          <w:szCs w:val="24"/>
        </w:rPr>
        <w:t xml:space="preserve"> dans la nomenclature)</w:t>
      </w:r>
      <w:r w:rsidR="00E0066A" w:rsidRPr="00775CAA">
        <w:rPr>
          <w:rFonts w:ascii="Arial" w:hAnsi="Arial" w:cs="Arial"/>
          <w:sz w:val="24"/>
          <w:szCs w:val="24"/>
        </w:rPr>
        <w:t xml:space="preserve"> : </w:t>
      </w:r>
    </w:p>
    <w:p w:rsidR="00E0066A" w:rsidRPr="00775CAA" w:rsidRDefault="00E0066A" w:rsidP="00E0066A">
      <w:pPr>
        <w:pStyle w:val="En-tte"/>
        <w:numPr>
          <w:ilvl w:val="2"/>
          <w:numId w:val="16"/>
        </w:numPr>
        <w:tabs>
          <w:tab w:val="clear" w:pos="4536"/>
          <w:tab w:val="clear" w:pos="9072"/>
          <w:tab w:val="left" w:pos="0"/>
        </w:tabs>
        <w:suppressAutoHyphens/>
        <w:spacing w:line="360" w:lineRule="auto"/>
        <w:ind w:left="3744"/>
        <w:rPr>
          <w:rFonts w:ascii="Arial" w:hAnsi="Arial" w:cs="Arial"/>
          <w:sz w:val="24"/>
          <w:szCs w:val="24"/>
        </w:rPr>
      </w:pPr>
      <w:r w:rsidRPr="00775CAA">
        <w:rPr>
          <w:rFonts w:ascii="Arial" w:hAnsi="Arial" w:cs="Arial"/>
          <w:sz w:val="24"/>
          <w:szCs w:val="24"/>
        </w:rPr>
        <w:t>100 → support</w:t>
      </w:r>
    </w:p>
    <w:p w:rsidR="00E0066A" w:rsidRPr="00775CAA" w:rsidRDefault="00E0066A" w:rsidP="00E0066A">
      <w:pPr>
        <w:pStyle w:val="En-tte"/>
        <w:numPr>
          <w:ilvl w:val="2"/>
          <w:numId w:val="16"/>
        </w:numPr>
        <w:tabs>
          <w:tab w:val="clear" w:pos="4536"/>
          <w:tab w:val="clear" w:pos="9072"/>
          <w:tab w:val="left" w:pos="0"/>
        </w:tabs>
        <w:suppressAutoHyphens/>
        <w:spacing w:line="360" w:lineRule="auto"/>
        <w:ind w:left="3744"/>
        <w:rPr>
          <w:rFonts w:ascii="Arial" w:hAnsi="Arial" w:cs="Arial"/>
          <w:sz w:val="24"/>
          <w:szCs w:val="24"/>
        </w:rPr>
      </w:pPr>
      <w:r w:rsidRPr="00775CAA">
        <w:rPr>
          <w:rFonts w:ascii="Arial" w:hAnsi="Arial" w:cs="Arial"/>
          <w:sz w:val="24"/>
          <w:szCs w:val="24"/>
        </w:rPr>
        <w:t>200 → corps inférieur</w:t>
      </w:r>
    </w:p>
    <w:p w:rsidR="00E0066A" w:rsidRPr="00775CAA" w:rsidRDefault="00E0066A" w:rsidP="00E0066A">
      <w:pPr>
        <w:pStyle w:val="En-tte"/>
        <w:numPr>
          <w:ilvl w:val="2"/>
          <w:numId w:val="16"/>
        </w:numPr>
        <w:tabs>
          <w:tab w:val="clear" w:pos="4536"/>
          <w:tab w:val="clear" w:pos="9072"/>
          <w:tab w:val="left" w:pos="0"/>
        </w:tabs>
        <w:suppressAutoHyphens/>
        <w:spacing w:line="360" w:lineRule="auto"/>
        <w:ind w:left="3744"/>
        <w:rPr>
          <w:rFonts w:ascii="Arial" w:hAnsi="Arial" w:cs="Arial"/>
          <w:sz w:val="24"/>
          <w:szCs w:val="24"/>
        </w:rPr>
      </w:pPr>
      <w:r w:rsidRPr="00775CAA">
        <w:rPr>
          <w:rFonts w:ascii="Arial" w:hAnsi="Arial" w:cs="Arial"/>
          <w:sz w:val="24"/>
          <w:szCs w:val="24"/>
        </w:rPr>
        <w:t>300 → rotor</w:t>
      </w:r>
    </w:p>
    <w:p w:rsidR="00E0066A" w:rsidRPr="00775CAA" w:rsidRDefault="00E0066A" w:rsidP="00E0066A">
      <w:pPr>
        <w:pStyle w:val="En-tte"/>
        <w:numPr>
          <w:ilvl w:val="2"/>
          <w:numId w:val="16"/>
        </w:numPr>
        <w:tabs>
          <w:tab w:val="clear" w:pos="4536"/>
          <w:tab w:val="clear" w:pos="9072"/>
          <w:tab w:val="left" w:pos="0"/>
        </w:tabs>
        <w:suppressAutoHyphens/>
        <w:spacing w:line="360" w:lineRule="auto"/>
        <w:ind w:left="3744"/>
        <w:rPr>
          <w:rFonts w:ascii="Arial" w:hAnsi="Arial" w:cs="Arial"/>
          <w:sz w:val="24"/>
          <w:szCs w:val="24"/>
        </w:rPr>
      </w:pPr>
      <w:r w:rsidRPr="00775CAA">
        <w:rPr>
          <w:rFonts w:ascii="Arial" w:hAnsi="Arial" w:cs="Arial"/>
          <w:sz w:val="24"/>
          <w:szCs w:val="24"/>
        </w:rPr>
        <w:t>400 → corps supérieur</w:t>
      </w:r>
    </w:p>
    <w:p w:rsidR="00E0066A" w:rsidRPr="00820D76" w:rsidRDefault="00E0066A" w:rsidP="00E0066A">
      <w:pPr>
        <w:pStyle w:val="En-tte"/>
        <w:tabs>
          <w:tab w:val="clear" w:pos="4536"/>
          <w:tab w:val="clear" w:pos="9072"/>
          <w:tab w:val="left" w:pos="-420"/>
          <w:tab w:val="left" w:pos="2250"/>
        </w:tabs>
        <w:spacing w:line="360" w:lineRule="auto"/>
        <w:ind w:left="1878"/>
        <w:rPr>
          <w:rFonts w:ascii="Arial" w:hAnsi="Arial" w:cs="Arial"/>
        </w:rPr>
      </w:pPr>
    </w:p>
    <w:p w:rsidR="00E0066A" w:rsidRPr="00820D76" w:rsidRDefault="00757584" w:rsidP="00E0066A">
      <w:pPr>
        <w:pStyle w:val="En-tte"/>
        <w:tabs>
          <w:tab w:val="clear" w:pos="4536"/>
          <w:tab w:val="clear" w:pos="9072"/>
        </w:tabs>
        <w:ind w:left="1134"/>
        <w:rPr>
          <w:rFonts w:ascii="Arial" w:hAnsi="Arial" w:cs="Arial"/>
        </w:rPr>
      </w:pPr>
      <w:r>
        <w:rPr>
          <w:rFonts w:ascii="Arial" w:hAnsi="Arial" w:cs="Arial"/>
          <w:noProof/>
        </w:rPr>
        <mc:AlternateContent>
          <mc:Choice Requires="wps">
            <w:drawing>
              <wp:anchor distT="0" distB="0" distL="0" distR="0" simplePos="0" relativeHeight="251663360" behindDoc="0" locked="0" layoutInCell="1" allowOverlap="1">
                <wp:simplePos x="0" y="0"/>
                <wp:positionH relativeFrom="column">
                  <wp:posOffset>360680</wp:posOffset>
                </wp:positionH>
                <wp:positionV relativeFrom="paragraph">
                  <wp:posOffset>71120</wp:posOffset>
                </wp:positionV>
                <wp:extent cx="6470650" cy="422275"/>
                <wp:effectExtent l="40640" t="38100" r="13335" b="6350"/>
                <wp:wrapNone/>
                <wp:docPr id="12" name="Text Box 6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0650" cy="422275"/>
                        </a:xfrm>
                        <a:prstGeom prst="rect">
                          <a:avLst/>
                        </a:prstGeom>
                        <a:solidFill>
                          <a:srgbClr val="FFFFFF"/>
                        </a:solidFill>
                        <a:ln w="9525">
                          <a:solidFill>
                            <a:srgbClr val="000000"/>
                          </a:solidFill>
                          <a:miter lim="800000"/>
                          <a:headEnd/>
                          <a:tailEnd/>
                        </a:ln>
                        <a:effectLst>
                          <a:outerShdw dist="53882" dir="13500000" algn="ctr" rotWithShape="0">
                            <a:srgbClr val="808080"/>
                          </a:outerShdw>
                        </a:effectLst>
                      </wps:spPr>
                      <wps:txbx>
                        <w:txbxContent>
                          <w:p w:rsidR="00034E5D" w:rsidRPr="00775CAA" w:rsidRDefault="00034E5D" w:rsidP="00E0066A">
                            <w:pPr>
                              <w:pStyle w:val="Titre5"/>
                              <w:numPr>
                                <w:ilvl w:val="4"/>
                                <w:numId w:val="7"/>
                              </w:numPr>
                              <w:tabs>
                                <w:tab w:val="left" w:pos="4500"/>
                              </w:tabs>
                              <w:suppressAutoHyphens/>
                              <w:rPr>
                                <w:rFonts w:ascii="Arial" w:hAnsi="Arial" w:cs="Arial"/>
                                <w:sz w:val="24"/>
                                <w:szCs w:val="24"/>
                              </w:rPr>
                            </w:pPr>
                            <w:r w:rsidRPr="00775CAA">
                              <w:rPr>
                                <w:rFonts w:ascii="Arial" w:hAnsi="Arial" w:cs="Arial"/>
                                <w:sz w:val="24"/>
                                <w:szCs w:val="24"/>
                              </w:rPr>
                              <w:t>Enregistrer dans U32-</w:t>
                            </w:r>
                            <w:r w:rsidR="005B13FE">
                              <w:rPr>
                                <w:rFonts w:ascii="Arial" w:hAnsi="Arial" w:cs="Arial"/>
                                <w:sz w:val="24"/>
                                <w:szCs w:val="24"/>
                              </w:rPr>
                              <w:t>2020</w:t>
                            </w:r>
                            <w:r w:rsidR="00D00174">
                              <w:rPr>
                                <w:rFonts w:ascii="Arial" w:hAnsi="Arial" w:cs="Arial"/>
                                <w:sz w:val="24"/>
                                <w:szCs w:val="24"/>
                              </w:rPr>
                              <w:t xml:space="preserve">-XXXX     Nom de fichier : </w:t>
                            </w:r>
                            <w:proofErr w:type="spellStart"/>
                            <w:r w:rsidR="00D00174">
                              <w:rPr>
                                <w:rFonts w:ascii="Arial" w:hAnsi="Arial" w:cs="Arial"/>
                                <w:sz w:val="24"/>
                                <w:szCs w:val="24"/>
                              </w:rPr>
                              <w:t>D</w:t>
                            </w:r>
                            <w:r w:rsidRPr="00775CAA">
                              <w:rPr>
                                <w:rFonts w:ascii="Arial" w:hAnsi="Arial" w:cs="Arial"/>
                                <w:sz w:val="24"/>
                                <w:szCs w:val="24"/>
                              </w:rPr>
                              <w:t>écortiqueur</w:t>
                            </w:r>
                            <w:proofErr w:type="spellEnd"/>
                            <w:r w:rsidRPr="00775CAA">
                              <w:rPr>
                                <w:rFonts w:ascii="Arial" w:hAnsi="Arial" w:cs="Arial"/>
                                <w:sz w:val="24"/>
                                <w:szCs w:val="24"/>
                              </w:rPr>
                              <w:t>-éclaté-</w:t>
                            </w:r>
                            <w:proofErr w:type="spellStart"/>
                            <w:r w:rsidRPr="00775CAA">
                              <w:rPr>
                                <w:rFonts w:ascii="Arial" w:hAnsi="Arial" w:cs="Arial"/>
                                <w:sz w:val="24"/>
                                <w:szCs w:val="24"/>
                              </w:rPr>
                              <w:t>XXXX.slddrw</w:t>
                            </w:r>
                            <w:proofErr w:type="spellEnd"/>
                          </w:p>
                        </w:txbxContent>
                      </wps:txbx>
                      <wps:bodyPr rot="0" vert="horz" wrap="square" lIns="0" tIns="10795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shape id="Text Box 656" o:spid="_x0000_s1027" type="#_x0000_t202" style="position:absolute;left:0;text-align:left;margin-left:28.4pt;margin-top:5.6pt;width:509.5pt;height:33.25pt;z-index:251663360;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">
                <v:shadow on="t" offset="-3pt,-3pt"/>
                <v:textbox inset="0,8.5pt,0,0">
                  <w:txbxContent>
                    <w:p w:rsidR="00034E5D" w:rsidRPr="00775CAA" w:rsidRDefault="00034E5D" w:rsidP="00E0066A">
                      <w:pPr>
                        <w:pStyle w:val="Titre5"/>
                        <w:numPr>
                          <w:ilvl w:val="4"/>
                          <w:numId w:val="7"/>
                        </w:numPr>
                        <w:tabs>
                          <w:tab w:val="left" w:pos="4500"/>
                        </w:tabs>
                        <w:suppressAutoHyphens/>
                        <w:rPr>
                          <w:rFonts w:ascii="Arial" w:hAnsi="Arial" w:cs="Arial"/>
                          <w:sz w:val="24"/>
                          <w:szCs w:val="24"/>
                        </w:rPr>
                      </w:pPr>
                      <w:r w:rsidRPr="00775CAA">
                        <w:rPr>
                          <w:rFonts w:ascii="Arial" w:hAnsi="Arial" w:cs="Arial"/>
                          <w:sz w:val="24"/>
                          <w:szCs w:val="24"/>
                        </w:rPr>
                        <w:t>Enregistrer dans U32-</w:t>
                      </w:r>
                      <w:r w:rsidR="005B13FE">
                        <w:rPr>
                          <w:rFonts w:ascii="Arial" w:hAnsi="Arial" w:cs="Arial"/>
                          <w:sz w:val="24"/>
                          <w:szCs w:val="24"/>
                        </w:rPr>
                        <w:t>2020</w:t>
                      </w:r>
                      <w:r w:rsidR="00D00174">
                        <w:rPr>
                          <w:rFonts w:ascii="Arial" w:hAnsi="Arial" w:cs="Arial"/>
                          <w:sz w:val="24"/>
                          <w:szCs w:val="24"/>
                        </w:rPr>
                        <w:t xml:space="preserve">-XXXX     Nom de fichier : </w:t>
                      </w:r>
                      <w:proofErr w:type="spellStart"/>
                      <w:r w:rsidR="00D00174">
                        <w:rPr>
                          <w:rFonts w:ascii="Arial" w:hAnsi="Arial" w:cs="Arial"/>
                          <w:sz w:val="24"/>
                          <w:szCs w:val="24"/>
                        </w:rPr>
                        <w:t>D</w:t>
                      </w:r>
                      <w:r w:rsidRPr="00775CAA">
                        <w:rPr>
                          <w:rFonts w:ascii="Arial" w:hAnsi="Arial" w:cs="Arial"/>
                          <w:sz w:val="24"/>
                          <w:szCs w:val="24"/>
                        </w:rPr>
                        <w:t>écortiqueur</w:t>
                      </w:r>
                      <w:proofErr w:type="spellEnd"/>
                      <w:r w:rsidRPr="00775CAA">
                        <w:rPr>
                          <w:rFonts w:ascii="Arial" w:hAnsi="Arial" w:cs="Arial"/>
                          <w:sz w:val="24"/>
                          <w:szCs w:val="24"/>
                        </w:rPr>
                        <w:t>-éclaté-</w:t>
                      </w:r>
                      <w:proofErr w:type="spellStart"/>
                      <w:r w:rsidRPr="00775CAA">
                        <w:rPr>
                          <w:rFonts w:ascii="Arial" w:hAnsi="Arial" w:cs="Arial"/>
                          <w:sz w:val="24"/>
                          <w:szCs w:val="24"/>
                        </w:rPr>
                        <w:t>XXXX.slddrw</w:t>
                      </w:r>
                      <w:proofErr w:type="spellEnd"/>
                    </w:p>
                  </w:txbxContent>
                </v:textbox>
              </v:shape>
            </w:pict>
          </mc:Fallback>
        </mc:AlternateContent>
      </w:r>
    </w:p>
    <w:p w:rsidR="00E0066A" w:rsidRPr="00820D76" w:rsidRDefault="00E0066A" w:rsidP="00E0066A">
      <w:pPr>
        <w:pStyle w:val="En-tte"/>
        <w:tabs>
          <w:tab w:val="clear" w:pos="4536"/>
          <w:tab w:val="clear" w:pos="9072"/>
        </w:tabs>
        <w:ind w:left="1134"/>
        <w:rPr>
          <w:rFonts w:ascii="Arial" w:hAnsi="Arial" w:cs="Arial"/>
        </w:rPr>
      </w:pPr>
    </w:p>
    <w:p w:rsidR="00E0066A" w:rsidRPr="00820D76" w:rsidRDefault="00E0066A" w:rsidP="00E0066A">
      <w:pPr>
        <w:pStyle w:val="En-tte"/>
        <w:tabs>
          <w:tab w:val="clear" w:pos="4536"/>
          <w:tab w:val="clear" w:pos="9072"/>
          <w:tab w:val="left" w:pos="1559"/>
        </w:tabs>
        <w:rPr>
          <w:rFonts w:ascii="Arial" w:hAnsi="Arial" w:cs="Arial"/>
        </w:rPr>
      </w:pPr>
    </w:p>
    <w:p w:rsidR="00E0066A" w:rsidRPr="00820D76" w:rsidRDefault="00E0066A" w:rsidP="00E0066A">
      <w:pPr>
        <w:pStyle w:val="En-tte"/>
        <w:tabs>
          <w:tab w:val="clear" w:pos="4536"/>
          <w:tab w:val="clear" w:pos="9072"/>
          <w:tab w:val="left" w:pos="425"/>
        </w:tabs>
        <w:ind w:left="567"/>
        <w:rPr>
          <w:rFonts w:ascii="Arial" w:hAnsi="Arial" w:cs="Arial"/>
        </w:rPr>
      </w:pPr>
    </w:p>
    <w:p w:rsidR="00E0066A" w:rsidRPr="00820D76" w:rsidRDefault="00E0066A" w:rsidP="00E0066A">
      <w:pPr>
        <w:pStyle w:val="En-tte"/>
        <w:tabs>
          <w:tab w:val="clear" w:pos="4536"/>
          <w:tab w:val="clear" w:pos="9072"/>
          <w:tab w:val="left" w:pos="425"/>
        </w:tabs>
        <w:rPr>
          <w:rFonts w:ascii="Arial" w:hAnsi="Arial" w:cs="Arial"/>
        </w:rPr>
      </w:pPr>
    </w:p>
    <w:p w:rsidR="00E0066A" w:rsidRPr="00820D76" w:rsidRDefault="00E0066A" w:rsidP="00E0066A">
      <w:pPr>
        <w:pStyle w:val="En-tte"/>
        <w:tabs>
          <w:tab w:val="clear" w:pos="4536"/>
          <w:tab w:val="clear" w:pos="9072"/>
          <w:tab w:val="left" w:pos="425"/>
        </w:tabs>
        <w:rPr>
          <w:rFonts w:ascii="Arial" w:hAnsi="Arial" w:cs="Arial"/>
        </w:rPr>
      </w:pPr>
    </w:p>
    <w:p w:rsidR="00034E5D" w:rsidRDefault="00034E5D" w:rsidP="00034E5D">
      <w:pPr>
        <w:pStyle w:val="Titre2"/>
        <w:numPr>
          <w:ilvl w:val="1"/>
          <w:numId w:val="7"/>
        </w:numPr>
        <w:suppressAutoHyphens/>
        <w:jc w:val="both"/>
        <w:rPr>
          <w:rStyle w:val="Policepardfaut1"/>
          <w:rFonts w:ascii="Arial" w:hAnsi="Arial" w:cs="Arial"/>
          <w:b/>
          <w:smallCaps/>
          <w:szCs w:val="24"/>
        </w:rPr>
      </w:pPr>
      <w:proofErr w:type="spellStart"/>
      <w:r w:rsidRPr="00F14CB4">
        <w:rPr>
          <w:rStyle w:val="Policepardfaut1"/>
          <w:rFonts w:ascii="Arial" w:hAnsi="Arial" w:cs="Arial"/>
          <w:b/>
          <w:smallCaps/>
          <w:szCs w:val="24"/>
          <w:u w:val="single"/>
        </w:rPr>
        <w:t>T</w:t>
      </w:r>
      <w:r w:rsidR="005673E2" w:rsidRPr="005673E2">
        <w:rPr>
          <w:rStyle w:val="Policepardfaut1"/>
          <w:rFonts w:ascii="Arial" w:hAnsi="Arial" w:cs="Arial"/>
          <w:b/>
          <w:smallCaps/>
          <w:sz w:val="20"/>
          <w:szCs w:val="24"/>
          <w:u w:val="single"/>
        </w:rPr>
        <w:t>Â</w:t>
      </w:r>
      <w:r w:rsidRPr="00F14CB4">
        <w:rPr>
          <w:rStyle w:val="Policepardfaut1"/>
          <w:rFonts w:ascii="Arial" w:hAnsi="Arial" w:cs="Arial"/>
          <w:b/>
          <w:smallCaps/>
          <w:szCs w:val="24"/>
          <w:u w:val="single"/>
        </w:rPr>
        <w:t>che</w:t>
      </w:r>
      <w:proofErr w:type="spellEnd"/>
      <w:r w:rsidRPr="00F14CB4">
        <w:rPr>
          <w:rStyle w:val="Policepardfaut1"/>
          <w:rFonts w:ascii="Arial" w:hAnsi="Arial" w:cs="Arial"/>
          <w:b/>
          <w:smallCaps/>
          <w:szCs w:val="24"/>
          <w:u w:val="single"/>
        </w:rPr>
        <w:t xml:space="preserve"> 2</w:t>
      </w:r>
      <w:r w:rsidRPr="00F14CB4">
        <w:rPr>
          <w:rStyle w:val="Policepardfaut1"/>
          <w:rFonts w:ascii="Arial" w:hAnsi="Arial" w:cs="Arial"/>
          <w:b/>
          <w:smallCaps/>
          <w:szCs w:val="24"/>
        </w:rPr>
        <w:t xml:space="preserve"> : </w:t>
      </w:r>
      <w:r w:rsidR="00CF2CD3">
        <w:rPr>
          <w:rStyle w:val="Policepardfaut1"/>
          <w:rFonts w:ascii="Arial" w:hAnsi="Arial" w:cs="Arial"/>
          <w:b/>
          <w:smallCaps/>
          <w:szCs w:val="24"/>
        </w:rPr>
        <w:t>NOTICE DE MAINTENANCE D</w:t>
      </w:r>
      <w:r w:rsidR="00A7605A">
        <w:rPr>
          <w:rStyle w:val="Policepardfaut1"/>
          <w:rFonts w:ascii="Arial" w:hAnsi="Arial" w:cs="Arial"/>
          <w:b/>
          <w:smallCaps/>
          <w:szCs w:val="24"/>
        </w:rPr>
        <w:t>U COUTEAU</w:t>
      </w:r>
    </w:p>
    <w:p w:rsidR="00CF2CD3" w:rsidRDefault="00CF2CD3" w:rsidP="00CF2CD3"/>
    <w:p w:rsidR="00CF2CD3" w:rsidRDefault="005673E2" w:rsidP="00CF2CD3">
      <w:pPr>
        <w:pStyle w:val="En-tte"/>
        <w:tabs>
          <w:tab w:val="clear" w:pos="4536"/>
          <w:tab w:val="clear" w:pos="9072"/>
        </w:tabs>
        <w:rPr>
          <w:rFonts w:ascii="Arial" w:hAnsi="Arial" w:cs="Arial"/>
          <w:sz w:val="24"/>
          <w:szCs w:val="24"/>
        </w:rPr>
      </w:pPr>
      <w:r>
        <w:rPr>
          <w:rFonts w:ascii="Arial" w:hAnsi="Arial" w:cs="Arial"/>
          <w:smallCaps/>
          <w:sz w:val="24"/>
          <w:szCs w:val="24"/>
        </w:rPr>
        <w:t>À</w:t>
      </w:r>
      <w:r w:rsidR="001A7DF7" w:rsidRPr="001A7DF7">
        <w:rPr>
          <w:rFonts w:ascii="Arial" w:hAnsi="Arial" w:cs="Arial"/>
          <w:smallCaps/>
          <w:sz w:val="24"/>
          <w:szCs w:val="24"/>
        </w:rPr>
        <w:t xml:space="preserve"> </w:t>
      </w:r>
      <w:r w:rsidR="00CF2CD3" w:rsidRPr="00820D76">
        <w:rPr>
          <w:rFonts w:ascii="Arial" w:hAnsi="Arial" w:cs="Arial"/>
          <w:sz w:val="24"/>
          <w:szCs w:val="24"/>
        </w:rPr>
        <w:t>partir du fichier « </w:t>
      </w:r>
      <w:r w:rsidR="00E7285F" w:rsidRPr="00E7285F">
        <w:rPr>
          <w:rStyle w:val="Policepardfaut1"/>
          <w:rFonts w:ascii="Arial" w:hAnsi="Arial" w:cs="Arial"/>
          <w:b/>
          <w:bCs/>
          <w:i/>
          <w:iCs/>
          <w:sz w:val="24"/>
          <w:szCs w:val="24"/>
        </w:rPr>
        <w:t xml:space="preserve">Ensemble Corps </w:t>
      </w:r>
      <w:proofErr w:type="spellStart"/>
      <w:r w:rsidR="00E7285F" w:rsidRPr="00E7285F">
        <w:rPr>
          <w:rStyle w:val="Policepardfaut1"/>
          <w:rFonts w:ascii="Arial" w:hAnsi="Arial" w:cs="Arial"/>
          <w:b/>
          <w:bCs/>
          <w:i/>
          <w:iCs/>
          <w:sz w:val="24"/>
          <w:szCs w:val="24"/>
        </w:rPr>
        <w:t>Inférieur</w:t>
      </w:r>
      <w:r w:rsidR="00CF2CD3" w:rsidRPr="00820D76">
        <w:rPr>
          <w:rStyle w:val="Policepardfaut1"/>
          <w:rFonts w:ascii="Arial" w:hAnsi="Arial" w:cs="Arial"/>
          <w:b/>
          <w:bCs/>
          <w:i/>
          <w:iCs/>
          <w:sz w:val="24"/>
          <w:szCs w:val="24"/>
        </w:rPr>
        <w:t>.sldasm</w:t>
      </w:r>
      <w:proofErr w:type="spellEnd"/>
      <w:r w:rsidR="00CF2CD3" w:rsidRPr="00820D76">
        <w:rPr>
          <w:rFonts w:ascii="Arial" w:hAnsi="Arial" w:cs="Arial"/>
          <w:sz w:val="24"/>
          <w:szCs w:val="24"/>
        </w:rPr>
        <w:t>» </w:t>
      </w:r>
      <w:r w:rsidR="00CF2CD3">
        <w:rPr>
          <w:rFonts w:ascii="Arial" w:hAnsi="Arial" w:cs="Arial"/>
          <w:sz w:val="24"/>
          <w:szCs w:val="24"/>
        </w:rPr>
        <w:t xml:space="preserve">disponible dans le dossier </w:t>
      </w:r>
      <w:r w:rsidR="00CF2CD3" w:rsidRPr="00F14CB4">
        <w:rPr>
          <w:rFonts w:ascii="Arial" w:hAnsi="Arial" w:cs="Arial"/>
          <w:i/>
          <w:sz w:val="24"/>
          <w:szCs w:val="24"/>
        </w:rPr>
        <w:t xml:space="preserve">modèle </w:t>
      </w:r>
      <w:proofErr w:type="spellStart"/>
      <w:r w:rsidR="00CF2CD3" w:rsidRPr="00F14CB4">
        <w:rPr>
          <w:rFonts w:ascii="Arial" w:hAnsi="Arial" w:cs="Arial"/>
          <w:i/>
          <w:sz w:val="24"/>
          <w:szCs w:val="24"/>
        </w:rPr>
        <w:t>solidworks</w:t>
      </w:r>
      <w:proofErr w:type="spellEnd"/>
      <w:r w:rsidR="00CF2CD3">
        <w:rPr>
          <w:rFonts w:ascii="Arial" w:hAnsi="Arial" w:cs="Arial"/>
          <w:i/>
          <w:sz w:val="24"/>
          <w:szCs w:val="24"/>
        </w:rPr>
        <w:t xml:space="preserve"> </w:t>
      </w:r>
      <w:r w:rsidR="00CF2CD3">
        <w:rPr>
          <w:rFonts w:ascii="Arial" w:hAnsi="Arial" w:cs="Arial"/>
          <w:sz w:val="24"/>
          <w:szCs w:val="24"/>
        </w:rPr>
        <w:t>(U32-</w:t>
      </w:r>
      <w:r w:rsidR="005B13FE">
        <w:rPr>
          <w:rFonts w:ascii="Arial" w:hAnsi="Arial" w:cs="Arial"/>
          <w:sz w:val="24"/>
          <w:szCs w:val="24"/>
        </w:rPr>
        <w:t>2020</w:t>
      </w:r>
      <w:r w:rsidR="00D00174">
        <w:rPr>
          <w:rFonts w:ascii="Arial" w:hAnsi="Arial" w:cs="Arial"/>
          <w:sz w:val="24"/>
          <w:szCs w:val="24"/>
        </w:rPr>
        <w:t>-XXXX</w:t>
      </w:r>
      <w:r w:rsidR="00CF2CD3">
        <w:rPr>
          <w:rFonts w:ascii="Arial" w:hAnsi="Arial" w:cs="Arial"/>
          <w:sz w:val="24"/>
          <w:szCs w:val="24"/>
        </w:rPr>
        <w:t>/</w:t>
      </w:r>
      <w:r w:rsidR="00CF2CD3" w:rsidRPr="00CF2CD3">
        <w:t xml:space="preserve"> </w:t>
      </w:r>
      <w:r w:rsidR="0086788C">
        <w:rPr>
          <w:rFonts w:ascii="Arial" w:hAnsi="Arial" w:cs="Arial"/>
          <w:sz w:val="24"/>
          <w:szCs w:val="24"/>
        </w:rPr>
        <w:t xml:space="preserve">Modèle </w:t>
      </w:r>
      <w:proofErr w:type="spellStart"/>
      <w:r w:rsidR="0086788C">
        <w:rPr>
          <w:rFonts w:ascii="Arial" w:hAnsi="Arial" w:cs="Arial"/>
          <w:sz w:val="24"/>
          <w:szCs w:val="24"/>
        </w:rPr>
        <w:t>Solidworks</w:t>
      </w:r>
      <w:proofErr w:type="spellEnd"/>
      <w:proofErr w:type="gramStart"/>
      <w:r w:rsidR="00CF2CD3" w:rsidRPr="00CF2CD3">
        <w:rPr>
          <w:rStyle w:val="Policepardfaut1"/>
          <w:rFonts w:ascii="Arial" w:hAnsi="Arial" w:cs="Arial"/>
          <w:b/>
          <w:bCs/>
          <w:iCs/>
          <w:sz w:val="24"/>
          <w:szCs w:val="24"/>
        </w:rPr>
        <w:t>)</w:t>
      </w:r>
      <w:r w:rsidR="00CF2CD3" w:rsidRPr="00CF2CD3">
        <w:rPr>
          <w:rFonts w:ascii="Arial" w:hAnsi="Arial" w:cs="Arial"/>
          <w:sz w:val="24"/>
          <w:szCs w:val="24"/>
        </w:rPr>
        <w:t>:</w:t>
      </w:r>
      <w:proofErr w:type="gramEnd"/>
    </w:p>
    <w:p w:rsidR="00CF2CD3" w:rsidRDefault="00CF2CD3" w:rsidP="00CF2CD3">
      <w:pPr>
        <w:pStyle w:val="En-tte"/>
        <w:tabs>
          <w:tab w:val="clear" w:pos="4536"/>
          <w:tab w:val="clear" w:pos="9072"/>
        </w:tabs>
        <w:rPr>
          <w:rFonts w:ascii="Arial" w:hAnsi="Arial" w:cs="Arial"/>
          <w:sz w:val="24"/>
          <w:szCs w:val="24"/>
        </w:rPr>
      </w:pPr>
    </w:p>
    <w:p w:rsidR="00CF2CD3" w:rsidRDefault="00CF2CD3" w:rsidP="00CF2CD3">
      <w:pPr>
        <w:pStyle w:val="En-tte"/>
        <w:numPr>
          <w:ilvl w:val="0"/>
          <w:numId w:val="14"/>
        </w:numPr>
        <w:tabs>
          <w:tab w:val="clear" w:pos="4536"/>
          <w:tab w:val="clear" w:pos="9072"/>
          <w:tab w:val="left" w:pos="0"/>
        </w:tabs>
        <w:suppressAutoHyphens/>
        <w:ind w:left="2421"/>
        <w:rPr>
          <w:rFonts w:ascii="Arial" w:hAnsi="Arial" w:cs="Arial"/>
          <w:sz w:val="24"/>
          <w:szCs w:val="24"/>
        </w:rPr>
      </w:pPr>
      <w:r w:rsidRPr="00820D76">
        <w:rPr>
          <w:rStyle w:val="Policepardfaut1"/>
          <w:rFonts w:ascii="Arial" w:hAnsi="Arial" w:cs="Arial"/>
          <w:b/>
          <w:bCs/>
          <w:i/>
          <w:iCs/>
          <w:sz w:val="24"/>
          <w:szCs w:val="24"/>
        </w:rPr>
        <w:t>Réaliser</w:t>
      </w:r>
      <w:r w:rsidR="00D00174">
        <w:rPr>
          <w:rFonts w:ascii="Arial" w:hAnsi="Arial" w:cs="Arial"/>
          <w:sz w:val="24"/>
          <w:szCs w:val="24"/>
        </w:rPr>
        <w:t xml:space="preserve"> l’</w:t>
      </w:r>
      <w:r w:rsidRPr="00820D76">
        <w:rPr>
          <w:rFonts w:ascii="Arial" w:hAnsi="Arial" w:cs="Arial"/>
          <w:sz w:val="24"/>
          <w:szCs w:val="24"/>
        </w:rPr>
        <w:t xml:space="preserve">éclaté du </w:t>
      </w:r>
      <w:r>
        <w:rPr>
          <w:rFonts w:ascii="Arial" w:hAnsi="Arial" w:cs="Arial"/>
          <w:sz w:val="24"/>
          <w:szCs w:val="24"/>
        </w:rPr>
        <w:t>sous-ensemble corps inférieur</w:t>
      </w:r>
      <w:r w:rsidR="007A17B0">
        <w:rPr>
          <w:rFonts w:ascii="Arial" w:hAnsi="Arial" w:cs="Arial"/>
          <w:sz w:val="24"/>
          <w:szCs w:val="24"/>
        </w:rPr>
        <w:t>.</w:t>
      </w:r>
      <w:r w:rsidRPr="00820D76">
        <w:rPr>
          <w:rFonts w:ascii="Arial" w:hAnsi="Arial" w:cs="Arial"/>
          <w:sz w:val="24"/>
          <w:szCs w:val="24"/>
        </w:rPr>
        <w:t xml:space="preserve"> </w:t>
      </w:r>
    </w:p>
    <w:p w:rsidR="00CF2CD3" w:rsidRDefault="00CF2CD3" w:rsidP="00CF2CD3">
      <w:pPr>
        <w:pStyle w:val="LO-Normal"/>
        <w:rPr>
          <w:rFonts w:ascii="Arial" w:hAnsi="Arial" w:cs="Arial"/>
        </w:rPr>
      </w:pPr>
    </w:p>
    <w:p w:rsidR="00CF2CD3" w:rsidRPr="00820D76" w:rsidRDefault="00CF2CD3" w:rsidP="00CF2CD3">
      <w:pPr>
        <w:pStyle w:val="LO-Normal"/>
        <w:rPr>
          <w:rFonts w:ascii="Arial" w:hAnsi="Arial" w:cs="Arial"/>
          <w:shd w:val="clear" w:color="auto" w:fill="FFFF00"/>
        </w:rPr>
      </w:pPr>
      <w:r>
        <w:rPr>
          <w:rFonts w:ascii="Arial" w:hAnsi="Arial" w:cs="Arial"/>
        </w:rPr>
        <w:t>Prendre</w:t>
      </w:r>
      <w:r w:rsidRPr="00820D76">
        <w:rPr>
          <w:rFonts w:ascii="Arial" w:hAnsi="Arial" w:cs="Arial"/>
        </w:rPr>
        <w:t xml:space="preserve"> exemple </w:t>
      </w:r>
      <w:r>
        <w:rPr>
          <w:rFonts w:ascii="Arial" w:hAnsi="Arial" w:cs="Arial"/>
        </w:rPr>
        <w:t>sur</w:t>
      </w:r>
      <w:r w:rsidRPr="00820D76">
        <w:rPr>
          <w:rFonts w:ascii="Arial" w:hAnsi="Arial" w:cs="Arial"/>
        </w:rPr>
        <w:t xml:space="preserve"> la vue éclatée du sous-ensemble rotor (</w:t>
      </w:r>
      <w:r w:rsidRPr="00820D76">
        <w:rPr>
          <w:rFonts w:ascii="Arial" w:hAnsi="Arial" w:cs="Arial"/>
          <w:b/>
          <w:bCs/>
        </w:rPr>
        <w:t xml:space="preserve">page </w:t>
      </w:r>
      <w:r>
        <w:rPr>
          <w:rFonts w:ascii="Arial" w:hAnsi="Arial" w:cs="Arial"/>
          <w:b/>
          <w:bCs/>
        </w:rPr>
        <w:t>7</w:t>
      </w:r>
      <w:r w:rsidRPr="00820D76">
        <w:rPr>
          <w:rFonts w:ascii="Arial" w:hAnsi="Arial" w:cs="Arial"/>
          <w:b/>
          <w:bCs/>
        </w:rPr>
        <w:t>/8</w:t>
      </w:r>
      <w:r w:rsidRPr="00820D76">
        <w:rPr>
          <w:rFonts w:ascii="Arial" w:hAnsi="Arial" w:cs="Arial"/>
        </w:rPr>
        <w:t>)</w:t>
      </w:r>
    </w:p>
    <w:p w:rsidR="00CF2CD3" w:rsidRPr="00820D76" w:rsidRDefault="00CF2CD3" w:rsidP="00CF2CD3">
      <w:pPr>
        <w:pStyle w:val="En-tte"/>
        <w:tabs>
          <w:tab w:val="clear" w:pos="4536"/>
          <w:tab w:val="clear" w:pos="9072"/>
          <w:tab w:val="left" w:pos="0"/>
        </w:tabs>
        <w:suppressAutoHyphens/>
        <w:ind w:left="2421"/>
        <w:rPr>
          <w:rFonts w:ascii="Arial" w:hAnsi="Arial" w:cs="Arial"/>
          <w:sz w:val="24"/>
          <w:szCs w:val="24"/>
        </w:rPr>
      </w:pPr>
    </w:p>
    <w:p w:rsidR="00CF2CD3" w:rsidRPr="00CF2CD3" w:rsidRDefault="00CF2CD3" w:rsidP="00CF2CD3"/>
    <w:p w:rsidR="00E0066A" w:rsidRPr="00820D76" w:rsidRDefault="00E0066A" w:rsidP="00E0066A">
      <w:pPr>
        <w:pStyle w:val="Titre2"/>
        <w:ind w:left="1440" w:firstLine="0"/>
        <w:jc w:val="both"/>
        <w:rPr>
          <w:rFonts w:ascii="Arial" w:hAnsi="Arial" w:cs="Arial"/>
          <w:b/>
          <w:bCs/>
          <w:sz w:val="22"/>
          <w:szCs w:val="22"/>
        </w:rPr>
      </w:pPr>
    </w:p>
    <w:p w:rsidR="00E0066A" w:rsidRPr="00820D76" w:rsidRDefault="00DE69B8" w:rsidP="00E0066A">
      <w:pPr>
        <w:pStyle w:val="Titre2"/>
        <w:ind w:left="720" w:firstLine="0"/>
        <w:jc w:val="both"/>
        <w:rPr>
          <w:rFonts w:ascii="Arial" w:hAnsi="Arial" w:cs="Arial"/>
        </w:rPr>
      </w:pPr>
      <w:r w:rsidRPr="00820D76">
        <w:rPr>
          <w:rFonts w:ascii="Arial" w:hAnsi="Arial" w:cs="Arial"/>
          <w:b/>
          <w:bCs/>
          <w:sz w:val="22"/>
          <w:szCs w:val="22"/>
        </w:rPr>
        <w:t>a)</w:t>
      </w:r>
      <w:r w:rsidR="00E0066A" w:rsidRPr="00820D76">
        <w:rPr>
          <w:rFonts w:ascii="Arial" w:hAnsi="Arial" w:cs="Arial"/>
          <w:b/>
          <w:bCs/>
          <w:sz w:val="22"/>
          <w:szCs w:val="22"/>
        </w:rPr>
        <w:t xml:space="preserve"> </w:t>
      </w:r>
      <w:r w:rsidR="00E0066A" w:rsidRPr="00775CAA">
        <w:rPr>
          <w:rFonts w:ascii="Arial" w:hAnsi="Arial" w:cs="Arial"/>
          <w:b/>
          <w:bCs/>
          <w:sz w:val="22"/>
          <w:szCs w:val="22"/>
          <w:u w:val="single"/>
        </w:rPr>
        <w:t>Réaliser un éclaté du sous-ensemble corps inférieur</w:t>
      </w:r>
      <w:r w:rsidR="00775CAA">
        <w:rPr>
          <w:rFonts w:ascii="Arial" w:hAnsi="Arial" w:cs="Arial"/>
          <w:b/>
          <w:bCs/>
          <w:sz w:val="22"/>
          <w:szCs w:val="22"/>
        </w:rPr>
        <w:t> :</w:t>
      </w:r>
    </w:p>
    <w:p w:rsidR="00E0066A" w:rsidRPr="00820D76" w:rsidRDefault="00E0066A" w:rsidP="00E0066A">
      <w:pPr>
        <w:pStyle w:val="En-tte"/>
        <w:tabs>
          <w:tab w:val="clear" w:pos="4536"/>
          <w:tab w:val="clear" w:pos="9072"/>
          <w:tab w:val="left" w:pos="425"/>
        </w:tabs>
        <w:ind w:left="567"/>
        <w:rPr>
          <w:rFonts w:ascii="Arial" w:hAnsi="Arial" w:cs="Arial"/>
        </w:rPr>
      </w:pPr>
    </w:p>
    <w:p w:rsidR="00E0066A" w:rsidRPr="00820D76" w:rsidRDefault="00E0066A" w:rsidP="00E0066A">
      <w:pPr>
        <w:pStyle w:val="En-tte"/>
        <w:tabs>
          <w:tab w:val="clear" w:pos="4536"/>
          <w:tab w:val="clear" w:pos="9072"/>
          <w:tab w:val="left" w:pos="425"/>
        </w:tabs>
        <w:ind w:left="567"/>
        <w:rPr>
          <w:rFonts w:ascii="Arial" w:hAnsi="Arial" w:cs="Arial"/>
          <w:sz w:val="24"/>
          <w:szCs w:val="24"/>
        </w:rPr>
      </w:pPr>
      <w:r w:rsidRPr="00820D76">
        <w:rPr>
          <w:rFonts w:ascii="Arial" w:hAnsi="Arial" w:cs="Arial"/>
          <w:sz w:val="24"/>
          <w:szCs w:val="24"/>
        </w:rPr>
        <w:t>Pour permettre la maintenance des pièces d'usure (couteau de décorticage), vous créerez une vue éclatée nommée « éclaté corps inférieur</w:t>
      </w:r>
      <w:r w:rsidR="00E7285F">
        <w:rPr>
          <w:rFonts w:ascii="Arial" w:hAnsi="Arial" w:cs="Arial"/>
          <w:sz w:val="24"/>
          <w:szCs w:val="24"/>
        </w:rPr>
        <w:t> »</w:t>
      </w:r>
      <w:r w:rsidRPr="00820D76">
        <w:rPr>
          <w:rFonts w:ascii="Arial" w:hAnsi="Arial" w:cs="Arial"/>
          <w:sz w:val="24"/>
          <w:szCs w:val="24"/>
        </w:rPr>
        <w:t xml:space="preserve"> en veillant à fournir à l’utilisateur un d</w:t>
      </w:r>
      <w:r w:rsidR="00820D76" w:rsidRPr="00820D76">
        <w:rPr>
          <w:rFonts w:ascii="Arial" w:hAnsi="Arial" w:cs="Arial"/>
          <w:sz w:val="24"/>
          <w:szCs w:val="24"/>
        </w:rPr>
        <w:t xml:space="preserve">ocument le plus clair </w:t>
      </w:r>
      <w:r w:rsidRPr="00820D76">
        <w:rPr>
          <w:rFonts w:ascii="Arial" w:hAnsi="Arial" w:cs="Arial"/>
          <w:sz w:val="24"/>
          <w:szCs w:val="24"/>
        </w:rPr>
        <w:t>possible.</w:t>
      </w:r>
    </w:p>
    <w:p w:rsidR="00E0066A" w:rsidRPr="00820D76" w:rsidRDefault="00E0066A" w:rsidP="00E0066A">
      <w:pPr>
        <w:pStyle w:val="En-tte"/>
        <w:tabs>
          <w:tab w:val="clear" w:pos="4536"/>
          <w:tab w:val="clear" w:pos="9072"/>
          <w:tab w:val="left" w:pos="425"/>
        </w:tabs>
        <w:ind w:left="567"/>
        <w:rPr>
          <w:rFonts w:ascii="Arial" w:hAnsi="Arial" w:cs="Arial"/>
        </w:rPr>
      </w:pPr>
    </w:p>
    <w:p w:rsidR="00E0066A" w:rsidRPr="00572FDD" w:rsidRDefault="00E0066A" w:rsidP="00E0066A">
      <w:pPr>
        <w:pStyle w:val="En-tte"/>
        <w:tabs>
          <w:tab w:val="clear" w:pos="4536"/>
          <w:tab w:val="clear" w:pos="9072"/>
        </w:tabs>
        <w:rPr>
          <w:rFonts w:ascii="Arial" w:hAnsi="Arial" w:cs="Arial"/>
          <w:sz w:val="24"/>
          <w:szCs w:val="24"/>
        </w:rPr>
      </w:pPr>
      <w:r w:rsidRPr="00572FDD">
        <w:rPr>
          <w:rStyle w:val="Policepardfaut1"/>
          <w:rFonts w:ascii="Arial" w:hAnsi="Arial" w:cs="Arial"/>
          <w:b/>
          <w:bCs/>
          <w:i/>
          <w:iCs/>
          <w:sz w:val="24"/>
          <w:szCs w:val="24"/>
        </w:rPr>
        <w:tab/>
      </w:r>
      <w:r w:rsidRPr="00572FDD">
        <w:rPr>
          <w:rStyle w:val="Policepardfaut1"/>
          <w:rFonts w:ascii="Arial" w:hAnsi="Arial" w:cs="Arial"/>
          <w:b/>
          <w:bCs/>
          <w:i/>
          <w:iCs/>
          <w:sz w:val="24"/>
          <w:szCs w:val="24"/>
          <w:u w:val="single"/>
        </w:rPr>
        <w:t>Critères</w:t>
      </w:r>
      <w:r w:rsidRPr="00572FDD">
        <w:rPr>
          <w:rFonts w:ascii="Arial" w:hAnsi="Arial" w:cs="Arial"/>
          <w:sz w:val="24"/>
          <w:szCs w:val="24"/>
        </w:rPr>
        <w:t> :</w:t>
      </w:r>
    </w:p>
    <w:p w:rsidR="00E0066A" w:rsidRPr="00820D76" w:rsidRDefault="00E0066A" w:rsidP="00E0066A">
      <w:pPr>
        <w:pStyle w:val="En-tte"/>
        <w:tabs>
          <w:tab w:val="clear" w:pos="4536"/>
          <w:tab w:val="clear" w:pos="9072"/>
        </w:tabs>
        <w:rPr>
          <w:rFonts w:ascii="Arial" w:hAnsi="Arial" w:cs="Arial"/>
        </w:rPr>
      </w:pPr>
    </w:p>
    <w:p w:rsidR="00CF2CD3" w:rsidRDefault="00CF2CD3" w:rsidP="00CF2CD3">
      <w:pPr>
        <w:pStyle w:val="En-tte"/>
        <w:numPr>
          <w:ilvl w:val="0"/>
          <w:numId w:val="16"/>
        </w:numPr>
        <w:tabs>
          <w:tab w:val="clear" w:pos="4536"/>
          <w:tab w:val="clear" w:pos="9072"/>
          <w:tab w:val="left" w:pos="0"/>
        </w:tabs>
        <w:suppressAutoHyphens/>
        <w:spacing w:line="360" w:lineRule="auto"/>
        <w:rPr>
          <w:rFonts w:ascii="Arial" w:hAnsi="Arial" w:cs="Arial"/>
          <w:sz w:val="24"/>
          <w:szCs w:val="24"/>
        </w:rPr>
      </w:pPr>
      <w:r>
        <w:rPr>
          <w:rFonts w:ascii="Arial" w:hAnsi="Arial" w:cs="Arial"/>
          <w:sz w:val="24"/>
          <w:szCs w:val="24"/>
        </w:rPr>
        <w:t>Ne pas afficher les lignes d’éclatement</w:t>
      </w:r>
      <w:r w:rsidR="007A17B0">
        <w:rPr>
          <w:rFonts w:ascii="Arial" w:hAnsi="Arial" w:cs="Arial"/>
          <w:sz w:val="24"/>
          <w:szCs w:val="24"/>
        </w:rPr>
        <w:t>.</w:t>
      </w:r>
    </w:p>
    <w:p w:rsidR="00CF2CD3" w:rsidRDefault="00CF2CD3" w:rsidP="00CF2CD3">
      <w:pPr>
        <w:pStyle w:val="En-tte"/>
        <w:numPr>
          <w:ilvl w:val="0"/>
          <w:numId w:val="16"/>
        </w:numPr>
        <w:tabs>
          <w:tab w:val="clear" w:pos="4536"/>
          <w:tab w:val="clear" w:pos="9072"/>
          <w:tab w:val="left" w:pos="0"/>
        </w:tabs>
        <w:suppressAutoHyphens/>
        <w:spacing w:line="360" w:lineRule="auto"/>
        <w:rPr>
          <w:rFonts w:ascii="Arial" w:hAnsi="Arial" w:cs="Arial"/>
          <w:sz w:val="24"/>
          <w:szCs w:val="24"/>
        </w:rPr>
      </w:pPr>
      <w:r>
        <w:rPr>
          <w:rFonts w:ascii="Arial" w:hAnsi="Arial" w:cs="Arial"/>
          <w:sz w:val="24"/>
          <w:szCs w:val="24"/>
        </w:rPr>
        <w:t>Utiliser une perspective isométrique</w:t>
      </w:r>
      <w:r w:rsidR="007A17B0">
        <w:rPr>
          <w:rFonts w:ascii="Arial" w:hAnsi="Arial" w:cs="Arial"/>
          <w:sz w:val="24"/>
          <w:szCs w:val="24"/>
        </w:rPr>
        <w:t>.</w:t>
      </w:r>
    </w:p>
    <w:p w:rsidR="00CF2CD3" w:rsidRPr="00820D76" w:rsidRDefault="00CF2CD3" w:rsidP="00CF2CD3">
      <w:pPr>
        <w:pStyle w:val="En-tte"/>
        <w:numPr>
          <w:ilvl w:val="0"/>
          <w:numId w:val="16"/>
        </w:numPr>
        <w:tabs>
          <w:tab w:val="clear" w:pos="4536"/>
          <w:tab w:val="clear" w:pos="9072"/>
          <w:tab w:val="left" w:pos="0"/>
        </w:tabs>
        <w:suppressAutoHyphens/>
        <w:spacing w:line="360" w:lineRule="auto"/>
        <w:rPr>
          <w:rFonts w:ascii="Arial" w:hAnsi="Arial" w:cs="Arial"/>
          <w:sz w:val="24"/>
          <w:szCs w:val="24"/>
        </w:rPr>
      </w:pPr>
      <w:r w:rsidRPr="00820D76">
        <w:rPr>
          <w:rFonts w:ascii="Arial" w:hAnsi="Arial" w:cs="Arial"/>
          <w:sz w:val="24"/>
          <w:szCs w:val="24"/>
        </w:rPr>
        <w:t>Ne pas afficher l’origine des pièces</w:t>
      </w:r>
      <w:r w:rsidR="007A17B0">
        <w:rPr>
          <w:rFonts w:ascii="Arial" w:hAnsi="Arial" w:cs="Arial"/>
          <w:sz w:val="24"/>
          <w:szCs w:val="24"/>
        </w:rPr>
        <w:t>.</w:t>
      </w:r>
    </w:p>
    <w:p w:rsidR="00CF2CD3" w:rsidRPr="00820D76" w:rsidRDefault="00CF2CD3" w:rsidP="00CF2CD3">
      <w:pPr>
        <w:pStyle w:val="En-tte"/>
        <w:numPr>
          <w:ilvl w:val="0"/>
          <w:numId w:val="16"/>
        </w:numPr>
        <w:tabs>
          <w:tab w:val="clear" w:pos="4536"/>
          <w:tab w:val="clear" w:pos="9072"/>
          <w:tab w:val="left" w:pos="0"/>
        </w:tabs>
        <w:suppressAutoHyphens/>
        <w:spacing w:line="360" w:lineRule="auto"/>
        <w:rPr>
          <w:rFonts w:ascii="Arial" w:hAnsi="Arial" w:cs="Arial"/>
          <w:sz w:val="24"/>
          <w:szCs w:val="24"/>
        </w:rPr>
      </w:pPr>
      <w:r w:rsidRPr="00820D76">
        <w:rPr>
          <w:rFonts w:ascii="Arial" w:hAnsi="Arial" w:cs="Arial"/>
          <w:sz w:val="24"/>
          <w:szCs w:val="24"/>
        </w:rPr>
        <w:t>Les pièces de l’éclaté ne se chevaucheront pas.</w:t>
      </w:r>
    </w:p>
    <w:p w:rsidR="00CF2CD3" w:rsidRPr="00820D76" w:rsidRDefault="00CF2CD3" w:rsidP="00CF2CD3">
      <w:pPr>
        <w:pStyle w:val="En-tte"/>
        <w:numPr>
          <w:ilvl w:val="0"/>
          <w:numId w:val="16"/>
        </w:numPr>
        <w:tabs>
          <w:tab w:val="clear" w:pos="4536"/>
          <w:tab w:val="clear" w:pos="9072"/>
          <w:tab w:val="left" w:pos="0"/>
        </w:tabs>
        <w:suppressAutoHyphens/>
        <w:spacing w:line="360" w:lineRule="auto"/>
        <w:rPr>
          <w:rFonts w:ascii="Arial" w:hAnsi="Arial" w:cs="Arial"/>
          <w:sz w:val="24"/>
          <w:szCs w:val="24"/>
        </w:rPr>
      </w:pPr>
      <w:r w:rsidRPr="00820D76">
        <w:rPr>
          <w:rFonts w:ascii="Arial" w:hAnsi="Arial" w:cs="Arial"/>
          <w:sz w:val="24"/>
          <w:szCs w:val="24"/>
        </w:rPr>
        <w:t>L’éclaté doit respecter autant que possible les principaux axes de montage ou de démontage</w:t>
      </w:r>
      <w:r w:rsidR="007A17B0">
        <w:rPr>
          <w:rFonts w:ascii="Arial" w:hAnsi="Arial" w:cs="Arial"/>
          <w:sz w:val="24"/>
          <w:szCs w:val="24"/>
        </w:rPr>
        <w:t>.</w:t>
      </w:r>
    </w:p>
    <w:p w:rsidR="00D00174" w:rsidRDefault="00D00174" w:rsidP="00E0066A">
      <w:pPr>
        <w:pStyle w:val="En-tte"/>
        <w:tabs>
          <w:tab w:val="clear" w:pos="4536"/>
          <w:tab w:val="clear" w:pos="9072"/>
          <w:tab w:val="left" w:pos="0"/>
        </w:tabs>
        <w:spacing w:line="360" w:lineRule="auto"/>
        <w:ind w:left="1497"/>
        <w:rPr>
          <w:rFonts w:ascii="Arial" w:hAnsi="Arial" w:cs="Arial"/>
          <w:sz w:val="24"/>
          <w:szCs w:val="24"/>
        </w:rPr>
      </w:pPr>
    </w:p>
    <w:p w:rsidR="00E0066A" w:rsidRPr="00820D76" w:rsidRDefault="00757584" w:rsidP="00E0066A">
      <w:pPr>
        <w:pStyle w:val="En-tte"/>
        <w:tabs>
          <w:tab w:val="clear" w:pos="4536"/>
          <w:tab w:val="clear" w:pos="9072"/>
          <w:tab w:val="left" w:pos="0"/>
        </w:tabs>
        <w:spacing w:line="360" w:lineRule="auto"/>
        <w:ind w:left="1497"/>
        <w:rPr>
          <w:rFonts w:ascii="Arial" w:hAnsi="Arial" w:cs="Arial"/>
        </w:rPr>
      </w:pPr>
      <w:r>
        <w:rPr>
          <w:rFonts w:ascii="Arial" w:hAnsi="Arial" w:cs="Arial"/>
          <w:noProof/>
        </w:rPr>
        <mc:AlternateContent>
          <mc:Choice Requires="wps">
            <w:drawing>
              <wp:anchor distT="0" distB="0" distL="0" distR="0" simplePos="0" relativeHeight="251665408" behindDoc="0" locked="0" layoutInCell="1" allowOverlap="1">
                <wp:simplePos x="0" y="0"/>
                <wp:positionH relativeFrom="column">
                  <wp:posOffset>121920</wp:posOffset>
                </wp:positionH>
                <wp:positionV relativeFrom="paragraph">
                  <wp:posOffset>52070</wp:posOffset>
                </wp:positionV>
                <wp:extent cx="6869430" cy="422275"/>
                <wp:effectExtent l="40005" t="41275" r="5715" b="12700"/>
                <wp:wrapNone/>
                <wp:docPr id="11" name="Text Box 6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69430" cy="422275"/>
                        </a:xfrm>
                        <a:prstGeom prst="rect">
                          <a:avLst/>
                        </a:prstGeom>
                        <a:solidFill>
                          <a:srgbClr val="FFFFFF"/>
                        </a:solidFill>
                        <a:ln w="9525">
                          <a:solidFill>
                            <a:srgbClr val="000000"/>
                          </a:solidFill>
                          <a:miter lim="800000"/>
                          <a:headEnd/>
                          <a:tailEnd/>
                        </a:ln>
                        <a:effectLst>
                          <a:outerShdw dist="53882" dir="13500000" algn="ctr" rotWithShape="0">
                            <a:srgbClr val="808080"/>
                          </a:outerShdw>
                        </a:effectLst>
                      </wps:spPr>
                      <wps:txbx>
                        <w:txbxContent>
                          <w:p w:rsidR="00034E5D" w:rsidRPr="00775CAA" w:rsidRDefault="00034E5D" w:rsidP="00E0066A">
                            <w:pPr>
                              <w:pStyle w:val="Titre5"/>
                              <w:numPr>
                                <w:ilvl w:val="4"/>
                                <w:numId w:val="7"/>
                              </w:numPr>
                              <w:tabs>
                                <w:tab w:val="left" w:pos="4500"/>
                              </w:tabs>
                              <w:suppressAutoHyphens/>
                              <w:rPr>
                                <w:rFonts w:ascii="Arial" w:hAnsi="Arial" w:cs="Arial"/>
                                <w:sz w:val="24"/>
                                <w:szCs w:val="24"/>
                              </w:rPr>
                            </w:pPr>
                            <w:r w:rsidRPr="00775CAA">
                              <w:rPr>
                                <w:rFonts w:ascii="Arial" w:hAnsi="Arial" w:cs="Arial"/>
                                <w:sz w:val="24"/>
                                <w:szCs w:val="24"/>
                              </w:rPr>
                              <w:t>Enregistrer dans U32-</w:t>
                            </w:r>
                            <w:r w:rsidR="005B13FE">
                              <w:rPr>
                                <w:rFonts w:ascii="Arial" w:hAnsi="Arial" w:cs="Arial"/>
                                <w:sz w:val="24"/>
                                <w:szCs w:val="24"/>
                              </w:rPr>
                              <w:t>2020</w:t>
                            </w:r>
                            <w:r w:rsidRPr="00775CAA">
                              <w:rPr>
                                <w:rFonts w:ascii="Arial" w:hAnsi="Arial" w:cs="Arial"/>
                                <w:sz w:val="24"/>
                                <w:szCs w:val="24"/>
                              </w:rPr>
                              <w:t>-XXXX         Nom de fichier : corps inférieur-éclaté-</w:t>
                            </w:r>
                            <w:proofErr w:type="spellStart"/>
                            <w:r w:rsidRPr="00775CAA">
                              <w:rPr>
                                <w:rFonts w:ascii="Arial" w:hAnsi="Arial" w:cs="Arial"/>
                                <w:sz w:val="24"/>
                                <w:szCs w:val="24"/>
                              </w:rPr>
                              <w:t>XXXX.</w:t>
                            </w:r>
                            <w:r>
                              <w:rPr>
                                <w:rFonts w:ascii="Arial" w:hAnsi="Arial" w:cs="Arial"/>
                                <w:sz w:val="24"/>
                                <w:szCs w:val="24"/>
                              </w:rPr>
                              <w:t>sldasm</w:t>
                            </w:r>
                            <w:proofErr w:type="spellEnd"/>
                          </w:p>
                        </w:txbxContent>
                      </wps:txbx>
                      <wps:bodyPr rot="0" vert="horz" wrap="square" lIns="0" tIns="10795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shape id="Text Box 658" o:spid="_x0000_s1028" type="#_x0000_t202" style="position:absolute;left:0;text-align:left;margin-left:9.6pt;margin-top:4.1pt;width:540.9pt;height:33.25pt;z-index:25166540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">
                <v:shadow on="t" offset="-3pt,-3pt"/>
                <v:textbox inset="0,8.5pt,0,0">
                  <w:txbxContent>
                    <w:p w:rsidR="00034E5D" w:rsidRPr="00775CAA" w:rsidRDefault="00034E5D" w:rsidP="00E0066A">
                      <w:pPr>
                        <w:pStyle w:val="Titre5"/>
                        <w:numPr>
                          <w:ilvl w:val="4"/>
                          <w:numId w:val="7"/>
                        </w:numPr>
                        <w:tabs>
                          <w:tab w:val="left" w:pos="4500"/>
                        </w:tabs>
                        <w:suppressAutoHyphens/>
                        <w:rPr>
                          <w:rFonts w:ascii="Arial" w:hAnsi="Arial" w:cs="Arial"/>
                          <w:sz w:val="24"/>
                          <w:szCs w:val="24"/>
                        </w:rPr>
                      </w:pPr>
                      <w:r w:rsidRPr="00775CAA">
                        <w:rPr>
                          <w:rFonts w:ascii="Arial" w:hAnsi="Arial" w:cs="Arial"/>
                          <w:sz w:val="24"/>
                          <w:szCs w:val="24"/>
                        </w:rPr>
                        <w:t>Enregistrer dans U32-</w:t>
                      </w:r>
                      <w:r w:rsidR="005B13FE">
                        <w:rPr>
                          <w:rFonts w:ascii="Arial" w:hAnsi="Arial" w:cs="Arial"/>
                          <w:sz w:val="24"/>
                          <w:szCs w:val="24"/>
                        </w:rPr>
                        <w:t>2020</w:t>
                      </w:r>
                      <w:r w:rsidRPr="00775CAA">
                        <w:rPr>
                          <w:rFonts w:ascii="Arial" w:hAnsi="Arial" w:cs="Arial"/>
                          <w:sz w:val="24"/>
                          <w:szCs w:val="24"/>
                        </w:rPr>
                        <w:t>-XXXX         Nom de fichier : corps inférieur-éclaté-</w:t>
                      </w:r>
                      <w:proofErr w:type="spellStart"/>
                      <w:r w:rsidRPr="00775CAA">
                        <w:rPr>
                          <w:rFonts w:ascii="Arial" w:hAnsi="Arial" w:cs="Arial"/>
                          <w:sz w:val="24"/>
                          <w:szCs w:val="24"/>
                        </w:rPr>
                        <w:t>XXXX.</w:t>
                      </w:r>
                      <w:r>
                        <w:rPr>
                          <w:rFonts w:ascii="Arial" w:hAnsi="Arial" w:cs="Arial"/>
                          <w:sz w:val="24"/>
                          <w:szCs w:val="24"/>
                        </w:rPr>
                        <w:t>sldasm</w:t>
                      </w:r>
                      <w:proofErr w:type="spellEnd"/>
                    </w:p>
                  </w:txbxContent>
                </v:textbox>
              </v:shape>
            </w:pict>
          </mc:Fallback>
        </mc:AlternateContent>
      </w:r>
    </w:p>
    <w:p w:rsidR="00E0066A" w:rsidRPr="00572FDD" w:rsidRDefault="00E0066A" w:rsidP="00E0066A">
      <w:pPr>
        <w:pStyle w:val="En-tte"/>
        <w:tabs>
          <w:tab w:val="clear" w:pos="4536"/>
          <w:tab w:val="clear" w:pos="9072"/>
          <w:tab w:val="left" w:pos="0"/>
        </w:tabs>
        <w:spacing w:line="360" w:lineRule="auto"/>
        <w:ind w:hanging="357"/>
        <w:rPr>
          <w:rFonts w:ascii="Arial" w:hAnsi="Arial" w:cs="Arial"/>
          <w:sz w:val="24"/>
          <w:szCs w:val="24"/>
        </w:rPr>
      </w:pPr>
    </w:p>
    <w:p w:rsidR="00E7285F" w:rsidRDefault="00E7285F" w:rsidP="00D00174">
      <w:pPr>
        <w:pStyle w:val="Paragraphedeliste"/>
        <w:ind w:left="1440"/>
        <w:rPr>
          <w:rFonts w:ascii="Arial" w:hAnsi="Arial" w:cs="Arial"/>
        </w:rPr>
      </w:pPr>
      <w:r>
        <w:rPr>
          <w:rFonts w:ascii="Arial" w:hAnsi="Arial" w:cs="Arial"/>
        </w:rPr>
        <w:br w:type="page"/>
      </w:r>
    </w:p>
    <w:p w:rsidR="00D00174" w:rsidRPr="00D00174" w:rsidRDefault="00D00174" w:rsidP="00D00174">
      <w:pPr>
        <w:pStyle w:val="Paragraphedeliste"/>
        <w:ind w:left="1440"/>
        <w:rPr>
          <w:rFonts w:ascii="Arial" w:hAnsi="Arial" w:cs="Arial"/>
        </w:rPr>
      </w:pPr>
    </w:p>
    <w:p w:rsidR="00E0066A" w:rsidRPr="00572FDD" w:rsidRDefault="00E0066A" w:rsidP="00572FDD">
      <w:pPr>
        <w:pStyle w:val="Paragraphedeliste"/>
        <w:numPr>
          <w:ilvl w:val="0"/>
          <w:numId w:val="31"/>
        </w:numPr>
        <w:rPr>
          <w:rFonts w:ascii="Arial" w:hAnsi="Arial" w:cs="Arial"/>
        </w:rPr>
      </w:pPr>
      <w:r w:rsidRPr="00572FDD">
        <w:rPr>
          <w:rFonts w:ascii="Arial" w:hAnsi="Arial" w:cs="Arial"/>
          <w:b/>
          <w:bCs/>
          <w:u w:val="single"/>
        </w:rPr>
        <w:t>Réaliser une mise en plan de l'éclaté précédent</w:t>
      </w:r>
      <w:r w:rsidRPr="00572FDD">
        <w:rPr>
          <w:rFonts w:ascii="Arial" w:hAnsi="Arial" w:cs="Arial"/>
          <w:b/>
          <w:bCs/>
        </w:rPr>
        <w:t xml:space="preserve"> :</w:t>
      </w:r>
    </w:p>
    <w:p w:rsidR="00E0066A" w:rsidRPr="00820D76" w:rsidRDefault="00E0066A" w:rsidP="00E0066A">
      <w:pPr>
        <w:pStyle w:val="En-tte"/>
        <w:tabs>
          <w:tab w:val="clear" w:pos="4536"/>
          <w:tab w:val="clear" w:pos="9072"/>
        </w:tabs>
        <w:ind w:left="851"/>
        <w:rPr>
          <w:rFonts w:ascii="Arial" w:hAnsi="Arial" w:cs="Arial"/>
        </w:rPr>
      </w:pPr>
    </w:p>
    <w:p w:rsidR="00E0066A" w:rsidRPr="00775CAA" w:rsidRDefault="005673E2" w:rsidP="00E0066A">
      <w:pPr>
        <w:pStyle w:val="En-tte"/>
        <w:tabs>
          <w:tab w:val="clear" w:pos="4536"/>
          <w:tab w:val="clear" w:pos="9072"/>
        </w:tabs>
        <w:ind w:left="851"/>
        <w:rPr>
          <w:rFonts w:ascii="Arial" w:hAnsi="Arial" w:cs="Arial"/>
          <w:sz w:val="24"/>
          <w:szCs w:val="24"/>
        </w:rPr>
      </w:pPr>
      <w:r>
        <w:rPr>
          <w:rStyle w:val="Policepardfaut1"/>
          <w:rFonts w:ascii="Arial" w:hAnsi="Arial" w:cs="Arial"/>
          <w:b/>
          <w:bCs/>
          <w:i/>
          <w:iCs/>
          <w:sz w:val="24"/>
          <w:szCs w:val="24"/>
          <w:u w:val="single"/>
        </w:rPr>
        <w:t>À</w:t>
      </w:r>
      <w:r w:rsidR="00E0066A" w:rsidRPr="00775CAA">
        <w:rPr>
          <w:rStyle w:val="Policepardfaut1"/>
          <w:rFonts w:ascii="Arial" w:hAnsi="Arial" w:cs="Arial"/>
          <w:b/>
          <w:bCs/>
          <w:i/>
          <w:iCs/>
          <w:sz w:val="24"/>
          <w:szCs w:val="24"/>
          <w:u w:val="single"/>
        </w:rPr>
        <w:t xml:space="preserve"> partir du fichier « Fond de plan vierge </w:t>
      </w:r>
      <w:proofErr w:type="spellStart"/>
      <w:r w:rsidR="00E0066A" w:rsidRPr="00775CAA">
        <w:rPr>
          <w:rStyle w:val="Policepardfaut1"/>
          <w:rFonts w:ascii="Arial" w:hAnsi="Arial" w:cs="Arial"/>
          <w:b/>
          <w:bCs/>
          <w:i/>
          <w:iCs/>
          <w:sz w:val="24"/>
          <w:szCs w:val="24"/>
          <w:u w:val="single"/>
        </w:rPr>
        <w:t>A</w:t>
      </w:r>
      <w:proofErr w:type="spellEnd"/>
      <w:r w:rsidR="00E0066A" w:rsidRPr="00775CAA">
        <w:rPr>
          <w:rStyle w:val="Policepardfaut1"/>
          <w:rFonts w:ascii="Arial" w:hAnsi="Arial" w:cs="Arial"/>
          <w:b/>
          <w:bCs/>
          <w:i/>
          <w:iCs/>
          <w:sz w:val="24"/>
          <w:szCs w:val="24"/>
          <w:u w:val="single"/>
        </w:rPr>
        <w:t>3H.slddr</w:t>
      </w:r>
      <w:r w:rsidR="007B1FB6">
        <w:rPr>
          <w:rStyle w:val="Policepardfaut1"/>
          <w:rFonts w:ascii="Arial" w:hAnsi="Arial" w:cs="Arial"/>
          <w:b/>
          <w:bCs/>
          <w:i/>
          <w:iCs/>
          <w:sz w:val="24"/>
          <w:szCs w:val="24"/>
          <w:u w:val="single"/>
        </w:rPr>
        <w:t>t</w:t>
      </w:r>
      <w:r w:rsidR="007A17B0">
        <w:rPr>
          <w:rStyle w:val="Policepardfaut1"/>
          <w:rFonts w:ascii="Arial" w:hAnsi="Arial" w:cs="Arial"/>
          <w:b/>
          <w:bCs/>
          <w:i/>
          <w:iCs/>
          <w:sz w:val="24"/>
          <w:szCs w:val="24"/>
          <w:u w:val="single"/>
        </w:rPr>
        <w:t xml:space="preserve"> </w:t>
      </w:r>
      <w:r w:rsidR="00E0066A" w:rsidRPr="00775CAA">
        <w:rPr>
          <w:rStyle w:val="Policepardfaut1"/>
          <w:rFonts w:ascii="Arial" w:hAnsi="Arial" w:cs="Arial"/>
          <w:b/>
          <w:bCs/>
          <w:i/>
          <w:iCs/>
          <w:sz w:val="24"/>
          <w:szCs w:val="24"/>
          <w:u w:val="single"/>
        </w:rPr>
        <w:t>»</w:t>
      </w:r>
      <w:r w:rsidR="00E0066A" w:rsidRPr="007A17B0">
        <w:rPr>
          <w:rStyle w:val="Policepardfaut1"/>
          <w:rFonts w:ascii="Arial" w:hAnsi="Arial" w:cs="Arial"/>
          <w:b/>
          <w:bCs/>
          <w:i/>
          <w:iCs/>
          <w:sz w:val="24"/>
          <w:szCs w:val="24"/>
        </w:rPr>
        <w:t> :</w:t>
      </w:r>
    </w:p>
    <w:p w:rsidR="00E0066A" w:rsidRPr="00775CAA" w:rsidRDefault="00E0066A" w:rsidP="00E0066A">
      <w:pPr>
        <w:pStyle w:val="En-tte"/>
        <w:tabs>
          <w:tab w:val="clear" w:pos="4536"/>
          <w:tab w:val="clear" w:pos="9072"/>
        </w:tabs>
        <w:ind w:left="851"/>
        <w:rPr>
          <w:rFonts w:ascii="Arial" w:hAnsi="Arial" w:cs="Arial"/>
          <w:sz w:val="24"/>
          <w:szCs w:val="24"/>
        </w:rPr>
      </w:pPr>
    </w:p>
    <w:p w:rsidR="00E0066A" w:rsidRPr="00775CAA" w:rsidRDefault="001A7DF7" w:rsidP="00E0066A">
      <w:pPr>
        <w:pStyle w:val="En-tte"/>
        <w:numPr>
          <w:ilvl w:val="0"/>
          <w:numId w:val="14"/>
        </w:numPr>
        <w:tabs>
          <w:tab w:val="clear" w:pos="4536"/>
          <w:tab w:val="clear" w:pos="9072"/>
          <w:tab w:val="left" w:pos="0"/>
        </w:tabs>
        <w:suppressAutoHyphens/>
        <w:ind w:left="2421"/>
        <w:rPr>
          <w:rFonts w:ascii="Arial" w:hAnsi="Arial" w:cs="Arial"/>
          <w:sz w:val="24"/>
          <w:szCs w:val="24"/>
        </w:rPr>
      </w:pPr>
      <w:r w:rsidRPr="00775CAA">
        <w:rPr>
          <w:rStyle w:val="Policepardfaut1"/>
          <w:rFonts w:ascii="Arial" w:hAnsi="Arial" w:cs="Arial"/>
          <w:b/>
          <w:bCs/>
          <w:i/>
          <w:iCs/>
          <w:sz w:val="24"/>
          <w:szCs w:val="24"/>
          <w:u w:val="single"/>
        </w:rPr>
        <w:t>Réaliser la mise en plan de l'éclaté du sous-ensemble corps inférieur</w:t>
      </w:r>
    </w:p>
    <w:p w:rsidR="00E0066A" w:rsidRPr="00820D76" w:rsidRDefault="00E0066A" w:rsidP="00E0066A">
      <w:pPr>
        <w:pStyle w:val="En-tte"/>
        <w:tabs>
          <w:tab w:val="clear" w:pos="4536"/>
          <w:tab w:val="clear" w:pos="9072"/>
          <w:tab w:val="left" w:pos="425"/>
        </w:tabs>
        <w:ind w:left="2421"/>
        <w:rPr>
          <w:rFonts w:ascii="Arial" w:hAnsi="Arial" w:cs="Arial"/>
        </w:rPr>
      </w:pPr>
    </w:p>
    <w:p w:rsidR="00E0066A" w:rsidRPr="00775CAA" w:rsidRDefault="00E0066A" w:rsidP="00E0066A">
      <w:pPr>
        <w:pStyle w:val="En-tte"/>
        <w:tabs>
          <w:tab w:val="clear" w:pos="4536"/>
          <w:tab w:val="clear" w:pos="9072"/>
        </w:tabs>
        <w:ind w:left="851"/>
        <w:rPr>
          <w:rFonts w:ascii="Arial" w:hAnsi="Arial" w:cs="Arial"/>
          <w:sz w:val="24"/>
          <w:szCs w:val="24"/>
          <w:shd w:val="clear" w:color="auto" w:fill="FFFF00"/>
        </w:rPr>
      </w:pPr>
      <w:r w:rsidRPr="00775CAA">
        <w:rPr>
          <w:rStyle w:val="Policepardfaut1"/>
          <w:rFonts w:ascii="Arial" w:hAnsi="Arial" w:cs="Arial"/>
          <w:b/>
          <w:bCs/>
          <w:i/>
          <w:iCs/>
          <w:sz w:val="24"/>
          <w:szCs w:val="24"/>
          <w:u w:val="single"/>
        </w:rPr>
        <w:t>Critères</w:t>
      </w:r>
      <w:r w:rsidRPr="00775CAA">
        <w:rPr>
          <w:rFonts w:ascii="Arial" w:hAnsi="Arial" w:cs="Arial"/>
          <w:sz w:val="24"/>
          <w:szCs w:val="24"/>
        </w:rPr>
        <w:t> :</w:t>
      </w:r>
    </w:p>
    <w:p w:rsidR="00E0066A" w:rsidRPr="00820D76" w:rsidRDefault="00E0066A" w:rsidP="00E0066A">
      <w:pPr>
        <w:pStyle w:val="En-tte"/>
        <w:tabs>
          <w:tab w:val="clear" w:pos="4536"/>
          <w:tab w:val="clear" w:pos="9072"/>
        </w:tabs>
        <w:ind w:left="851"/>
        <w:rPr>
          <w:rFonts w:ascii="Arial" w:hAnsi="Arial" w:cs="Arial"/>
          <w:shd w:val="clear" w:color="auto" w:fill="FFFF00"/>
        </w:rPr>
      </w:pPr>
    </w:p>
    <w:p w:rsidR="00CF2CD3" w:rsidRDefault="00E0066A" w:rsidP="00DE69B8">
      <w:pPr>
        <w:pStyle w:val="En-tte"/>
        <w:numPr>
          <w:ilvl w:val="0"/>
          <w:numId w:val="18"/>
        </w:numPr>
        <w:tabs>
          <w:tab w:val="clear" w:pos="4536"/>
          <w:tab w:val="clear" w:pos="9072"/>
          <w:tab w:val="left" w:pos="0"/>
        </w:tabs>
        <w:suppressAutoHyphens/>
        <w:spacing w:line="360" w:lineRule="auto"/>
        <w:rPr>
          <w:rFonts w:ascii="Arial" w:hAnsi="Arial" w:cs="Arial"/>
          <w:sz w:val="24"/>
          <w:szCs w:val="24"/>
        </w:rPr>
      </w:pPr>
      <w:r w:rsidRPr="00CF2CD3">
        <w:rPr>
          <w:rFonts w:ascii="Arial" w:hAnsi="Arial" w:cs="Arial"/>
          <w:sz w:val="24"/>
          <w:szCs w:val="24"/>
        </w:rPr>
        <w:t>Les éclatés doivent permettre l’identification des différentes pièces pour l</w:t>
      </w:r>
      <w:r w:rsidR="00CF2CD3" w:rsidRPr="00CF2CD3">
        <w:rPr>
          <w:rFonts w:ascii="Arial" w:hAnsi="Arial" w:cs="Arial"/>
          <w:sz w:val="24"/>
          <w:szCs w:val="24"/>
        </w:rPr>
        <w:t>a maintenance</w:t>
      </w:r>
    </w:p>
    <w:p w:rsidR="00CF2CD3" w:rsidRPr="00775CAA" w:rsidRDefault="00CF2CD3" w:rsidP="00CF2CD3">
      <w:pPr>
        <w:pStyle w:val="En-tte"/>
        <w:numPr>
          <w:ilvl w:val="0"/>
          <w:numId w:val="18"/>
        </w:numPr>
        <w:tabs>
          <w:tab w:val="clear" w:pos="4536"/>
          <w:tab w:val="clear" w:pos="9072"/>
          <w:tab w:val="left" w:pos="0"/>
        </w:tabs>
        <w:suppressAutoHyphens/>
        <w:spacing w:line="360" w:lineRule="auto"/>
        <w:rPr>
          <w:rFonts w:ascii="Arial" w:hAnsi="Arial" w:cs="Arial"/>
          <w:sz w:val="24"/>
          <w:szCs w:val="24"/>
        </w:rPr>
      </w:pPr>
      <w:r w:rsidRPr="00775CAA">
        <w:rPr>
          <w:rFonts w:ascii="Arial" w:hAnsi="Arial" w:cs="Arial"/>
          <w:sz w:val="24"/>
          <w:szCs w:val="24"/>
        </w:rPr>
        <w:t>Le modèle sera en image filaire.</w:t>
      </w:r>
    </w:p>
    <w:p w:rsidR="00E0066A" w:rsidRPr="00775CAA" w:rsidRDefault="00E0066A" w:rsidP="00DE69B8">
      <w:pPr>
        <w:pStyle w:val="En-tte"/>
        <w:numPr>
          <w:ilvl w:val="0"/>
          <w:numId w:val="18"/>
        </w:numPr>
        <w:tabs>
          <w:tab w:val="clear" w:pos="4536"/>
          <w:tab w:val="clear" w:pos="9072"/>
          <w:tab w:val="left" w:pos="0"/>
        </w:tabs>
        <w:suppressAutoHyphens/>
        <w:spacing w:line="360" w:lineRule="auto"/>
        <w:rPr>
          <w:rFonts w:ascii="Arial" w:hAnsi="Arial" w:cs="Arial"/>
          <w:sz w:val="24"/>
          <w:szCs w:val="24"/>
        </w:rPr>
      </w:pPr>
      <w:r w:rsidRPr="00775CAA">
        <w:rPr>
          <w:rFonts w:ascii="Arial" w:hAnsi="Arial" w:cs="Arial"/>
          <w:sz w:val="24"/>
          <w:szCs w:val="24"/>
        </w:rPr>
        <w:t>Supprimer les lignes cachées.</w:t>
      </w:r>
    </w:p>
    <w:p w:rsidR="00B02359" w:rsidRDefault="00B02359" w:rsidP="00B02359">
      <w:pPr>
        <w:pStyle w:val="En-tte"/>
        <w:numPr>
          <w:ilvl w:val="0"/>
          <w:numId w:val="18"/>
        </w:numPr>
        <w:tabs>
          <w:tab w:val="clear" w:pos="4536"/>
          <w:tab w:val="clear" w:pos="9072"/>
          <w:tab w:val="left" w:pos="0"/>
        </w:tabs>
        <w:suppressAutoHyphens/>
        <w:spacing w:line="360" w:lineRule="auto"/>
        <w:rPr>
          <w:rFonts w:ascii="Arial" w:hAnsi="Arial" w:cs="Arial"/>
          <w:sz w:val="24"/>
          <w:szCs w:val="24"/>
        </w:rPr>
      </w:pPr>
      <w:r>
        <w:rPr>
          <w:rFonts w:ascii="Arial" w:hAnsi="Arial" w:cs="Arial"/>
          <w:sz w:val="24"/>
          <w:szCs w:val="24"/>
        </w:rPr>
        <w:t>Format A3 H (fond de plan fourni dans le dossier U32-</w:t>
      </w:r>
      <w:r w:rsidR="005B13FE">
        <w:rPr>
          <w:rFonts w:ascii="Arial" w:hAnsi="Arial" w:cs="Arial"/>
          <w:sz w:val="24"/>
          <w:szCs w:val="24"/>
        </w:rPr>
        <w:t>2020</w:t>
      </w:r>
      <w:r>
        <w:rPr>
          <w:rFonts w:ascii="Arial" w:hAnsi="Arial" w:cs="Arial"/>
          <w:sz w:val="24"/>
          <w:szCs w:val="24"/>
        </w:rPr>
        <w:t>)</w:t>
      </w:r>
    </w:p>
    <w:p w:rsidR="00E0066A" w:rsidRPr="00775CAA" w:rsidRDefault="00CF2CD3" w:rsidP="00DE69B8">
      <w:pPr>
        <w:pStyle w:val="En-tte"/>
        <w:numPr>
          <w:ilvl w:val="0"/>
          <w:numId w:val="18"/>
        </w:numPr>
        <w:tabs>
          <w:tab w:val="clear" w:pos="4536"/>
          <w:tab w:val="clear" w:pos="9072"/>
          <w:tab w:val="left" w:pos="-1"/>
        </w:tabs>
        <w:spacing w:line="360" w:lineRule="auto"/>
        <w:rPr>
          <w:rFonts w:ascii="Arial" w:hAnsi="Arial" w:cs="Arial"/>
          <w:sz w:val="24"/>
          <w:szCs w:val="24"/>
        </w:rPr>
      </w:pPr>
      <w:r>
        <w:rPr>
          <w:rFonts w:ascii="Arial" w:hAnsi="Arial" w:cs="Arial"/>
          <w:sz w:val="24"/>
          <w:szCs w:val="24"/>
        </w:rPr>
        <w:t>Insérer une nomenc</w:t>
      </w:r>
      <w:r w:rsidR="00E0066A" w:rsidRPr="00775CAA">
        <w:rPr>
          <w:rFonts w:ascii="Arial" w:hAnsi="Arial" w:cs="Arial"/>
          <w:sz w:val="24"/>
          <w:szCs w:val="24"/>
        </w:rPr>
        <w:t>l</w:t>
      </w:r>
      <w:r>
        <w:rPr>
          <w:rFonts w:ascii="Arial" w:hAnsi="Arial" w:cs="Arial"/>
          <w:sz w:val="24"/>
          <w:szCs w:val="24"/>
        </w:rPr>
        <w:t>ature</w:t>
      </w:r>
      <w:r w:rsidR="00E7285F">
        <w:rPr>
          <w:rFonts w:ascii="Arial" w:hAnsi="Arial" w:cs="Arial"/>
          <w:sz w:val="24"/>
          <w:szCs w:val="24"/>
        </w:rPr>
        <w:t xml:space="preserve"> et les repères</w:t>
      </w:r>
      <w:r>
        <w:rPr>
          <w:rFonts w:ascii="Arial" w:hAnsi="Arial" w:cs="Arial"/>
          <w:sz w:val="24"/>
          <w:szCs w:val="24"/>
        </w:rPr>
        <w:t xml:space="preserve"> de toutes les pièces</w:t>
      </w:r>
      <w:r w:rsidR="00E7285F">
        <w:rPr>
          <w:rFonts w:ascii="Arial" w:hAnsi="Arial" w:cs="Arial"/>
          <w:sz w:val="24"/>
          <w:szCs w:val="24"/>
        </w:rPr>
        <w:t xml:space="preserve"> </w:t>
      </w:r>
      <w:r>
        <w:rPr>
          <w:rFonts w:ascii="Arial" w:hAnsi="Arial" w:cs="Arial"/>
          <w:sz w:val="24"/>
          <w:szCs w:val="24"/>
        </w:rPr>
        <w:t>(le</w:t>
      </w:r>
      <w:r w:rsidR="00E0066A" w:rsidRPr="00775CAA">
        <w:rPr>
          <w:rFonts w:ascii="Arial" w:hAnsi="Arial" w:cs="Arial"/>
          <w:sz w:val="24"/>
          <w:szCs w:val="24"/>
        </w:rPr>
        <w:t xml:space="preserve"> repérage de la première pièce commencera par le repère </w:t>
      </w:r>
      <w:r w:rsidR="00E0066A" w:rsidRPr="00775CAA">
        <w:rPr>
          <w:rFonts w:ascii="Arial" w:hAnsi="Arial" w:cs="Arial"/>
          <w:b/>
          <w:bCs/>
          <w:sz w:val="24"/>
          <w:szCs w:val="24"/>
        </w:rPr>
        <w:t>201</w:t>
      </w:r>
      <w:r>
        <w:rPr>
          <w:rFonts w:ascii="Arial" w:hAnsi="Arial" w:cs="Arial"/>
          <w:b/>
          <w:bCs/>
          <w:sz w:val="24"/>
          <w:szCs w:val="24"/>
        </w:rPr>
        <w:t>)</w:t>
      </w:r>
      <w:r w:rsidR="00E0066A" w:rsidRPr="00775CAA">
        <w:rPr>
          <w:rFonts w:ascii="Arial" w:hAnsi="Arial" w:cs="Arial"/>
          <w:sz w:val="24"/>
          <w:szCs w:val="24"/>
        </w:rPr>
        <w:t>.</w:t>
      </w:r>
    </w:p>
    <w:p w:rsidR="00E0066A" w:rsidRPr="00820D76" w:rsidRDefault="00E0066A" w:rsidP="00E0066A">
      <w:pPr>
        <w:pStyle w:val="En-tte"/>
        <w:tabs>
          <w:tab w:val="clear" w:pos="4536"/>
          <w:tab w:val="clear" w:pos="9072"/>
          <w:tab w:val="left" w:pos="-1"/>
        </w:tabs>
        <w:spacing w:line="360" w:lineRule="auto"/>
        <w:ind w:left="2988"/>
        <w:rPr>
          <w:rFonts w:ascii="Arial" w:hAnsi="Arial" w:cs="Arial"/>
        </w:rPr>
      </w:pPr>
    </w:p>
    <w:p w:rsidR="00E0066A" w:rsidRPr="00820D76" w:rsidRDefault="00E0066A" w:rsidP="00E0066A">
      <w:pPr>
        <w:pStyle w:val="En-tte"/>
        <w:tabs>
          <w:tab w:val="clear" w:pos="4536"/>
          <w:tab w:val="clear" w:pos="9072"/>
        </w:tabs>
        <w:ind w:left="1560"/>
        <w:rPr>
          <w:rFonts w:ascii="Arial" w:hAnsi="Arial" w:cs="Arial"/>
        </w:rPr>
      </w:pPr>
    </w:p>
    <w:p w:rsidR="00E0066A" w:rsidRPr="00820D76" w:rsidRDefault="00757584" w:rsidP="00E0066A">
      <w:pPr>
        <w:pStyle w:val="En-tte"/>
        <w:tabs>
          <w:tab w:val="clear" w:pos="4536"/>
          <w:tab w:val="clear" w:pos="9072"/>
        </w:tabs>
        <w:ind w:left="1560"/>
        <w:rPr>
          <w:rFonts w:ascii="Arial" w:hAnsi="Arial" w:cs="Arial"/>
        </w:rPr>
      </w:pPr>
      <w:r>
        <w:rPr>
          <w:rFonts w:ascii="Arial" w:hAnsi="Arial" w:cs="Arial"/>
          <w:noProof/>
        </w:rPr>
        <mc:AlternateContent>
          <mc:Choice Requires="wps">
            <w:drawing>
              <wp:anchor distT="0" distB="0" distL="0" distR="0" simplePos="0" relativeHeight="251664384" behindDoc="0" locked="0" layoutInCell="1" allowOverlap="1">
                <wp:simplePos x="0" y="0"/>
                <wp:positionH relativeFrom="column">
                  <wp:posOffset>274320</wp:posOffset>
                </wp:positionH>
                <wp:positionV relativeFrom="paragraph">
                  <wp:posOffset>-205105</wp:posOffset>
                </wp:positionV>
                <wp:extent cx="6470650" cy="422275"/>
                <wp:effectExtent l="39370" t="41275" r="5080" b="12700"/>
                <wp:wrapNone/>
                <wp:docPr id="10" name="Text Box 6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0650" cy="422275"/>
                        </a:xfrm>
                        <a:prstGeom prst="rect">
                          <a:avLst/>
                        </a:prstGeom>
                        <a:solidFill>
                          <a:srgbClr val="FFFFFF"/>
                        </a:solidFill>
                        <a:ln w="9525">
                          <a:solidFill>
                            <a:srgbClr val="000000"/>
                          </a:solidFill>
                          <a:miter lim="800000"/>
                          <a:headEnd/>
                          <a:tailEnd/>
                        </a:ln>
                        <a:effectLst>
                          <a:outerShdw dist="53882" dir="13500000" algn="ctr" rotWithShape="0">
                            <a:srgbClr val="808080"/>
                          </a:outerShdw>
                        </a:effectLst>
                      </wps:spPr>
                      <wps:txbx>
                        <w:txbxContent>
                          <w:p w:rsidR="00034E5D" w:rsidRPr="00775CAA" w:rsidRDefault="00034E5D" w:rsidP="00E0066A">
                            <w:pPr>
                              <w:pStyle w:val="Titre5"/>
                              <w:numPr>
                                <w:ilvl w:val="4"/>
                                <w:numId w:val="7"/>
                              </w:numPr>
                              <w:tabs>
                                <w:tab w:val="left" w:pos="4500"/>
                              </w:tabs>
                              <w:suppressAutoHyphens/>
                              <w:rPr>
                                <w:rFonts w:ascii="Arial" w:hAnsi="Arial" w:cs="Arial"/>
                                <w:sz w:val="24"/>
                                <w:szCs w:val="24"/>
                              </w:rPr>
                            </w:pPr>
                            <w:r w:rsidRPr="00775CAA">
                              <w:rPr>
                                <w:rFonts w:ascii="Arial" w:hAnsi="Arial" w:cs="Arial"/>
                                <w:sz w:val="24"/>
                                <w:szCs w:val="24"/>
                              </w:rPr>
                              <w:t>Enregistrer dans U32-</w:t>
                            </w:r>
                            <w:r w:rsidR="005B13FE">
                              <w:rPr>
                                <w:rFonts w:ascii="Arial" w:hAnsi="Arial" w:cs="Arial"/>
                                <w:sz w:val="24"/>
                                <w:szCs w:val="24"/>
                              </w:rPr>
                              <w:t>2020</w:t>
                            </w:r>
                            <w:r w:rsidRPr="00775CAA">
                              <w:rPr>
                                <w:rFonts w:ascii="Arial" w:hAnsi="Arial" w:cs="Arial"/>
                                <w:sz w:val="24"/>
                                <w:szCs w:val="24"/>
                              </w:rPr>
                              <w:t>-XXXX     Nom de fichier : corps inférieur-éclaté-</w:t>
                            </w:r>
                            <w:proofErr w:type="spellStart"/>
                            <w:r w:rsidRPr="00775CAA">
                              <w:rPr>
                                <w:rFonts w:ascii="Arial" w:hAnsi="Arial" w:cs="Arial"/>
                                <w:sz w:val="24"/>
                                <w:szCs w:val="24"/>
                              </w:rPr>
                              <w:t>XXXX.slddrw</w:t>
                            </w:r>
                            <w:proofErr w:type="spellEnd"/>
                          </w:p>
                        </w:txbxContent>
                      </wps:txbx>
                      <wps:bodyPr rot="0" vert="horz" wrap="square" lIns="0" tIns="10795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shape id="Text Box 657" o:spid="_x0000_s1029" type="#_x0000_t202" style="position:absolute;left:0;text-align:left;margin-left:21.6pt;margin-top:-16.15pt;width:509.5pt;height:33.25pt;z-index:25166438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">
                <v:shadow on="t" offset="-3pt,-3pt"/>
                <v:textbox inset="0,8.5pt,0,0">
                  <w:txbxContent>
                    <w:p w:rsidR="00034E5D" w:rsidRPr="00775CAA" w:rsidRDefault="00034E5D" w:rsidP="00E0066A">
                      <w:pPr>
                        <w:pStyle w:val="Titre5"/>
                        <w:numPr>
                          <w:ilvl w:val="4"/>
                          <w:numId w:val="7"/>
                        </w:numPr>
                        <w:tabs>
                          <w:tab w:val="left" w:pos="4500"/>
                        </w:tabs>
                        <w:suppressAutoHyphens/>
                        <w:rPr>
                          <w:rFonts w:ascii="Arial" w:hAnsi="Arial" w:cs="Arial"/>
                          <w:sz w:val="24"/>
                          <w:szCs w:val="24"/>
                        </w:rPr>
                      </w:pPr>
                      <w:r w:rsidRPr="00775CAA">
                        <w:rPr>
                          <w:rFonts w:ascii="Arial" w:hAnsi="Arial" w:cs="Arial"/>
                          <w:sz w:val="24"/>
                          <w:szCs w:val="24"/>
                        </w:rPr>
                        <w:t>Enregistrer dans U32-</w:t>
                      </w:r>
                      <w:r w:rsidR="005B13FE">
                        <w:rPr>
                          <w:rFonts w:ascii="Arial" w:hAnsi="Arial" w:cs="Arial"/>
                          <w:sz w:val="24"/>
                          <w:szCs w:val="24"/>
                        </w:rPr>
                        <w:t>2020</w:t>
                      </w:r>
                      <w:r w:rsidRPr="00775CAA">
                        <w:rPr>
                          <w:rFonts w:ascii="Arial" w:hAnsi="Arial" w:cs="Arial"/>
                          <w:sz w:val="24"/>
                          <w:szCs w:val="24"/>
                        </w:rPr>
                        <w:t>-XXXX     Nom de fichier : corps inférieur-éclaté-</w:t>
                      </w:r>
                      <w:proofErr w:type="spellStart"/>
                      <w:r w:rsidRPr="00775CAA">
                        <w:rPr>
                          <w:rFonts w:ascii="Arial" w:hAnsi="Arial" w:cs="Arial"/>
                          <w:sz w:val="24"/>
                          <w:szCs w:val="24"/>
                        </w:rPr>
                        <w:t>XXXX.slddrw</w:t>
                      </w:r>
                      <w:proofErr w:type="spellEnd"/>
                    </w:p>
                  </w:txbxContent>
                </v:textbox>
              </v:shape>
            </w:pict>
          </mc:Fallback>
        </mc:AlternateContent>
      </w:r>
    </w:p>
    <w:p w:rsidR="00E0066A" w:rsidRPr="00820D76" w:rsidRDefault="00E0066A" w:rsidP="00E0066A">
      <w:pPr>
        <w:pStyle w:val="En-tte"/>
        <w:tabs>
          <w:tab w:val="clear" w:pos="4536"/>
          <w:tab w:val="clear" w:pos="9072"/>
        </w:tabs>
        <w:ind w:left="1134"/>
        <w:rPr>
          <w:rFonts w:ascii="Arial" w:hAnsi="Arial" w:cs="Arial"/>
        </w:rPr>
      </w:pPr>
    </w:p>
    <w:p w:rsidR="00E0066A" w:rsidRPr="00820D76" w:rsidRDefault="00E0066A" w:rsidP="00E0066A">
      <w:pPr>
        <w:pStyle w:val="En-tte"/>
        <w:tabs>
          <w:tab w:val="clear" w:pos="4536"/>
          <w:tab w:val="clear" w:pos="9072"/>
        </w:tabs>
        <w:ind w:left="1134"/>
        <w:rPr>
          <w:rFonts w:ascii="Arial" w:hAnsi="Arial" w:cs="Arial"/>
        </w:rPr>
      </w:pPr>
    </w:p>
    <w:p w:rsidR="00E0066A" w:rsidRPr="00820D76" w:rsidRDefault="00E0066A" w:rsidP="00E0066A">
      <w:pPr>
        <w:pStyle w:val="En-tte"/>
        <w:tabs>
          <w:tab w:val="clear" w:pos="4536"/>
          <w:tab w:val="clear" w:pos="9072"/>
          <w:tab w:val="left" w:pos="1559"/>
        </w:tabs>
        <w:rPr>
          <w:rFonts w:ascii="Arial" w:hAnsi="Arial" w:cs="Arial"/>
        </w:rPr>
      </w:pPr>
    </w:p>
    <w:p w:rsidR="00E0066A" w:rsidRPr="00820D76" w:rsidRDefault="00E0066A" w:rsidP="00E0066A">
      <w:pPr>
        <w:rPr>
          <w:rFonts w:ascii="Arial" w:hAnsi="Arial" w:cs="Arial"/>
        </w:rPr>
      </w:pPr>
    </w:p>
    <w:p w:rsidR="00034E5D" w:rsidRPr="001C7FF6" w:rsidRDefault="00034E5D" w:rsidP="00034E5D">
      <w:pPr>
        <w:pStyle w:val="Titre2"/>
        <w:numPr>
          <w:ilvl w:val="1"/>
          <w:numId w:val="7"/>
        </w:numPr>
        <w:suppressAutoHyphens/>
        <w:jc w:val="both"/>
        <w:rPr>
          <w:rFonts w:ascii="Arial" w:hAnsi="Arial" w:cs="Arial"/>
          <w:b/>
          <w:smallCaps/>
          <w:szCs w:val="24"/>
        </w:rPr>
      </w:pPr>
      <w:proofErr w:type="spellStart"/>
      <w:r w:rsidRPr="001C7FF6">
        <w:rPr>
          <w:rStyle w:val="Policepardfaut1"/>
          <w:rFonts w:ascii="Arial" w:hAnsi="Arial" w:cs="Arial"/>
          <w:b/>
          <w:smallCaps/>
          <w:szCs w:val="24"/>
          <w:u w:val="single"/>
        </w:rPr>
        <w:t>T</w:t>
      </w:r>
      <w:r w:rsidR="005673E2" w:rsidRPr="005673E2">
        <w:rPr>
          <w:rStyle w:val="Policepardfaut1"/>
          <w:rFonts w:ascii="Arial" w:hAnsi="Arial" w:cs="Arial"/>
          <w:b/>
          <w:smallCaps/>
          <w:sz w:val="20"/>
          <w:szCs w:val="24"/>
          <w:u w:val="single"/>
        </w:rPr>
        <w:t>Â</w:t>
      </w:r>
      <w:r w:rsidRPr="001C7FF6">
        <w:rPr>
          <w:rStyle w:val="Policepardfaut1"/>
          <w:rFonts w:ascii="Arial" w:hAnsi="Arial" w:cs="Arial"/>
          <w:b/>
          <w:smallCaps/>
          <w:szCs w:val="24"/>
          <w:u w:val="single"/>
        </w:rPr>
        <w:t>che</w:t>
      </w:r>
      <w:proofErr w:type="spellEnd"/>
      <w:r w:rsidRPr="001C7FF6">
        <w:rPr>
          <w:rStyle w:val="Policepardfaut1"/>
          <w:rFonts w:ascii="Arial" w:hAnsi="Arial" w:cs="Arial"/>
          <w:b/>
          <w:smallCaps/>
          <w:szCs w:val="24"/>
          <w:u w:val="single"/>
        </w:rPr>
        <w:t xml:space="preserve"> 3</w:t>
      </w:r>
      <w:r w:rsidRPr="001C7FF6">
        <w:rPr>
          <w:rStyle w:val="Policepardfaut1"/>
          <w:rFonts w:ascii="Arial" w:hAnsi="Arial" w:cs="Arial"/>
          <w:b/>
          <w:smallCaps/>
          <w:szCs w:val="24"/>
        </w:rPr>
        <w:t xml:space="preserve"> : </w:t>
      </w:r>
      <w:r w:rsidR="001C7FF6">
        <w:rPr>
          <w:rStyle w:val="Policepardfaut1"/>
          <w:rFonts w:ascii="Arial" w:hAnsi="Arial" w:cs="Arial"/>
          <w:b/>
          <w:smallCaps/>
          <w:szCs w:val="24"/>
        </w:rPr>
        <w:t>NOTICE D’UTILISATION</w:t>
      </w:r>
    </w:p>
    <w:p w:rsidR="00E0066A" w:rsidRPr="00775CAA" w:rsidRDefault="00E0066A" w:rsidP="00E0066A">
      <w:pPr>
        <w:pStyle w:val="LO-Normal"/>
        <w:rPr>
          <w:rFonts w:ascii="Arial" w:hAnsi="Arial" w:cs="Arial"/>
        </w:rPr>
      </w:pPr>
    </w:p>
    <w:p w:rsidR="00820D76" w:rsidRPr="00572FDD" w:rsidRDefault="00820D76" w:rsidP="00572FDD">
      <w:pPr>
        <w:pStyle w:val="Titre2"/>
        <w:keepNext w:val="0"/>
        <w:numPr>
          <w:ilvl w:val="0"/>
          <w:numId w:val="32"/>
        </w:numPr>
        <w:rPr>
          <w:rFonts w:ascii="Arial" w:hAnsi="Arial" w:cs="Arial"/>
          <w:b/>
          <w:szCs w:val="24"/>
          <w:u w:val="single"/>
        </w:rPr>
      </w:pPr>
      <w:r w:rsidRPr="00572FDD">
        <w:rPr>
          <w:rFonts w:ascii="Arial" w:hAnsi="Arial" w:cs="Arial"/>
          <w:b/>
          <w:szCs w:val="24"/>
          <w:u w:val="single"/>
        </w:rPr>
        <w:t xml:space="preserve">Réaliser la notice d’utilisation du </w:t>
      </w:r>
      <w:proofErr w:type="spellStart"/>
      <w:r w:rsidRPr="00572FDD">
        <w:rPr>
          <w:rFonts w:ascii="Arial" w:hAnsi="Arial" w:cs="Arial"/>
          <w:b/>
          <w:szCs w:val="24"/>
          <w:u w:val="single"/>
        </w:rPr>
        <w:t>décortiqueur</w:t>
      </w:r>
      <w:proofErr w:type="spellEnd"/>
      <w:r w:rsidRPr="00572FDD">
        <w:rPr>
          <w:rFonts w:ascii="Arial" w:hAnsi="Arial" w:cs="Arial"/>
          <w:b/>
          <w:szCs w:val="24"/>
          <w:u w:val="single"/>
        </w:rPr>
        <w:t xml:space="preserve"> </w:t>
      </w:r>
      <w:r w:rsidR="005B13FE">
        <w:rPr>
          <w:rFonts w:ascii="Arial" w:hAnsi="Arial" w:cs="Arial"/>
          <w:b/>
          <w:szCs w:val="24"/>
          <w:u w:val="single"/>
        </w:rPr>
        <w:t>de riz</w:t>
      </w:r>
    </w:p>
    <w:p w:rsidR="00820D76" w:rsidRDefault="00820D76" w:rsidP="00AF1F5E">
      <w:pPr>
        <w:pStyle w:val="NormalWeb"/>
        <w:ind w:left="658"/>
        <w:rPr>
          <w:rFonts w:ascii="Arial" w:hAnsi="Arial" w:cs="Arial"/>
        </w:rPr>
      </w:pPr>
      <w:r w:rsidRPr="00820D76">
        <w:rPr>
          <w:rFonts w:ascii="Arial" w:hAnsi="Arial" w:cs="Arial"/>
        </w:rPr>
        <w:t xml:space="preserve">La société </w:t>
      </w:r>
      <w:proofErr w:type="spellStart"/>
      <w:r w:rsidRPr="00820D76">
        <w:rPr>
          <w:rFonts w:ascii="Arial" w:hAnsi="Arial" w:cs="Arial"/>
        </w:rPr>
        <w:t>Codéart</w:t>
      </w:r>
      <w:proofErr w:type="spellEnd"/>
      <w:r w:rsidRPr="00820D76">
        <w:rPr>
          <w:rFonts w:ascii="Arial" w:hAnsi="Arial" w:cs="Arial"/>
        </w:rPr>
        <w:t xml:space="preserve"> souhaite fournir aux utilisateurs du </w:t>
      </w:r>
      <w:proofErr w:type="spellStart"/>
      <w:r w:rsidRPr="00820D76">
        <w:rPr>
          <w:rFonts w:ascii="Arial" w:hAnsi="Arial" w:cs="Arial"/>
        </w:rPr>
        <w:t>décortiqueur</w:t>
      </w:r>
      <w:proofErr w:type="spellEnd"/>
      <w:r w:rsidRPr="00820D76">
        <w:rPr>
          <w:rFonts w:ascii="Arial" w:hAnsi="Arial" w:cs="Arial"/>
        </w:rPr>
        <w:t xml:space="preserve"> </w:t>
      </w:r>
      <w:r w:rsidR="005B13FE">
        <w:rPr>
          <w:rFonts w:ascii="Arial" w:hAnsi="Arial" w:cs="Arial"/>
        </w:rPr>
        <w:t>de riz</w:t>
      </w:r>
      <w:r w:rsidR="00E7285F">
        <w:rPr>
          <w:rFonts w:ascii="Arial" w:hAnsi="Arial" w:cs="Arial"/>
        </w:rPr>
        <w:t>,</w:t>
      </w:r>
      <w:r w:rsidRPr="00820D76">
        <w:rPr>
          <w:rFonts w:ascii="Arial" w:hAnsi="Arial" w:cs="Arial"/>
        </w:rPr>
        <w:t xml:space="preserve"> une notice d’utilisation. Compte tenu de la grande variété géographique des lieux d’utilisation de cette machine, la notice d’utilisation se doit d’être compréhensible quelle que soit la langue ou le niveau d’éducation de la personne amenée à utiliser le </w:t>
      </w:r>
      <w:proofErr w:type="spellStart"/>
      <w:r w:rsidRPr="00820D76">
        <w:rPr>
          <w:rFonts w:ascii="Arial" w:hAnsi="Arial" w:cs="Arial"/>
        </w:rPr>
        <w:t>décortiqueur</w:t>
      </w:r>
      <w:proofErr w:type="spellEnd"/>
      <w:r w:rsidRPr="00820D76">
        <w:rPr>
          <w:rFonts w:ascii="Arial" w:hAnsi="Arial" w:cs="Arial"/>
        </w:rPr>
        <w:t xml:space="preserve">. Pour </w:t>
      </w:r>
      <w:r w:rsidR="001A7DF7">
        <w:rPr>
          <w:rFonts w:ascii="Arial" w:hAnsi="Arial" w:cs="Arial"/>
        </w:rPr>
        <w:t>c</w:t>
      </w:r>
      <w:r w:rsidRPr="00820D76">
        <w:rPr>
          <w:rFonts w:ascii="Arial" w:hAnsi="Arial" w:cs="Arial"/>
        </w:rPr>
        <w:t>e faire</w:t>
      </w:r>
      <w:r w:rsidR="001A7DF7">
        <w:rPr>
          <w:rFonts w:ascii="Arial" w:hAnsi="Arial" w:cs="Arial"/>
        </w:rPr>
        <w:t>,</w:t>
      </w:r>
      <w:r w:rsidRPr="00820D76">
        <w:rPr>
          <w:rFonts w:ascii="Arial" w:hAnsi="Arial" w:cs="Arial"/>
        </w:rPr>
        <w:t xml:space="preserve"> elle devra être constituée d’images explicites permettant la mise en œuvre du </w:t>
      </w:r>
      <w:proofErr w:type="spellStart"/>
      <w:r w:rsidRPr="00820D76">
        <w:rPr>
          <w:rFonts w:ascii="Arial" w:hAnsi="Arial" w:cs="Arial"/>
        </w:rPr>
        <w:t>décortiqueur</w:t>
      </w:r>
      <w:proofErr w:type="spellEnd"/>
      <w:r w:rsidRPr="00820D76">
        <w:rPr>
          <w:rFonts w:ascii="Arial" w:hAnsi="Arial" w:cs="Arial"/>
        </w:rPr>
        <w:t xml:space="preserve"> par tous.</w:t>
      </w:r>
    </w:p>
    <w:p w:rsidR="00AF1F5E" w:rsidRDefault="00AF1F5E" w:rsidP="00AF1F5E">
      <w:pPr>
        <w:pStyle w:val="Titre5"/>
        <w:spacing w:line="360" w:lineRule="auto"/>
        <w:ind w:left="658"/>
        <w:jc w:val="left"/>
        <w:rPr>
          <w:rFonts w:ascii="Arial" w:hAnsi="Arial" w:cs="Arial"/>
          <w:b w:val="0"/>
          <w:sz w:val="24"/>
          <w:szCs w:val="24"/>
        </w:rPr>
      </w:pPr>
    </w:p>
    <w:p w:rsidR="00AF1F5E" w:rsidRPr="00820D76" w:rsidRDefault="00AF1F5E" w:rsidP="00AF1F5E">
      <w:pPr>
        <w:pStyle w:val="Titre5"/>
        <w:spacing w:line="360" w:lineRule="auto"/>
        <w:ind w:left="658"/>
        <w:jc w:val="left"/>
        <w:rPr>
          <w:rFonts w:ascii="Arial" w:hAnsi="Arial" w:cs="Arial"/>
          <w:sz w:val="24"/>
          <w:szCs w:val="24"/>
        </w:rPr>
      </w:pPr>
      <w:proofErr w:type="spellStart"/>
      <w:r>
        <w:rPr>
          <w:rFonts w:ascii="Arial" w:hAnsi="Arial" w:cs="Arial"/>
          <w:b w:val="0"/>
          <w:sz w:val="24"/>
          <w:szCs w:val="24"/>
        </w:rPr>
        <w:t>A</w:t>
      </w:r>
      <w:proofErr w:type="spellEnd"/>
      <w:r>
        <w:rPr>
          <w:rFonts w:ascii="Arial" w:hAnsi="Arial" w:cs="Arial"/>
          <w:b w:val="0"/>
          <w:sz w:val="24"/>
          <w:szCs w:val="24"/>
        </w:rPr>
        <w:t xml:space="preserve"> partir du fichier </w:t>
      </w:r>
      <w:proofErr w:type="spellStart"/>
      <w:r w:rsidRPr="00820D76">
        <w:rPr>
          <w:rStyle w:val="Policepardfaut1"/>
          <w:rFonts w:ascii="Arial" w:hAnsi="Arial" w:cs="Arial"/>
          <w:bCs/>
          <w:i/>
          <w:iCs/>
          <w:sz w:val="24"/>
          <w:szCs w:val="24"/>
        </w:rPr>
        <w:t>Décortiqueur.sldasm</w:t>
      </w:r>
      <w:proofErr w:type="spellEnd"/>
      <w:r>
        <w:rPr>
          <w:rFonts w:ascii="Arial" w:hAnsi="Arial" w:cs="Arial"/>
          <w:b w:val="0"/>
          <w:bCs/>
          <w:sz w:val="24"/>
          <w:szCs w:val="24"/>
        </w:rPr>
        <w:t> :</w:t>
      </w:r>
    </w:p>
    <w:p w:rsidR="00AF1F5E" w:rsidRPr="00AF1F5E" w:rsidRDefault="00AF1F5E" w:rsidP="00CB62A1">
      <w:pPr>
        <w:pStyle w:val="NormalWeb"/>
        <w:numPr>
          <w:ilvl w:val="0"/>
          <w:numId w:val="29"/>
        </w:numPr>
        <w:spacing w:line="360" w:lineRule="auto"/>
        <w:ind w:left="2211" w:hanging="357"/>
        <w:rPr>
          <w:rFonts w:ascii="Arial" w:hAnsi="Arial" w:cs="Arial"/>
        </w:rPr>
      </w:pPr>
      <w:r w:rsidRPr="00AF1F5E">
        <w:rPr>
          <w:rFonts w:ascii="Arial" w:hAnsi="Arial" w:cs="Arial"/>
        </w:rPr>
        <w:t xml:space="preserve">Réaliser une image du </w:t>
      </w:r>
      <w:proofErr w:type="spellStart"/>
      <w:r w:rsidRPr="00AF1F5E">
        <w:rPr>
          <w:rFonts w:ascii="Arial" w:hAnsi="Arial" w:cs="Arial"/>
        </w:rPr>
        <w:t>décortiqueur</w:t>
      </w:r>
      <w:proofErr w:type="spellEnd"/>
      <w:r w:rsidRPr="00AF1F5E">
        <w:rPr>
          <w:rFonts w:ascii="Arial" w:hAnsi="Arial" w:cs="Arial"/>
        </w:rPr>
        <w:t xml:space="preserve"> en configuration « fermée » sur un fond blanc uni, sans ombre et en perspective isométrique.</w:t>
      </w:r>
      <w:r>
        <w:rPr>
          <w:rFonts w:ascii="Arial" w:hAnsi="Arial" w:cs="Arial"/>
        </w:rPr>
        <w:t xml:space="preserve"> C</w:t>
      </w:r>
      <w:r w:rsidRPr="00AF1F5E">
        <w:rPr>
          <w:rFonts w:ascii="Arial" w:hAnsi="Arial" w:cs="Arial"/>
        </w:rPr>
        <w:t>ette image devra permettre de localiser au mieux les pièces concernées lors de l’utilisation.</w:t>
      </w:r>
    </w:p>
    <w:p w:rsidR="00AF1F5E" w:rsidRDefault="00AF1F5E" w:rsidP="00AF1F5E">
      <w:pPr>
        <w:pStyle w:val="Titre5"/>
        <w:spacing w:line="360" w:lineRule="auto"/>
        <w:ind w:left="658"/>
        <w:jc w:val="left"/>
        <w:rPr>
          <w:rFonts w:ascii="Arial" w:hAnsi="Arial" w:cs="Arial"/>
          <w:b w:val="0"/>
          <w:sz w:val="24"/>
          <w:szCs w:val="24"/>
        </w:rPr>
      </w:pPr>
    </w:p>
    <w:p w:rsidR="00820D76" w:rsidRPr="00820D76" w:rsidRDefault="00AF1F5E" w:rsidP="00AF1F5E">
      <w:pPr>
        <w:pStyle w:val="Titre5"/>
        <w:spacing w:line="360" w:lineRule="auto"/>
        <w:ind w:left="658"/>
        <w:jc w:val="left"/>
        <w:rPr>
          <w:rFonts w:ascii="Arial" w:hAnsi="Arial" w:cs="Arial"/>
          <w:sz w:val="24"/>
          <w:szCs w:val="24"/>
        </w:rPr>
      </w:pPr>
      <w:r w:rsidRPr="00AF1F5E">
        <w:rPr>
          <w:rFonts w:ascii="Arial" w:hAnsi="Arial" w:cs="Arial"/>
          <w:b w:val="0"/>
          <w:sz w:val="24"/>
          <w:szCs w:val="24"/>
        </w:rPr>
        <w:t>Sur</w:t>
      </w:r>
      <w:r w:rsidR="00820D76" w:rsidRPr="00AF1F5E">
        <w:rPr>
          <w:rFonts w:ascii="Arial" w:hAnsi="Arial" w:cs="Arial"/>
          <w:b w:val="0"/>
          <w:bCs/>
          <w:sz w:val="24"/>
          <w:szCs w:val="24"/>
        </w:rPr>
        <w:t xml:space="preserve"> </w:t>
      </w:r>
      <w:r>
        <w:rPr>
          <w:rFonts w:ascii="Arial" w:hAnsi="Arial" w:cs="Arial"/>
          <w:b w:val="0"/>
          <w:bCs/>
          <w:sz w:val="24"/>
          <w:szCs w:val="24"/>
        </w:rPr>
        <w:t xml:space="preserve">le document </w:t>
      </w:r>
      <w:r w:rsidR="00820D76" w:rsidRPr="00AF1F5E">
        <w:rPr>
          <w:rFonts w:ascii="Arial" w:hAnsi="Arial" w:cs="Arial"/>
          <w:b w:val="0"/>
          <w:bCs/>
          <w:sz w:val="24"/>
          <w:szCs w:val="24"/>
        </w:rPr>
        <w:t>a</w:t>
      </w:r>
      <w:r w:rsidR="00820D76" w:rsidRPr="00820D76">
        <w:rPr>
          <w:rFonts w:ascii="Arial" w:hAnsi="Arial" w:cs="Arial"/>
          <w:b w:val="0"/>
          <w:bCs/>
          <w:sz w:val="24"/>
          <w:szCs w:val="24"/>
        </w:rPr>
        <w:t xml:space="preserve">u format </w:t>
      </w:r>
      <w:r w:rsidR="001A7DF7" w:rsidRPr="00820D76">
        <w:rPr>
          <w:rFonts w:ascii="Arial" w:hAnsi="Arial" w:cs="Arial"/>
          <w:b w:val="0"/>
          <w:bCs/>
          <w:sz w:val="24"/>
          <w:szCs w:val="24"/>
        </w:rPr>
        <w:t>Word</w:t>
      </w:r>
      <w:r w:rsidR="00820D76" w:rsidRPr="00820D76">
        <w:rPr>
          <w:rFonts w:ascii="Arial" w:hAnsi="Arial" w:cs="Arial"/>
          <w:sz w:val="24"/>
          <w:szCs w:val="24"/>
        </w:rPr>
        <w:t xml:space="preserve"> </w:t>
      </w:r>
      <w:r w:rsidR="00820D76" w:rsidRPr="00820D76">
        <w:rPr>
          <w:rFonts w:ascii="Arial" w:hAnsi="Arial" w:cs="Arial"/>
          <w:i/>
          <w:iCs/>
          <w:sz w:val="24"/>
          <w:szCs w:val="24"/>
        </w:rPr>
        <w:t xml:space="preserve">Notice d’utilisation à </w:t>
      </w:r>
      <w:r w:rsidR="00775CAA">
        <w:rPr>
          <w:rFonts w:ascii="Arial" w:hAnsi="Arial" w:cs="Arial"/>
          <w:i/>
          <w:iCs/>
          <w:sz w:val="24"/>
          <w:szCs w:val="24"/>
        </w:rPr>
        <w:t>c</w:t>
      </w:r>
      <w:r w:rsidR="00820D76" w:rsidRPr="00820D76">
        <w:rPr>
          <w:rFonts w:ascii="Arial" w:hAnsi="Arial" w:cs="Arial"/>
          <w:i/>
          <w:iCs/>
          <w:sz w:val="24"/>
          <w:szCs w:val="24"/>
        </w:rPr>
        <w:t>ompléter.doc</w:t>
      </w:r>
      <w:r w:rsidR="001C7FF6">
        <w:rPr>
          <w:rFonts w:ascii="Arial" w:hAnsi="Arial" w:cs="Arial"/>
          <w:b w:val="0"/>
          <w:bCs/>
          <w:sz w:val="24"/>
          <w:szCs w:val="24"/>
        </w:rPr>
        <w:t> :</w:t>
      </w:r>
    </w:p>
    <w:p w:rsidR="00820D76" w:rsidRDefault="00AD3310" w:rsidP="00B02359">
      <w:pPr>
        <w:pStyle w:val="NormalWeb"/>
        <w:numPr>
          <w:ilvl w:val="0"/>
          <w:numId w:val="29"/>
        </w:numPr>
        <w:spacing w:line="360" w:lineRule="auto"/>
        <w:ind w:left="2211" w:hanging="357"/>
        <w:rPr>
          <w:rFonts w:ascii="Arial" w:hAnsi="Arial" w:cs="Arial"/>
        </w:rPr>
      </w:pPr>
      <w:r>
        <w:rPr>
          <w:rFonts w:ascii="Arial" w:hAnsi="Arial" w:cs="Arial"/>
        </w:rPr>
        <w:t xml:space="preserve">Les numéros de </w:t>
      </w:r>
      <w:r w:rsidRPr="00820D76">
        <w:rPr>
          <w:rFonts w:ascii="Arial" w:hAnsi="Arial" w:cs="Arial"/>
        </w:rPr>
        <w:t>1 à 6</w:t>
      </w:r>
      <w:r>
        <w:rPr>
          <w:rFonts w:ascii="Arial" w:hAnsi="Arial" w:cs="Arial"/>
        </w:rPr>
        <w:t xml:space="preserve"> présentent les actions à effectuer sur les pièces du </w:t>
      </w:r>
      <w:proofErr w:type="spellStart"/>
      <w:r>
        <w:rPr>
          <w:rFonts w:ascii="Arial" w:hAnsi="Arial" w:cs="Arial"/>
        </w:rPr>
        <w:t>décortiqueur</w:t>
      </w:r>
      <w:proofErr w:type="spellEnd"/>
      <w:r>
        <w:rPr>
          <w:rFonts w:ascii="Arial" w:hAnsi="Arial" w:cs="Arial"/>
        </w:rPr>
        <w:t xml:space="preserve">. </w:t>
      </w:r>
      <w:r w:rsidRPr="00820D76">
        <w:rPr>
          <w:rFonts w:ascii="Arial" w:hAnsi="Arial" w:cs="Arial"/>
        </w:rPr>
        <w:t xml:space="preserve"> </w:t>
      </w:r>
      <w:r w:rsidR="00820D76" w:rsidRPr="00820D76">
        <w:rPr>
          <w:rFonts w:ascii="Arial" w:hAnsi="Arial" w:cs="Arial"/>
          <w:b/>
          <w:bCs/>
          <w:i/>
          <w:iCs/>
        </w:rPr>
        <w:t xml:space="preserve">Ajouter </w:t>
      </w:r>
      <w:r w:rsidR="00820D76" w:rsidRPr="00820D76">
        <w:rPr>
          <w:rFonts w:ascii="Arial" w:hAnsi="Arial" w:cs="Arial"/>
        </w:rPr>
        <w:t xml:space="preserve">l'image créée </w:t>
      </w:r>
      <w:r w:rsidR="00362A67">
        <w:rPr>
          <w:rFonts w:ascii="Arial" w:hAnsi="Arial" w:cs="Arial"/>
        </w:rPr>
        <w:t xml:space="preserve">dans le </w:t>
      </w:r>
      <w:r>
        <w:rPr>
          <w:rFonts w:ascii="Arial" w:hAnsi="Arial" w:cs="Arial"/>
        </w:rPr>
        <w:t xml:space="preserve">cadre pointillé. </w:t>
      </w:r>
      <w:r w:rsidRPr="00AD3310">
        <w:rPr>
          <w:rFonts w:ascii="Arial" w:hAnsi="Arial" w:cs="Arial"/>
          <w:b/>
          <w:i/>
        </w:rPr>
        <w:t>Indiquer</w:t>
      </w:r>
      <w:r>
        <w:rPr>
          <w:rFonts w:ascii="Arial" w:hAnsi="Arial" w:cs="Arial"/>
        </w:rPr>
        <w:t xml:space="preserve"> sur l’image que vous avez insérée les numéros de 1 à 6 (</w:t>
      </w:r>
      <w:r>
        <w:rPr>
          <w:rFonts w:ascii="Arial" w:hAnsi="Arial" w:cs="Arial"/>
          <w:b/>
          <w:i/>
        </w:rPr>
        <w:t>I</w:t>
      </w:r>
      <w:r w:rsidRPr="00362A67">
        <w:rPr>
          <w:rFonts w:ascii="Arial" w:hAnsi="Arial" w:cs="Arial"/>
          <w:b/>
          <w:i/>
        </w:rPr>
        <w:t>nsertion/zone de texte</w:t>
      </w:r>
      <w:r>
        <w:rPr>
          <w:rFonts w:ascii="Arial" w:hAnsi="Arial" w:cs="Arial"/>
        </w:rPr>
        <w:t>) montrant les pièces</w:t>
      </w:r>
      <w:r w:rsidR="00820D76" w:rsidRPr="00820D76">
        <w:rPr>
          <w:rFonts w:ascii="Arial" w:hAnsi="Arial" w:cs="Arial"/>
        </w:rPr>
        <w:t xml:space="preserve"> du </w:t>
      </w:r>
      <w:proofErr w:type="spellStart"/>
      <w:r w:rsidR="00820D76" w:rsidRPr="00820D76">
        <w:rPr>
          <w:rFonts w:ascii="Arial" w:hAnsi="Arial" w:cs="Arial"/>
        </w:rPr>
        <w:t>décortiqueur</w:t>
      </w:r>
      <w:proofErr w:type="spellEnd"/>
      <w:r>
        <w:rPr>
          <w:rFonts w:ascii="Arial" w:hAnsi="Arial" w:cs="Arial"/>
        </w:rPr>
        <w:t xml:space="preserve"> qui sont à actionner</w:t>
      </w:r>
      <w:r w:rsidR="00820D76" w:rsidRPr="00820D76">
        <w:rPr>
          <w:rFonts w:ascii="Arial" w:hAnsi="Arial" w:cs="Arial"/>
        </w:rPr>
        <w:t>.</w:t>
      </w:r>
    </w:p>
    <w:p w:rsidR="00D00174" w:rsidRPr="00820D76" w:rsidRDefault="00E7285F" w:rsidP="00D00174">
      <w:pPr>
        <w:pStyle w:val="NormalWeb"/>
        <w:ind w:left="2214"/>
        <w:rPr>
          <w:rFonts w:ascii="Arial" w:hAnsi="Arial" w:cs="Arial"/>
        </w:rPr>
      </w:pPr>
      <w:r>
        <w:rPr>
          <w:rFonts w:ascii="Arial" w:hAnsi="Arial" w:cs="Arial"/>
        </w:rPr>
        <w:br w:type="column"/>
      </w:r>
    </w:p>
    <w:p w:rsidR="00820D76" w:rsidRPr="00820D76" w:rsidRDefault="00820D76" w:rsidP="00820D76">
      <w:pPr>
        <w:pStyle w:val="NormalWeb"/>
        <w:ind w:left="851"/>
        <w:rPr>
          <w:rFonts w:ascii="Arial" w:hAnsi="Arial" w:cs="Arial"/>
        </w:rPr>
      </w:pPr>
      <w:r w:rsidRPr="00820D76">
        <w:rPr>
          <w:rFonts w:ascii="Arial" w:hAnsi="Arial" w:cs="Arial"/>
          <w:b/>
          <w:bCs/>
          <w:i/>
          <w:iCs/>
          <w:u w:val="single"/>
        </w:rPr>
        <w:t>Critères</w:t>
      </w:r>
      <w:r w:rsidRPr="00820D76">
        <w:rPr>
          <w:rFonts w:ascii="Arial" w:hAnsi="Arial" w:cs="Arial"/>
        </w:rPr>
        <w:t> :</w:t>
      </w:r>
    </w:p>
    <w:p w:rsidR="00820D76" w:rsidRPr="00820D76" w:rsidRDefault="00820D76" w:rsidP="00820D76">
      <w:pPr>
        <w:pStyle w:val="NormalWeb"/>
        <w:numPr>
          <w:ilvl w:val="0"/>
          <w:numId w:val="30"/>
        </w:numPr>
        <w:spacing w:line="360" w:lineRule="auto"/>
        <w:rPr>
          <w:rFonts w:ascii="Arial" w:hAnsi="Arial" w:cs="Arial"/>
        </w:rPr>
      </w:pPr>
      <w:r w:rsidRPr="00820D76">
        <w:rPr>
          <w:rFonts w:ascii="Arial" w:hAnsi="Arial" w:cs="Arial"/>
        </w:rPr>
        <w:t xml:space="preserve">La notice d’utilisation sera enregistrée au format </w:t>
      </w:r>
      <w:r w:rsidR="001A7DF7" w:rsidRPr="00820D76">
        <w:rPr>
          <w:rFonts w:ascii="Arial" w:hAnsi="Arial" w:cs="Arial"/>
        </w:rPr>
        <w:t>Word</w:t>
      </w:r>
      <w:r w:rsidRPr="00820D76">
        <w:rPr>
          <w:rFonts w:ascii="Arial" w:hAnsi="Arial" w:cs="Arial"/>
        </w:rPr>
        <w:t xml:space="preserve"> (.doc)</w:t>
      </w:r>
    </w:p>
    <w:p w:rsidR="00820D76" w:rsidRPr="00820D76" w:rsidRDefault="00820D76" w:rsidP="00820D76">
      <w:pPr>
        <w:pStyle w:val="NormalWeb"/>
        <w:numPr>
          <w:ilvl w:val="0"/>
          <w:numId w:val="30"/>
        </w:numPr>
        <w:spacing w:line="360" w:lineRule="auto"/>
        <w:rPr>
          <w:rFonts w:ascii="Arial" w:hAnsi="Arial" w:cs="Arial"/>
        </w:rPr>
      </w:pPr>
      <w:r w:rsidRPr="00820D76">
        <w:rPr>
          <w:rFonts w:ascii="Arial" w:hAnsi="Arial" w:cs="Arial"/>
        </w:rPr>
        <w:t xml:space="preserve">L'image du </w:t>
      </w:r>
      <w:proofErr w:type="spellStart"/>
      <w:r w:rsidRPr="00820D76">
        <w:rPr>
          <w:rFonts w:ascii="Arial" w:hAnsi="Arial" w:cs="Arial"/>
        </w:rPr>
        <w:t>décortiqueur</w:t>
      </w:r>
      <w:proofErr w:type="spellEnd"/>
      <w:r w:rsidRPr="00820D76">
        <w:rPr>
          <w:rFonts w:ascii="Arial" w:hAnsi="Arial" w:cs="Arial"/>
        </w:rPr>
        <w:t xml:space="preserve"> répondra aux consignes (sans ombre et fond blanc</w:t>
      </w:r>
      <w:r w:rsidR="00042EF8">
        <w:rPr>
          <w:rFonts w:ascii="Arial" w:hAnsi="Arial" w:cs="Arial"/>
        </w:rPr>
        <w:t xml:space="preserve"> uni</w:t>
      </w:r>
      <w:r w:rsidRPr="00820D76">
        <w:rPr>
          <w:rFonts w:ascii="Arial" w:hAnsi="Arial" w:cs="Arial"/>
        </w:rPr>
        <w:t>)</w:t>
      </w:r>
    </w:p>
    <w:p w:rsidR="00820D76" w:rsidRPr="00820D76" w:rsidRDefault="00820D76" w:rsidP="00820D76">
      <w:pPr>
        <w:pStyle w:val="NormalWeb"/>
        <w:numPr>
          <w:ilvl w:val="0"/>
          <w:numId w:val="30"/>
        </w:numPr>
        <w:spacing w:line="360" w:lineRule="auto"/>
        <w:rPr>
          <w:rFonts w:ascii="Arial" w:hAnsi="Arial" w:cs="Arial"/>
        </w:rPr>
      </w:pPr>
      <w:r w:rsidRPr="00820D76">
        <w:rPr>
          <w:rFonts w:ascii="Arial" w:hAnsi="Arial" w:cs="Arial"/>
        </w:rPr>
        <w:t>Placement judicieux des numéros</w:t>
      </w:r>
      <w:r w:rsidR="00B02359">
        <w:rPr>
          <w:rFonts w:ascii="Arial" w:hAnsi="Arial" w:cs="Arial"/>
        </w:rPr>
        <w:t xml:space="preserve"> des différentes étapes.</w:t>
      </w:r>
    </w:p>
    <w:p w:rsidR="000E2EFB" w:rsidRPr="00820D76" w:rsidRDefault="000E2EFB" w:rsidP="000E2EFB">
      <w:pPr>
        <w:pStyle w:val="NormalWeb"/>
        <w:spacing w:line="360" w:lineRule="auto"/>
        <w:ind w:left="2136"/>
        <w:rPr>
          <w:rFonts w:ascii="Arial" w:hAnsi="Arial" w:cs="Arial"/>
        </w:rPr>
      </w:pPr>
    </w:p>
    <w:p w:rsidR="00820D76" w:rsidRPr="00820D76" w:rsidRDefault="00820D76" w:rsidP="00820D76">
      <w:pPr>
        <w:pStyle w:val="Titre5"/>
        <w:rPr>
          <w:rFonts w:ascii="Arial" w:hAnsi="Arial" w:cs="Arial"/>
          <w:sz w:val="24"/>
          <w:szCs w:val="24"/>
          <w:bdr w:val="single" w:sz="6" w:space="9" w:color="000000" w:frame="1"/>
          <w:shd w:val="clear" w:color="auto" w:fill="FFFFFF"/>
        </w:rPr>
      </w:pPr>
      <w:r w:rsidRPr="00820D76">
        <w:rPr>
          <w:rFonts w:ascii="Arial" w:hAnsi="Arial" w:cs="Arial"/>
          <w:sz w:val="24"/>
          <w:szCs w:val="24"/>
          <w:bdr w:val="single" w:sz="6" w:space="9" w:color="000000" w:frame="1"/>
          <w:shd w:val="clear" w:color="auto" w:fill="FFFFFF"/>
        </w:rPr>
        <w:t>Enregistrer dans U32-</w:t>
      </w:r>
      <w:r w:rsidR="005B13FE">
        <w:rPr>
          <w:rFonts w:ascii="Arial" w:hAnsi="Arial" w:cs="Arial"/>
          <w:sz w:val="24"/>
          <w:szCs w:val="24"/>
          <w:bdr w:val="single" w:sz="6" w:space="9" w:color="000000" w:frame="1"/>
          <w:shd w:val="clear" w:color="auto" w:fill="FFFFFF"/>
        </w:rPr>
        <w:t>2020</w:t>
      </w:r>
      <w:r w:rsidRPr="00820D76">
        <w:rPr>
          <w:rFonts w:ascii="Arial" w:hAnsi="Arial" w:cs="Arial"/>
          <w:sz w:val="24"/>
          <w:szCs w:val="24"/>
          <w:bdr w:val="single" w:sz="6" w:space="9" w:color="000000" w:frame="1"/>
          <w:shd w:val="clear" w:color="auto" w:fill="FFFFFF"/>
        </w:rPr>
        <w:t>-XXXX Nom de fichier : Notice d’utilisation-XXXX.doc</w:t>
      </w:r>
    </w:p>
    <w:p w:rsidR="00820D76" w:rsidRPr="00820D76" w:rsidRDefault="00820D76" w:rsidP="00820D76">
      <w:pPr>
        <w:rPr>
          <w:rFonts w:ascii="Arial" w:hAnsi="Arial" w:cs="Arial"/>
          <w:sz w:val="24"/>
          <w:szCs w:val="24"/>
        </w:rPr>
      </w:pPr>
    </w:p>
    <w:p w:rsidR="00820D76" w:rsidRDefault="00820D76" w:rsidP="00820D76">
      <w:pPr>
        <w:pStyle w:val="western"/>
        <w:rPr>
          <w:rFonts w:ascii="Arial" w:hAnsi="Arial" w:cs="Arial"/>
        </w:rPr>
      </w:pPr>
    </w:p>
    <w:p w:rsidR="00034E5D" w:rsidRDefault="00034E5D" w:rsidP="00820D76">
      <w:pPr>
        <w:pStyle w:val="western"/>
        <w:rPr>
          <w:rFonts w:ascii="Arial" w:hAnsi="Arial" w:cs="Arial"/>
        </w:rPr>
      </w:pPr>
    </w:p>
    <w:p w:rsidR="00034E5D" w:rsidRDefault="00034E5D" w:rsidP="00820D76">
      <w:pPr>
        <w:pStyle w:val="western"/>
        <w:rPr>
          <w:rFonts w:ascii="Arial" w:hAnsi="Arial" w:cs="Arial"/>
        </w:rPr>
      </w:pPr>
    </w:p>
    <w:p w:rsidR="00034E5D" w:rsidRDefault="00034E5D" w:rsidP="00820D76">
      <w:pPr>
        <w:pStyle w:val="western"/>
        <w:rPr>
          <w:rFonts w:ascii="Arial" w:hAnsi="Arial" w:cs="Arial"/>
        </w:rPr>
      </w:pPr>
    </w:p>
    <w:p w:rsidR="00034E5D" w:rsidRDefault="00034E5D" w:rsidP="00820D76">
      <w:pPr>
        <w:pStyle w:val="western"/>
        <w:rPr>
          <w:rFonts w:ascii="Arial" w:hAnsi="Arial" w:cs="Arial"/>
        </w:rPr>
      </w:pPr>
    </w:p>
    <w:p w:rsidR="00034E5D" w:rsidRDefault="00034E5D" w:rsidP="00820D76">
      <w:pPr>
        <w:pStyle w:val="western"/>
        <w:rPr>
          <w:rFonts w:ascii="Arial" w:hAnsi="Arial" w:cs="Arial"/>
        </w:rPr>
      </w:pPr>
    </w:p>
    <w:p w:rsidR="00034E5D" w:rsidRDefault="00034E5D" w:rsidP="00820D76">
      <w:pPr>
        <w:pStyle w:val="western"/>
        <w:rPr>
          <w:rFonts w:ascii="Arial" w:hAnsi="Arial" w:cs="Arial"/>
        </w:rPr>
      </w:pPr>
    </w:p>
    <w:p w:rsidR="00034E5D" w:rsidRDefault="00034E5D" w:rsidP="00820D76">
      <w:pPr>
        <w:pStyle w:val="western"/>
        <w:rPr>
          <w:rFonts w:ascii="Arial" w:hAnsi="Arial" w:cs="Arial"/>
        </w:rPr>
      </w:pPr>
    </w:p>
    <w:p w:rsidR="00034E5D" w:rsidRDefault="00034E5D" w:rsidP="00820D76">
      <w:pPr>
        <w:pStyle w:val="western"/>
        <w:rPr>
          <w:rFonts w:ascii="Arial" w:hAnsi="Arial" w:cs="Arial"/>
        </w:rPr>
      </w:pPr>
    </w:p>
    <w:p w:rsidR="00034E5D" w:rsidRDefault="00034E5D" w:rsidP="00820D76">
      <w:pPr>
        <w:pStyle w:val="western"/>
        <w:rPr>
          <w:rFonts w:ascii="Arial" w:hAnsi="Arial" w:cs="Arial"/>
        </w:rPr>
      </w:pPr>
    </w:p>
    <w:p w:rsidR="00034E5D" w:rsidRDefault="00034E5D" w:rsidP="00820D76">
      <w:pPr>
        <w:pStyle w:val="western"/>
        <w:rPr>
          <w:rFonts w:ascii="Arial" w:hAnsi="Arial" w:cs="Arial"/>
        </w:rPr>
      </w:pPr>
    </w:p>
    <w:p w:rsidR="00034E5D" w:rsidRDefault="00034E5D" w:rsidP="00820D76">
      <w:pPr>
        <w:pStyle w:val="western"/>
        <w:rPr>
          <w:rFonts w:ascii="Arial" w:hAnsi="Arial" w:cs="Arial"/>
        </w:rPr>
      </w:pPr>
    </w:p>
    <w:p w:rsidR="00034E5D" w:rsidRDefault="00034E5D" w:rsidP="00820D76">
      <w:pPr>
        <w:pStyle w:val="western"/>
        <w:rPr>
          <w:rFonts w:ascii="Arial" w:hAnsi="Arial" w:cs="Arial"/>
        </w:rPr>
      </w:pPr>
    </w:p>
    <w:p w:rsidR="00034E5D" w:rsidRDefault="00034E5D" w:rsidP="00820D76">
      <w:pPr>
        <w:pStyle w:val="western"/>
        <w:rPr>
          <w:rFonts w:ascii="Arial" w:hAnsi="Arial" w:cs="Arial"/>
        </w:rPr>
      </w:pPr>
    </w:p>
    <w:p w:rsidR="00034E5D" w:rsidRDefault="00034E5D" w:rsidP="00820D76">
      <w:pPr>
        <w:pStyle w:val="western"/>
        <w:rPr>
          <w:rFonts w:ascii="Arial" w:hAnsi="Arial" w:cs="Arial"/>
        </w:rPr>
      </w:pPr>
    </w:p>
    <w:p w:rsidR="00034E5D" w:rsidRDefault="00034E5D" w:rsidP="00820D76">
      <w:pPr>
        <w:pStyle w:val="western"/>
        <w:rPr>
          <w:rFonts w:ascii="Arial" w:hAnsi="Arial" w:cs="Arial"/>
        </w:rPr>
      </w:pPr>
    </w:p>
    <w:p w:rsidR="00034E5D" w:rsidRDefault="00034E5D" w:rsidP="00FB1592">
      <w:pPr>
        <w:pStyle w:val="western"/>
        <w:pageBreakBefore/>
      </w:pPr>
      <w:r>
        <w:rPr>
          <w:rFonts w:ascii="Arial" w:hAnsi="Arial" w:cs="Arial"/>
          <w:b/>
          <w:bCs/>
          <w:sz w:val="28"/>
          <w:szCs w:val="28"/>
          <w:u w:val="single"/>
        </w:rPr>
        <w:t>ANNEXE 1</w:t>
      </w:r>
      <w:r w:rsidRPr="007A17B0">
        <w:rPr>
          <w:rFonts w:ascii="Arial" w:hAnsi="Arial" w:cs="Arial"/>
          <w:b/>
          <w:bCs/>
          <w:sz w:val="28"/>
          <w:szCs w:val="28"/>
        </w:rPr>
        <w:t xml:space="preserve"> </w:t>
      </w:r>
      <w:r>
        <w:rPr>
          <w:rFonts w:ascii="Arial" w:hAnsi="Arial" w:cs="Arial"/>
          <w:b/>
          <w:bCs/>
          <w:sz w:val="28"/>
          <w:szCs w:val="28"/>
        </w:rPr>
        <w:t>: Vue éclatée du Sous-Ensemble Rotor</w:t>
      </w:r>
    </w:p>
    <w:p w:rsidR="00034E5D" w:rsidRDefault="001221BB" w:rsidP="00820D76">
      <w:pPr>
        <w:pStyle w:val="western"/>
        <w:rPr>
          <w:rFonts w:ascii="Arial" w:hAnsi="Arial" w:cs="Arial"/>
        </w:rPr>
      </w:pPr>
      <w:r>
        <w:rPr>
          <w:rFonts w:ascii="Arial" w:hAnsi="Arial" w:cs="Arial"/>
          <w:noProof/>
        </w:rPr>
        <w:drawing>
          <wp:anchor distT="0" distB="0" distL="114300" distR="114300" simplePos="0" relativeHeight="251666432" behindDoc="0" locked="0" layoutInCell="1" allowOverlap="1">
            <wp:simplePos x="0" y="0"/>
            <wp:positionH relativeFrom="column">
              <wp:posOffset>444500</wp:posOffset>
            </wp:positionH>
            <wp:positionV relativeFrom="paragraph">
              <wp:posOffset>33655</wp:posOffset>
            </wp:positionV>
            <wp:extent cx="13066395" cy="9029700"/>
            <wp:effectExtent l="19050" t="0" r="1905" b="0"/>
            <wp:wrapNone/>
            <wp:docPr id="5" name="Image 3" descr="F:\Version 15012016\U32-2016\Corrigé\images\Ensemble Rotor-vue éclatée A3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Version 15012016\U32-2016\Corrigé\images\Ensemble Rotor-vue éclatée A3H.JPG"/>
                    <pic:cNvPicPr>
                      <a:picLocks noChangeAspect="1" noChangeArrowheads="1"/>
                    </pic:cNvPicPr>
                  </pic:nvPicPr>
                  <pic:blipFill>
                    <a:blip r:embed="rId12"/>
                    <a:srcRect t="5179" b="5357"/>
                    <a:stretch>
                      <a:fillRect/>
                    </a:stretch>
                  </pic:blipFill>
                  <pic:spPr bwMode="auto">
                    <a:xfrm>
                      <a:off x="0" y="0"/>
                      <a:ext cx="13066395" cy="9029700"/>
                    </a:xfrm>
                    <a:prstGeom prst="rect">
                      <a:avLst/>
                    </a:prstGeom>
                    <a:noFill/>
                    <a:ln w="9525">
                      <a:noFill/>
                      <a:miter lim="800000"/>
                      <a:headEnd/>
                      <a:tailEnd/>
                    </a:ln>
                  </pic:spPr>
                </pic:pic>
              </a:graphicData>
            </a:graphic>
          </wp:anchor>
        </w:drawing>
      </w:r>
    </w:p>
    <w:p w:rsidR="00034E5D" w:rsidRPr="00820D76" w:rsidRDefault="00034E5D" w:rsidP="00820D76">
      <w:pPr>
        <w:pStyle w:val="western"/>
        <w:rPr>
          <w:rFonts w:ascii="Arial" w:hAnsi="Arial" w:cs="Arial"/>
        </w:rPr>
      </w:pPr>
    </w:p>
    <w:p w:rsidR="00820D76" w:rsidRPr="00820D76" w:rsidRDefault="00820D76" w:rsidP="00820D76">
      <w:pPr>
        <w:pStyle w:val="western"/>
        <w:rPr>
          <w:rFonts w:ascii="Arial" w:hAnsi="Arial" w:cs="Arial"/>
        </w:rPr>
      </w:pPr>
    </w:p>
    <w:p w:rsidR="00820D76" w:rsidRPr="00820D76" w:rsidRDefault="00820D76" w:rsidP="00820D76">
      <w:pPr>
        <w:pStyle w:val="western"/>
        <w:rPr>
          <w:rFonts w:ascii="Arial" w:hAnsi="Arial" w:cs="Arial"/>
        </w:rPr>
      </w:pPr>
    </w:p>
    <w:p w:rsidR="00820D76" w:rsidRPr="00820D76" w:rsidRDefault="00820D76" w:rsidP="00820D76">
      <w:pPr>
        <w:pStyle w:val="western"/>
        <w:rPr>
          <w:rFonts w:ascii="Arial" w:hAnsi="Arial" w:cs="Arial"/>
        </w:rPr>
      </w:pPr>
    </w:p>
    <w:p w:rsidR="00820D76" w:rsidRPr="00820D76" w:rsidRDefault="00820D76" w:rsidP="00820D76">
      <w:pPr>
        <w:pStyle w:val="western"/>
        <w:rPr>
          <w:rFonts w:ascii="Arial" w:hAnsi="Arial" w:cs="Arial"/>
        </w:rPr>
      </w:pPr>
    </w:p>
    <w:p w:rsidR="00820D76" w:rsidRPr="00820D76" w:rsidRDefault="00820D76" w:rsidP="00820D76">
      <w:pPr>
        <w:pStyle w:val="western"/>
        <w:rPr>
          <w:rFonts w:ascii="Arial" w:hAnsi="Arial" w:cs="Arial"/>
        </w:rPr>
      </w:pPr>
    </w:p>
    <w:p w:rsidR="00820D76" w:rsidRPr="00820D76" w:rsidRDefault="00820D76" w:rsidP="00820D76">
      <w:pPr>
        <w:pStyle w:val="En-tte"/>
        <w:tabs>
          <w:tab w:val="clear" w:pos="4536"/>
          <w:tab w:val="clear" w:pos="9072"/>
          <w:tab w:val="left" w:pos="0"/>
        </w:tabs>
        <w:suppressAutoHyphens/>
        <w:ind w:left="2421"/>
        <w:rPr>
          <w:rFonts w:ascii="Arial" w:hAnsi="Arial" w:cs="Arial"/>
        </w:rPr>
      </w:pPr>
    </w:p>
    <w:p w:rsidR="0077351E" w:rsidRPr="00820D76" w:rsidRDefault="0077351E" w:rsidP="00326408">
      <w:pPr>
        <w:rPr>
          <w:rFonts w:ascii="Arial" w:hAnsi="Arial" w:cs="Arial"/>
          <w:sz w:val="22"/>
        </w:rPr>
      </w:pPr>
    </w:p>
    <w:p w:rsidR="00E0066A" w:rsidRPr="00820D76" w:rsidRDefault="00E0066A" w:rsidP="00326408">
      <w:pPr>
        <w:rPr>
          <w:rFonts w:ascii="Arial" w:hAnsi="Arial" w:cs="Arial"/>
          <w:sz w:val="22"/>
        </w:rPr>
        <w:sectPr w:rsidR="00E0066A" w:rsidRPr="00820D76" w:rsidSect="00E0066A">
          <w:type w:val="continuous"/>
          <w:pgSz w:w="23814" w:h="16840" w:orient="landscape" w:code="8"/>
          <w:pgMar w:top="397" w:right="680" w:bottom="567" w:left="680" w:header="720" w:footer="454" w:gutter="0"/>
          <w:cols w:num="2" w:space="708"/>
          <w:titlePg/>
          <w:docGrid w:linePitch="272"/>
        </w:sectPr>
      </w:pPr>
    </w:p>
    <w:tbl>
      <w:tblPr>
        <w:tblpPr w:leftFromText="141" w:rightFromText="141" w:vertAnchor="text" w:horzAnchor="page" w:tblpX="13062" w:tblpY="-917"/>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077"/>
        <w:gridCol w:w="5058"/>
      </w:tblGrid>
      <w:tr w:rsidR="005673E2" w:rsidRPr="00820D76" w:rsidTr="005673E2">
        <w:trPr>
          <w:cantSplit/>
          <w:trHeight w:val="381"/>
        </w:trPr>
        <w:tc>
          <w:tcPr>
            <w:tcW w:w="9135" w:type="dxa"/>
            <w:gridSpan w:val="2"/>
            <w:tcBorders>
              <w:top w:val="single" w:sz="4" w:space="0" w:color="auto"/>
              <w:left w:val="single" w:sz="4" w:space="0" w:color="auto"/>
              <w:bottom w:val="single" w:sz="4" w:space="0" w:color="auto"/>
              <w:right w:val="single" w:sz="4" w:space="0" w:color="auto"/>
            </w:tcBorders>
            <w:vAlign w:val="center"/>
            <w:hideMark/>
          </w:tcPr>
          <w:p w:rsidR="005673E2" w:rsidRPr="00820D76" w:rsidRDefault="005673E2" w:rsidP="005673E2">
            <w:pPr>
              <w:pStyle w:val="Titre3"/>
              <w:rPr>
                <w:rFonts w:ascii="Arial" w:hAnsi="Arial" w:cs="Arial"/>
                <w:b/>
                <w:sz w:val="28"/>
                <w:szCs w:val="28"/>
              </w:rPr>
            </w:pPr>
            <w:r w:rsidRPr="00820D76">
              <w:rPr>
                <w:rFonts w:ascii="Arial" w:hAnsi="Arial" w:cs="Arial"/>
                <w:b/>
                <w:sz w:val="28"/>
                <w:szCs w:val="28"/>
              </w:rPr>
              <w:t>Fiche de suivi</w:t>
            </w:r>
          </w:p>
        </w:tc>
      </w:tr>
      <w:tr w:rsidR="005673E2" w:rsidRPr="00820D76" w:rsidTr="005673E2">
        <w:trPr>
          <w:cantSplit/>
          <w:trHeight w:val="381"/>
        </w:trPr>
        <w:tc>
          <w:tcPr>
            <w:tcW w:w="9135" w:type="dxa"/>
            <w:gridSpan w:val="2"/>
            <w:tcBorders>
              <w:top w:val="single" w:sz="4" w:space="0" w:color="auto"/>
              <w:left w:val="single" w:sz="4" w:space="0" w:color="auto"/>
              <w:bottom w:val="single" w:sz="4" w:space="0" w:color="auto"/>
              <w:right w:val="single" w:sz="4" w:space="0" w:color="auto"/>
            </w:tcBorders>
            <w:vAlign w:val="center"/>
            <w:hideMark/>
          </w:tcPr>
          <w:p w:rsidR="005673E2" w:rsidRPr="00820D76" w:rsidRDefault="005673E2" w:rsidP="005673E2">
            <w:pPr>
              <w:pStyle w:val="Titre3"/>
              <w:rPr>
                <w:rFonts w:ascii="Arial" w:hAnsi="Arial" w:cs="Arial"/>
              </w:rPr>
            </w:pPr>
            <w:r w:rsidRPr="00820D76">
              <w:rPr>
                <w:rFonts w:ascii="Arial" w:hAnsi="Arial" w:cs="Arial"/>
              </w:rPr>
              <w:t>À remplir par le surveillant-correcteur</w:t>
            </w:r>
          </w:p>
        </w:tc>
      </w:tr>
      <w:tr w:rsidR="005673E2" w:rsidRPr="00820D76" w:rsidTr="005673E2">
        <w:trPr>
          <w:cantSplit/>
          <w:trHeight w:val="1478"/>
        </w:trPr>
        <w:tc>
          <w:tcPr>
            <w:tcW w:w="4077" w:type="dxa"/>
            <w:tcBorders>
              <w:top w:val="single" w:sz="4" w:space="0" w:color="auto"/>
              <w:left w:val="single" w:sz="4" w:space="0" w:color="auto"/>
              <w:bottom w:val="single" w:sz="4" w:space="0" w:color="auto"/>
              <w:right w:val="single" w:sz="4" w:space="0" w:color="auto"/>
            </w:tcBorders>
            <w:hideMark/>
          </w:tcPr>
          <w:p w:rsidR="005673E2" w:rsidRDefault="005673E2" w:rsidP="005673E2">
            <w:pPr>
              <w:pStyle w:val="Titre4"/>
              <w:jc w:val="both"/>
              <w:rPr>
                <w:rFonts w:ascii="Arial" w:hAnsi="Arial" w:cs="Arial"/>
              </w:rPr>
            </w:pPr>
          </w:p>
          <w:p w:rsidR="005673E2" w:rsidRPr="00820D76" w:rsidRDefault="005673E2" w:rsidP="005673E2">
            <w:pPr>
              <w:pStyle w:val="Titre4"/>
              <w:jc w:val="both"/>
              <w:rPr>
                <w:rFonts w:ascii="Arial" w:hAnsi="Arial" w:cs="Arial"/>
              </w:rPr>
            </w:pPr>
            <w:r w:rsidRPr="00820D76">
              <w:rPr>
                <w:rFonts w:ascii="Arial" w:hAnsi="Arial" w:cs="Arial"/>
              </w:rPr>
              <w:t>DÉBUT DE SESSION</w:t>
            </w:r>
          </w:p>
          <w:p w:rsidR="005673E2" w:rsidRPr="00820D76" w:rsidRDefault="005673E2" w:rsidP="005673E2">
            <w:pPr>
              <w:pStyle w:val="NormalWeb"/>
              <w:rPr>
                <w:rFonts w:ascii="Arial" w:hAnsi="Arial" w:cs="Arial"/>
              </w:rPr>
            </w:pPr>
            <w:r w:rsidRPr="00820D76">
              <w:rPr>
                <w:rFonts w:ascii="Arial" w:hAnsi="Arial" w:cs="Arial"/>
                <w:sz w:val="20"/>
                <w:szCs w:val="20"/>
              </w:rPr>
              <w:t>Mettre sous tension les périphériques et le micro-ordinateur</w:t>
            </w:r>
          </w:p>
          <w:p w:rsidR="005673E2" w:rsidRPr="006508B3" w:rsidRDefault="005673E2" w:rsidP="005673E2">
            <w:pPr>
              <w:pStyle w:val="NormalWeb"/>
              <w:rPr>
                <w:rFonts w:ascii="Arial" w:hAnsi="Arial" w:cs="Arial"/>
                <w:sz w:val="20"/>
                <w:szCs w:val="20"/>
              </w:rPr>
            </w:pPr>
            <w:r w:rsidRPr="00820D76">
              <w:rPr>
                <w:rFonts w:ascii="Arial" w:hAnsi="Arial" w:cs="Arial"/>
                <w:sz w:val="20"/>
                <w:szCs w:val="20"/>
              </w:rPr>
              <w:t>Renommer « </w:t>
            </w:r>
            <w:r w:rsidRPr="00820D76">
              <w:rPr>
                <w:rFonts w:ascii="Arial" w:hAnsi="Arial" w:cs="Arial"/>
                <w:b/>
                <w:bCs/>
                <w:sz w:val="20"/>
                <w:szCs w:val="20"/>
              </w:rPr>
              <w:t>U32-</w:t>
            </w:r>
            <w:r w:rsidR="005B13FE">
              <w:rPr>
                <w:rFonts w:ascii="Arial" w:hAnsi="Arial" w:cs="Arial"/>
                <w:b/>
                <w:bCs/>
                <w:sz w:val="20"/>
                <w:szCs w:val="20"/>
              </w:rPr>
              <w:t>2020</w:t>
            </w:r>
            <w:r w:rsidRPr="00820D76">
              <w:rPr>
                <w:rFonts w:ascii="Arial" w:hAnsi="Arial" w:cs="Arial"/>
                <w:b/>
                <w:bCs/>
                <w:sz w:val="20"/>
                <w:szCs w:val="20"/>
              </w:rPr>
              <w:t>-XXXX</w:t>
            </w:r>
            <w:r w:rsidRPr="00820D76">
              <w:rPr>
                <w:rFonts w:ascii="Arial" w:hAnsi="Arial" w:cs="Arial"/>
                <w:sz w:val="20"/>
                <w:szCs w:val="20"/>
              </w:rPr>
              <w:t> »</w:t>
            </w:r>
            <w:r w:rsidR="006508B3">
              <w:rPr>
                <w:rFonts w:ascii="Arial" w:hAnsi="Arial" w:cs="Arial"/>
                <w:sz w:val="20"/>
                <w:szCs w:val="20"/>
              </w:rPr>
              <w:t xml:space="preserve"> </w:t>
            </w:r>
            <w:r w:rsidRPr="00820D76">
              <w:rPr>
                <w:rFonts w:ascii="Arial" w:hAnsi="Arial" w:cs="Arial"/>
                <w:sz w:val="20"/>
                <w:szCs w:val="20"/>
              </w:rPr>
              <w:t>(</w:t>
            </w:r>
            <w:proofErr w:type="spellStart"/>
            <w:r w:rsidRPr="00820D76">
              <w:rPr>
                <w:rFonts w:ascii="Arial" w:hAnsi="Arial" w:cs="Arial"/>
                <w:sz w:val="20"/>
                <w:szCs w:val="20"/>
              </w:rPr>
              <w:t>XXXX</w:t>
            </w:r>
            <w:proofErr w:type="spellEnd"/>
            <w:r w:rsidRPr="00820D76">
              <w:rPr>
                <w:rFonts w:ascii="Arial" w:hAnsi="Arial" w:cs="Arial"/>
                <w:sz w:val="20"/>
                <w:szCs w:val="20"/>
              </w:rPr>
              <w:t> : numéro du candidat)</w:t>
            </w:r>
          </w:p>
          <w:p w:rsidR="005673E2" w:rsidRPr="00820D76" w:rsidRDefault="005673E2" w:rsidP="005673E2">
            <w:pPr>
              <w:rPr>
                <w:rFonts w:ascii="Arial" w:hAnsi="Arial" w:cs="Arial"/>
              </w:rPr>
            </w:pPr>
          </w:p>
        </w:tc>
        <w:tc>
          <w:tcPr>
            <w:tcW w:w="5058" w:type="dxa"/>
            <w:vMerge w:val="restart"/>
            <w:tcBorders>
              <w:top w:val="single" w:sz="4" w:space="0" w:color="auto"/>
              <w:left w:val="single" w:sz="4" w:space="0" w:color="auto"/>
              <w:bottom w:val="single" w:sz="4" w:space="0" w:color="auto"/>
              <w:right w:val="single" w:sz="4" w:space="0" w:color="auto"/>
            </w:tcBorders>
            <w:hideMark/>
          </w:tcPr>
          <w:p w:rsidR="005673E2" w:rsidRDefault="005673E2" w:rsidP="005673E2">
            <w:pPr>
              <w:pStyle w:val="Titre4"/>
              <w:jc w:val="both"/>
              <w:rPr>
                <w:rFonts w:ascii="Arial" w:hAnsi="Arial" w:cs="Arial"/>
              </w:rPr>
            </w:pPr>
          </w:p>
          <w:p w:rsidR="005673E2" w:rsidRPr="00820D76" w:rsidRDefault="00757584" w:rsidP="005673E2">
            <w:pPr>
              <w:pStyle w:val="Titre4"/>
              <w:jc w:val="both"/>
              <w:rPr>
                <w:rFonts w:ascii="Arial" w:hAnsi="Arial" w:cs="Arial"/>
              </w:rPr>
            </w:pPr>
            <w:r>
              <w:rPr>
                <w:rFonts w:ascii="Arial" w:hAnsi="Arial" w:cs="Arial"/>
                <w:noProof/>
              </w:rPr>
              <mc:AlternateContent>
                <mc:Choice Requires="wps">
                  <w:drawing>
                    <wp:anchor distT="0" distB="0" distL="114300" distR="114300" simplePos="0" relativeHeight="251668480" behindDoc="0" locked="0" layoutInCell="1" allowOverlap="1">
                      <wp:simplePos x="0" y="0"/>
                      <wp:positionH relativeFrom="column">
                        <wp:posOffset>977900</wp:posOffset>
                      </wp:positionH>
                      <wp:positionV relativeFrom="paragraph">
                        <wp:posOffset>449580</wp:posOffset>
                      </wp:positionV>
                      <wp:extent cx="1393190" cy="632460"/>
                      <wp:effectExtent l="11430" t="8255" r="5080" b="6985"/>
                      <wp:wrapNone/>
                      <wp:docPr id="9" name="Text Box 6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3190" cy="632460"/>
                              </a:xfrm>
                              <a:prstGeom prst="rect">
                                <a:avLst/>
                              </a:prstGeom>
                              <a:solidFill>
                                <a:srgbClr val="FFFFFF"/>
                              </a:solidFill>
                              <a:ln w="9525">
                                <a:solidFill>
                                  <a:srgbClr val="000000"/>
                                </a:solidFill>
                                <a:miter lim="800000"/>
                                <a:headEnd/>
                                <a:tailEnd/>
                              </a:ln>
                            </wps:spPr>
                            <wps:txbx>
                              <w:txbxContent>
                                <w:p w:rsidR="005673E2" w:rsidRPr="00702A95" w:rsidRDefault="005673E2" w:rsidP="005673E2">
                                  <w:pPr>
                                    <w:jc w:val="center"/>
                                    <w:rPr>
                                      <w:rFonts w:ascii="Arial" w:hAnsi="Arial" w:cs="Arial"/>
                                    </w:rPr>
                                  </w:pPr>
                                  <w:r w:rsidRPr="00702A95">
                                    <w:rPr>
                                      <w:rFonts w:ascii="Arial" w:hAnsi="Arial" w:cs="Arial"/>
                                    </w:rPr>
                                    <w:t>N° du candidat :</w:t>
                                  </w:r>
                                </w:p>
                                <w:p w:rsidR="005673E2" w:rsidRPr="00702A95" w:rsidRDefault="005673E2" w:rsidP="005673E2">
                                  <w:pPr>
                                    <w:jc w:val="center"/>
                                    <w:rPr>
                                      <w:rFonts w:ascii="Arial" w:hAnsi="Arial" w:cs="Arial"/>
                                    </w:rPr>
                                  </w:pPr>
                                </w:p>
                                <w:p w:rsidR="005673E2" w:rsidRPr="00702A95" w:rsidRDefault="005673E2" w:rsidP="005673E2">
                                  <w:pPr>
                                    <w:jc w:val="center"/>
                                    <w:rPr>
                                      <w:rFonts w:ascii="Arial" w:hAnsi="Arial" w:cs="Arial"/>
                                    </w:rPr>
                                  </w:pPr>
                                  <w:r w:rsidRPr="00702A95">
                                    <w:rPr>
                                      <w:rFonts w:ascii="Arial" w:hAnsi="Arial" w:cs="Arial"/>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6se="http://schemas.microsoft.com/office/word/2015/wordml/symex">
                  <w:pict>
                    <v:shape id="Text Box 660" o:spid="_x0000_s1030" type="#_x0000_t202" style="position:absolute;left:0;text-align:left;margin-left:77pt;margin-top:35.4pt;width:109.7pt;height:49.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">
                      <v:textbox>
                        <w:txbxContent>
                          <w:p w:rsidR="005673E2" w:rsidRPr="00702A95" w:rsidRDefault="005673E2" w:rsidP="005673E2">
                            <w:pPr>
                              <w:jc w:val="center"/>
                              <w:rPr>
                                <w:rFonts w:ascii="Arial" w:hAnsi="Arial" w:cs="Arial"/>
                              </w:rPr>
                            </w:pPr>
                            <w:r w:rsidRPr="00702A95">
                              <w:rPr>
                                <w:rFonts w:ascii="Arial" w:hAnsi="Arial" w:cs="Arial"/>
                              </w:rPr>
                              <w:t>N° du candidat :</w:t>
                            </w:r>
                          </w:p>
                          <w:p w:rsidR="005673E2" w:rsidRPr="00702A95" w:rsidRDefault="005673E2" w:rsidP="005673E2">
                            <w:pPr>
                              <w:jc w:val="center"/>
                              <w:rPr>
                                <w:rFonts w:ascii="Arial" w:hAnsi="Arial" w:cs="Arial"/>
                              </w:rPr>
                            </w:pPr>
                          </w:p>
                          <w:p w:rsidR="005673E2" w:rsidRPr="00702A95" w:rsidRDefault="005673E2" w:rsidP="005673E2">
                            <w:pPr>
                              <w:jc w:val="center"/>
                              <w:rPr>
                                <w:rFonts w:ascii="Arial" w:hAnsi="Arial" w:cs="Arial"/>
                              </w:rPr>
                            </w:pPr>
                            <w:r w:rsidRPr="00702A95">
                              <w:rPr>
                                <w:rFonts w:ascii="Arial" w:hAnsi="Arial" w:cs="Arial"/>
                              </w:rPr>
                              <w:t>…………………</w:t>
                            </w:r>
                          </w:p>
                        </w:txbxContent>
                      </v:textbox>
                    </v:shape>
                  </w:pict>
                </mc:Fallback>
              </mc:AlternateContent>
            </w:r>
            <w:r w:rsidR="005673E2" w:rsidRPr="00820D76">
              <w:rPr>
                <w:rFonts w:ascii="Arial" w:hAnsi="Arial" w:cs="Arial"/>
              </w:rPr>
              <w:t>INCIDENTS</w:t>
            </w:r>
          </w:p>
        </w:tc>
      </w:tr>
      <w:tr w:rsidR="005673E2" w:rsidRPr="00820D76" w:rsidTr="005673E2">
        <w:trPr>
          <w:cantSplit/>
          <w:trHeight w:val="4038"/>
        </w:trPr>
        <w:tc>
          <w:tcPr>
            <w:tcW w:w="4077" w:type="dxa"/>
            <w:tcBorders>
              <w:top w:val="single" w:sz="4" w:space="0" w:color="auto"/>
              <w:left w:val="single" w:sz="4" w:space="0" w:color="auto"/>
              <w:bottom w:val="single" w:sz="4" w:space="0" w:color="auto"/>
              <w:right w:val="single" w:sz="4" w:space="0" w:color="auto"/>
            </w:tcBorders>
            <w:hideMark/>
          </w:tcPr>
          <w:p w:rsidR="005673E2" w:rsidRDefault="005673E2" w:rsidP="005673E2">
            <w:pPr>
              <w:pStyle w:val="Titre4"/>
              <w:jc w:val="both"/>
              <w:rPr>
                <w:rFonts w:ascii="Arial" w:hAnsi="Arial" w:cs="Arial"/>
              </w:rPr>
            </w:pPr>
          </w:p>
          <w:p w:rsidR="005673E2" w:rsidRPr="00820D76" w:rsidRDefault="005673E2" w:rsidP="005673E2">
            <w:pPr>
              <w:pStyle w:val="Titre4"/>
              <w:jc w:val="both"/>
              <w:rPr>
                <w:rFonts w:ascii="Arial" w:hAnsi="Arial" w:cs="Arial"/>
              </w:rPr>
            </w:pPr>
            <w:r w:rsidRPr="00820D76">
              <w:rPr>
                <w:rFonts w:ascii="Arial" w:hAnsi="Arial" w:cs="Arial"/>
              </w:rPr>
              <w:t>DÉROULEMENT</w:t>
            </w:r>
          </w:p>
          <w:p w:rsidR="005673E2" w:rsidRPr="00820D76" w:rsidRDefault="005673E2" w:rsidP="005673E2">
            <w:pPr>
              <w:pStyle w:val="NormalWeb"/>
              <w:rPr>
                <w:rFonts w:ascii="Arial" w:hAnsi="Arial" w:cs="Arial"/>
                <w:sz w:val="20"/>
                <w:szCs w:val="20"/>
              </w:rPr>
            </w:pPr>
            <w:r w:rsidRPr="00820D76">
              <w:rPr>
                <w:rFonts w:ascii="Arial" w:hAnsi="Arial" w:cs="Arial"/>
                <w:sz w:val="20"/>
                <w:szCs w:val="20"/>
              </w:rPr>
              <w:t xml:space="preserve">Réalisation de l’éclaté du </w:t>
            </w:r>
            <w:proofErr w:type="spellStart"/>
            <w:r>
              <w:rPr>
                <w:rFonts w:ascii="Arial" w:hAnsi="Arial" w:cs="Arial"/>
                <w:sz w:val="20"/>
                <w:szCs w:val="20"/>
              </w:rPr>
              <w:t>décortiqueur</w:t>
            </w:r>
            <w:proofErr w:type="spellEnd"/>
            <w:r w:rsidR="007A17B0">
              <w:rPr>
                <w:rFonts w:ascii="Arial" w:hAnsi="Arial" w:cs="Arial"/>
                <w:sz w:val="20"/>
                <w:szCs w:val="20"/>
              </w:rPr>
              <w:t>.</w:t>
            </w:r>
          </w:p>
          <w:p w:rsidR="005673E2" w:rsidRPr="00820D76" w:rsidRDefault="005673E2" w:rsidP="005673E2">
            <w:pPr>
              <w:pStyle w:val="NormalWeb"/>
              <w:rPr>
                <w:rFonts w:ascii="Arial" w:hAnsi="Arial" w:cs="Arial"/>
              </w:rPr>
            </w:pPr>
            <w:r w:rsidRPr="00820D76">
              <w:rPr>
                <w:rFonts w:ascii="Arial" w:hAnsi="Arial" w:cs="Arial"/>
                <w:sz w:val="20"/>
                <w:szCs w:val="20"/>
              </w:rPr>
              <w:t>Réalisation de la mise en plan du</w:t>
            </w:r>
            <w:r>
              <w:rPr>
                <w:rFonts w:ascii="Arial" w:hAnsi="Arial" w:cs="Arial"/>
                <w:sz w:val="20"/>
                <w:szCs w:val="20"/>
              </w:rPr>
              <w:t xml:space="preserve"> </w:t>
            </w:r>
            <w:proofErr w:type="spellStart"/>
            <w:r>
              <w:rPr>
                <w:rFonts w:ascii="Arial" w:hAnsi="Arial" w:cs="Arial"/>
                <w:sz w:val="20"/>
                <w:szCs w:val="20"/>
              </w:rPr>
              <w:t>décortiqueur</w:t>
            </w:r>
            <w:proofErr w:type="spellEnd"/>
            <w:r w:rsidR="007A17B0">
              <w:rPr>
                <w:rFonts w:ascii="Arial" w:hAnsi="Arial" w:cs="Arial"/>
                <w:sz w:val="20"/>
                <w:szCs w:val="20"/>
              </w:rPr>
              <w:t>.</w:t>
            </w:r>
          </w:p>
          <w:p w:rsidR="005673E2" w:rsidRPr="00820D76" w:rsidRDefault="005673E2" w:rsidP="005673E2">
            <w:pPr>
              <w:pStyle w:val="NormalWeb"/>
              <w:rPr>
                <w:rFonts w:ascii="Arial" w:hAnsi="Arial" w:cs="Arial"/>
              </w:rPr>
            </w:pPr>
            <w:r w:rsidRPr="00820D76">
              <w:rPr>
                <w:rFonts w:ascii="Arial" w:hAnsi="Arial" w:cs="Arial"/>
                <w:sz w:val="20"/>
                <w:szCs w:val="20"/>
              </w:rPr>
              <w:t>Réalisation de l’éclaté du sous-ensemble corps inférieur</w:t>
            </w:r>
            <w:r w:rsidR="007A17B0">
              <w:rPr>
                <w:rFonts w:ascii="Arial" w:hAnsi="Arial" w:cs="Arial"/>
                <w:sz w:val="20"/>
                <w:szCs w:val="20"/>
              </w:rPr>
              <w:t>.</w:t>
            </w:r>
          </w:p>
          <w:p w:rsidR="005673E2" w:rsidRPr="00820D76" w:rsidRDefault="005673E2" w:rsidP="005673E2">
            <w:pPr>
              <w:pStyle w:val="NormalWeb"/>
              <w:rPr>
                <w:rFonts w:ascii="Arial" w:hAnsi="Arial" w:cs="Arial"/>
              </w:rPr>
            </w:pPr>
            <w:r w:rsidRPr="00820D76">
              <w:rPr>
                <w:rFonts w:ascii="Arial" w:hAnsi="Arial" w:cs="Arial"/>
                <w:sz w:val="20"/>
                <w:szCs w:val="20"/>
              </w:rPr>
              <w:t>Réalisation de la mise en plan du sous-ensemble corps inférieur</w:t>
            </w:r>
            <w:r w:rsidR="007A17B0">
              <w:rPr>
                <w:rFonts w:ascii="Arial" w:hAnsi="Arial" w:cs="Arial"/>
                <w:sz w:val="20"/>
                <w:szCs w:val="20"/>
              </w:rPr>
              <w:t>.</w:t>
            </w:r>
          </w:p>
          <w:p w:rsidR="005673E2" w:rsidRPr="00820D76" w:rsidRDefault="005673E2" w:rsidP="005673E2">
            <w:pPr>
              <w:pStyle w:val="NormalWeb"/>
              <w:rPr>
                <w:rFonts w:ascii="Arial" w:hAnsi="Arial" w:cs="Arial"/>
              </w:rPr>
            </w:pPr>
            <w:r w:rsidRPr="00820D76">
              <w:rPr>
                <w:rFonts w:ascii="Arial" w:hAnsi="Arial" w:cs="Arial"/>
                <w:sz w:val="20"/>
                <w:szCs w:val="20"/>
              </w:rPr>
              <w:t>Réalisation de la notice d’utilisation</w:t>
            </w:r>
            <w:r w:rsidR="007A17B0">
              <w:rPr>
                <w:rFonts w:ascii="Arial" w:hAnsi="Arial" w:cs="Arial"/>
                <w:sz w:val="20"/>
                <w:szCs w:val="20"/>
              </w:rPr>
              <w:t>.</w:t>
            </w:r>
          </w:p>
          <w:p w:rsidR="005673E2" w:rsidRPr="00820D76" w:rsidRDefault="005673E2" w:rsidP="005673E2">
            <w:pPr>
              <w:pStyle w:val="NormalWeb"/>
              <w:rPr>
                <w:rFonts w:ascii="Arial" w:hAnsi="Arial" w:cs="Arial"/>
              </w:rPr>
            </w:pPr>
          </w:p>
        </w:tc>
        <w:tc>
          <w:tcPr>
            <w:tcW w:w="5058" w:type="dxa"/>
            <w:vMerge/>
            <w:tcBorders>
              <w:top w:val="single" w:sz="4" w:space="0" w:color="auto"/>
              <w:left w:val="single" w:sz="4" w:space="0" w:color="auto"/>
              <w:bottom w:val="single" w:sz="4" w:space="0" w:color="auto"/>
              <w:right w:val="single" w:sz="4" w:space="0" w:color="auto"/>
            </w:tcBorders>
            <w:vAlign w:val="center"/>
            <w:hideMark/>
          </w:tcPr>
          <w:p w:rsidR="005673E2" w:rsidRPr="00820D76" w:rsidRDefault="005673E2" w:rsidP="005673E2">
            <w:pPr>
              <w:rPr>
                <w:rFonts w:ascii="Arial" w:hAnsi="Arial" w:cs="Arial"/>
                <w:b/>
                <w:caps/>
                <w:sz w:val="18"/>
              </w:rPr>
            </w:pPr>
          </w:p>
        </w:tc>
      </w:tr>
      <w:tr w:rsidR="005673E2" w:rsidRPr="00820D76" w:rsidTr="005673E2">
        <w:trPr>
          <w:cantSplit/>
          <w:trHeight w:val="3543"/>
        </w:trPr>
        <w:tc>
          <w:tcPr>
            <w:tcW w:w="4077" w:type="dxa"/>
            <w:tcBorders>
              <w:top w:val="single" w:sz="4" w:space="0" w:color="auto"/>
              <w:left w:val="single" w:sz="4" w:space="0" w:color="auto"/>
              <w:bottom w:val="single" w:sz="4" w:space="0" w:color="auto"/>
              <w:right w:val="single" w:sz="4" w:space="0" w:color="auto"/>
            </w:tcBorders>
            <w:hideMark/>
          </w:tcPr>
          <w:p w:rsidR="005673E2" w:rsidRDefault="005673E2" w:rsidP="005673E2">
            <w:pPr>
              <w:pStyle w:val="Titre4"/>
              <w:jc w:val="both"/>
              <w:rPr>
                <w:rFonts w:ascii="Arial" w:hAnsi="Arial" w:cs="Arial"/>
              </w:rPr>
            </w:pPr>
          </w:p>
          <w:p w:rsidR="005673E2" w:rsidRPr="00820D76" w:rsidRDefault="005673E2" w:rsidP="005673E2">
            <w:pPr>
              <w:pStyle w:val="Titre4"/>
              <w:jc w:val="both"/>
              <w:rPr>
                <w:rFonts w:ascii="Arial" w:hAnsi="Arial" w:cs="Arial"/>
              </w:rPr>
            </w:pPr>
            <w:r w:rsidRPr="00820D76">
              <w:rPr>
                <w:rFonts w:ascii="Arial" w:hAnsi="Arial" w:cs="Arial"/>
              </w:rPr>
              <w:t>FIN DE SESSION</w:t>
            </w:r>
          </w:p>
          <w:p w:rsidR="005673E2" w:rsidRPr="00820D76" w:rsidRDefault="005673E2" w:rsidP="005673E2">
            <w:pPr>
              <w:pStyle w:val="NormalWeb"/>
              <w:spacing w:after="62"/>
              <w:rPr>
                <w:rFonts w:ascii="Arial" w:hAnsi="Arial" w:cs="Arial"/>
              </w:rPr>
            </w:pPr>
            <w:r w:rsidRPr="00820D76">
              <w:rPr>
                <w:rFonts w:ascii="Arial" w:hAnsi="Arial" w:cs="Arial"/>
                <w:sz w:val="20"/>
                <w:szCs w:val="20"/>
              </w:rPr>
              <w:t>Effectuer les sorties imprimante demandées</w:t>
            </w:r>
            <w:r w:rsidR="007A17B0">
              <w:rPr>
                <w:rFonts w:ascii="Arial" w:hAnsi="Arial" w:cs="Arial"/>
                <w:sz w:val="20"/>
                <w:szCs w:val="20"/>
              </w:rPr>
              <w:t>.</w:t>
            </w:r>
          </w:p>
          <w:p w:rsidR="005673E2" w:rsidRPr="00820D76" w:rsidRDefault="005673E2" w:rsidP="005673E2">
            <w:pPr>
              <w:pStyle w:val="NormalWeb"/>
              <w:spacing w:after="62"/>
              <w:rPr>
                <w:rFonts w:ascii="Arial" w:hAnsi="Arial" w:cs="Arial"/>
              </w:rPr>
            </w:pPr>
            <w:r w:rsidRPr="00820D76">
              <w:rPr>
                <w:rFonts w:ascii="Arial" w:hAnsi="Arial" w:cs="Arial"/>
                <w:sz w:val="20"/>
                <w:szCs w:val="20"/>
              </w:rPr>
              <w:t xml:space="preserve">Vérifier la présence des fichiers du travail produit dans le dossier </w:t>
            </w:r>
            <w:r w:rsidRPr="00820D76">
              <w:rPr>
                <w:rFonts w:ascii="Arial" w:hAnsi="Arial" w:cs="Arial"/>
                <w:b/>
                <w:bCs/>
                <w:sz w:val="20"/>
                <w:szCs w:val="20"/>
              </w:rPr>
              <w:t>U32–</w:t>
            </w:r>
            <w:r w:rsidR="005B13FE">
              <w:rPr>
                <w:rFonts w:ascii="Arial" w:hAnsi="Arial" w:cs="Arial"/>
                <w:b/>
                <w:bCs/>
                <w:sz w:val="20"/>
                <w:szCs w:val="20"/>
              </w:rPr>
              <w:t>2020</w:t>
            </w:r>
            <w:r w:rsidRPr="00820D76">
              <w:rPr>
                <w:rFonts w:ascii="Arial" w:hAnsi="Arial" w:cs="Arial"/>
                <w:b/>
                <w:bCs/>
                <w:sz w:val="20"/>
                <w:szCs w:val="20"/>
              </w:rPr>
              <w:t>–</w:t>
            </w:r>
            <w:proofErr w:type="spellStart"/>
            <w:r w:rsidRPr="00820D76">
              <w:rPr>
                <w:rFonts w:ascii="Arial" w:hAnsi="Arial" w:cs="Arial"/>
                <w:b/>
                <w:bCs/>
                <w:sz w:val="20"/>
                <w:szCs w:val="20"/>
              </w:rPr>
              <w:t>XXXX</w:t>
            </w:r>
            <w:proofErr w:type="spellEnd"/>
            <w:r w:rsidRPr="00820D76">
              <w:rPr>
                <w:rFonts w:ascii="Arial" w:hAnsi="Arial" w:cs="Arial"/>
                <w:b/>
                <w:bCs/>
                <w:sz w:val="20"/>
                <w:szCs w:val="20"/>
              </w:rPr>
              <w:t>,</w:t>
            </w:r>
          </w:p>
          <w:p w:rsidR="005673E2" w:rsidRPr="00820D76" w:rsidRDefault="005673E2" w:rsidP="005673E2">
            <w:pPr>
              <w:pStyle w:val="NormalWeb"/>
              <w:spacing w:after="62"/>
              <w:rPr>
                <w:rFonts w:ascii="Arial" w:hAnsi="Arial" w:cs="Arial"/>
              </w:rPr>
            </w:pPr>
            <w:r w:rsidRPr="00820D76">
              <w:rPr>
                <w:rFonts w:ascii="Arial" w:hAnsi="Arial" w:cs="Arial"/>
                <w:sz w:val="20"/>
                <w:szCs w:val="20"/>
              </w:rPr>
              <w:t>Appeler le surveillant correcteur pour :</w:t>
            </w:r>
          </w:p>
          <w:p w:rsidR="005673E2" w:rsidRPr="00820D76" w:rsidRDefault="00AD3310" w:rsidP="005673E2">
            <w:pPr>
              <w:pStyle w:val="NormalWeb"/>
              <w:numPr>
                <w:ilvl w:val="0"/>
                <w:numId w:val="20"/>
              </w:numPr>
              <w:spacing w:after="62"/>
              <w:rPr>
                <w:rFonts w:ascii="Arial" w:hAnsi="Arial" w:cs="Arial"/>
              </w:rPr>
            </w:pPr>
            <w:r w:rsidRPr="00820D76">
              <w:rPr>
                <w:rFonts w:ascii="Arial" w:hAnsi="Arial" w:cs="Arial"/>
                <w:sz w:val="20"/>
                <w:szCs w:val="20"/>
              </w:rPr>
              <w:t>Enregistrer</w:t>
            </w:r>
            <w:r w:rsidR="005673E2" w:rsidRPr="00820D76">
              <w:rPr>
                <w:rFonts w:ascii="Arial" w:hAnsi="Arial" w:cs="Arial"/>
                <w:sz w:val="20"/>
                <w:szCs w:val="20"/>
              </w:rPr>
              <w:t xml:space="preserve"> le contenu </w:t>
            </w:r>
            <w:proofErr w:type="gramStart"/>
            <w:r w:rsidR="005673E2" w:rsidRPr="00820D76">
              <w:rPr>
                <w:rFonts w:ascii="Arial" w:hAnsi="Arial" w:cs="Arial"/>
                <w:sz w:val="20"/>
                <w:szCs w:val="20"/>
              </w:rPr>
              <w:t xml:space="preserve">de </w:t>
            </w:r>
            <w:r w:rsidR="005673E2" w:rsidRPr="00820D76">
              <w:rPr>
                <w:rFonts w:ascii="Arial" w:hAnsi="Arial" w:cs="Arial"/>
                <w:b/>
                <w:bCs/>
                <w:sz w:val="20"/>
                <w:szCs w:val="20"/>
              </w:rPr>
              <w:t>U32–</w:t>
            </w:r>
            <w:r w:rsidR="005B13FE">
              <w:rPr>
                <w:rFonts w:ascii="Arial" w:hAnsi="Arial" w:cs="Arial"/>
                <w:b/>
                <w:bCs/>
                <w:sz w:val="20"/>
                <w:szCs w:val="20"/>
              </w:rPr>
              <w:t>2020</w:t>
            </w:r>
            <w:r w:rsidR="005673E2" w:rsidRPr="00820D76">
              <w:rPr>
                <w:rFonts w:ascii="Arial" w:hAnsi="Arial" w:cs="Arial"/>
                <w:b/>
                <w:bCs/>
                <w:sz w:val="20"/>
                <w:szCs w:val="20"/>
              </w:rPr>
              <w:t>–</w:t>
            </w:r>
            <w:proofErr w:type="spellStart"/>
            <w:r w:rsidR="005673E2" w:rsidRPr="00820D76">
              <w:rPr>
                <w:rFonts w:ascii="Arial" w:hAnsi="Arial" w:cs="Arial"/>
                <w:b/>
                <w:bCs/>
                <w:sz w:val="20"/>
                <w:szCs w:val="20"/>
              </w:rPr>
              <w:t>XXXX</w:t>
            </w:r>
            <w:proofErr w:type="spellEnd"/>
            <w:proofErr w:type="gramEnd"/>
            <w:r w:rsidR="005673E2" w:rsidRPr="00820D76">
              <w:rPr>
                <w:rFonts w:ascii="Arial" w:hAnsi="Arial" w:cs="Arial"/>
                <w:sz w:val="20"/>
                <w:szCs w:val="20"/>
              </w:rPr>
              <w:t xml:space="preserve"> sur un support externe,</w:t>
            </w:r>
          </w:p>
          <w:p w:rsidR="005673E2" w:rsidRPr="005673E2" w:rsidRDefault="00AD3310" w:rsidP="005673E2">
            <w:pPr>
              <w:pStyle w:val="NormalWeb"/>
              <w:numPr>
                <w:ilvl w:val="0"/>
                <w:numId w:val="20"/>
              </w:numPr>
              <w:spacing w:after="62"/>
              <w:rPr>
                <w:rFonts w:ascii="Arial" w:hAnsi="Arial" w:cs="Arial"/>
              </w:rPr>
            </w:pPr>
            <w:r>
              <w:rPr>
                <w:rFonts w:ascii="Arial" w:hAnsi="Arial" w:cs="Arial"/>
                <w:sz w:val="20"/>
                <w:szCs w:val="20"/>
              </w:rPr>
              <w:t>V</w:t>
            </w:r>
            <w:r w:rsidR="005673E2" w:rsidRPr="00820D76">
              <w:rPr>
                <w:rFonts w:ascii="Arial" w:hAnsi="Arial" w:cs="Arial"/>
                <w:sz w:val="20"/>
                <w:szCs w:val="20"/>
              </w:rPr>
              <w:t>érifier et certifier le transfert correct sur le support externe.</w:t>
            </w:r>
          </w:p>
        </w:tc>
        <w:tc>
          <w:tcPr>
            <w:tcW w:w="5058" w:type="dxa"/>
            <w:vMerge/>
            <w:tcBorders>
              <w:top w:val="single" w:sz="4" w:space="0" w:color="auto"/>
              <w:left w:val="single" w:sz="4" w:space="0" w:color="auto"/>
              <w:bottom w:val="single" w:sz="4" w:space="0" w:color="auto"/>
              <w:right w:val="single" w:sz="4" w:space="0" w:color="auto"/>
            </w:tcBorders>
            <w:vAlign w:val="center"/>
            <w:hideMark/>
          </w:tcPr>
          <w:p w:rsidR="005673E2" w:rsidRPr="00820D76" w:rsidRDefault="005673E2" w:rsidP="005673E2">
            <w:pPr>
              <w:rPr>
                <w:rFonts w:ascii="Arial" w:hAnsi="Arial" w:cs="Arial"/>
                <w:b/>
                <w:caps/>
                <w:sz w:val="18"/>
              </w:rPr>
            </w:pPr>
          </w:p>
        </w:tc>
      </w:tr>
    </w:tbl>
    <w:p w:rsidR="00E456E5" w:rsidRPr="00820D76" w:rsidRDefault="00152F9B" w:rsidP="00E456E5">
      <w:pPr>
        <w:pStyle w:val="Titre"/>
        <w:rPr>
          <w:rFonts w:cs="Arial"/>
          <w:sz w:val="24"/>
        </w:rPr>
      </w:pPr>
      <w:bookmarkStart w:id="2" w:name="_GoBack"/>
      <w:bookmarkEnd w:id="2"/>
      <w:r w:rsidRPr="00820D76">
        <w:rPr>
          <w:rFonts w:cs="Arial"/>
          <w:sz w:val="24"/>
        </w:rPr>
        <w:t>FICHE DE PROCÉ</w:t>
      </w:r>
      <w:r w:rsidR="00E456E5" w:rsidRPr="00820D76">
        <w:rPr>
          <w:rFonts w:cs="Arial"/>
          <w:sz w:val="24"/>
        </w:rPr>
        <w:t>DURE</w:t>
      </w:r>
    </w:p>
    <w:p w:rsidR="00E456E5" w:rsidRPr="00820D76" w:rsidRDefault="00E456E5" w:rsidP="00E456E5">
      <w:pPr>
        <w:jc w:val="center"/>
        <w:rPr>
          <w:rFonts w:ascii="Arial" w:hAnsi="Arial" w:cs="Arial"/>
          <w:b/>
        </w:rPr>
      </w:pPr>
    </w:p>
    <w:p w:rsidR="00E456E5" w:rsidRPr="00820D76" w:rsidRDefault="00E456E5" w:rsidP="00E456E5">
      <w:pPr>
        <w:jc w:val="center"/>
        <w:rPr>
          <w:rFonts w:ascii="Arial" w:hAnsi="Arial" w:cs="Arial"/>
          <w:b/>
        </w:rPr>
      </w:pPr>
      <w:r w:rsidRPr="00820D76">
        <w:rPr>
          <w:rFonts w:ascii="Arial" w:hAnsi="Arial" w:cs="Arial"/>
          <w:b/>
        </w:rPr>
        <w:t xml:space="preserve">MISE EN ŒUVRE DU </w:t>
      </w:r>
      <w:r w:rsidR="00D339AB" w:rsidRPr="00820D76">
        <w:rPr>
          <w:rFonts w:ascii="Arial" w:hAnsi="Arial" w:cs="Arial"/>
          <w:b/>
        </w:rPr>
        <w:t>SYSTÈME</w:t>
      </w:r>
    </w:p>
    <w:p w:rsidR="00E456E5" w:rsidRPr="00820D76" w:rsidRDefault="00E456E5" w:rsidP="00E456E5">
      <w:pPr>
        <w:pStyle w:val="En-tte"/>
        <w:tabs>
          <w:tab w:val="clear" w:pos="4536"/>
          <w:tab w:val="clear" w:pos="9072"/>
        </w:tabs>
        <w:rPr>
          <w:rFonts w:ascii="Arial" w:hAnsi="Arial" w:cs="Arial"/>
          <w:b/>
        </w:rPr>
      </w:pPr>
    </w:p>
    <w:p w:rsidR="00E456E5" w:rsidRPr="00820D76" w:rsidRDefault="00E456E5" w:rsidP="00E456E5">
      <w:pPr>
        <w:pStyle w:val="En-tte"/>
        <w:tabs>
          <w:tab w:val="clear" w:pos="4536"/>
          <w:tab w:val="clear" w:pos="9072"/>
        </w:tabs>
        <w:rPr>
          <w:rFonts w:ascii="Arial" w:hAnsi="Arial" w:cs="Arial"/>
          <w:u w:val="single"/>
        </w:rPr>
      </w:pPr>
      <w:r w:rsidRPr="00820D76">
        <w:rPr>
          <w:rFonts w:ascii="Arial" w:hAnsi="Arial" w:cs="Arial"/>
          <w:b/>
          <w:u w:val="single"/>
        </w:rPr>
        <w:t>Matériel et Logiciel</w:t>
      </w:r>
    </w:p>
    <w:p w:rsidR="00E456E5" w:rsidRPr="00820D76" w:rsidRDefault="00E456E5" w:rsidP="00E456E5">
      <w:pPr>
        <w:rPr>
          <w:rFonts w:ascii="Arial" w:hAnsi="Arial" w:cs="Arial"/>
          <w:b/>
          <w:u w:val="single"/>
        </w:rPr>
      </w:pPr>
    </w:p>
    <w:p w:rsidR="00E456E5" w:rsidRPr="00820D76" w:rsidRDefault="00E456E5" w:rsidP="00E456E5">
      <w:pPr>
        <w:pStyle w:val="Titre1"/>
        <w:rPr>
          <w:rFonts w:cs="Arial"/>
          <w:sz w:val="22"/>
        </w:rPr>
      </w:pPr>
      <w:r w:rsidRPr="00820D76">
        <w:rPr>
          <w:rFonts w:cs="Arial"/>
          <w:sz w:val="22"/>
        </w:rPr>
        <w:t>DÉBUT DE SESSION</w:t>
      </w:r>
    </w:p>
    <w:p w:rsidR="00E456E5" w:rsidRPr="00820D76" w:rsidRDefault="00E456E5" w:rsidP="00E456E5">
      <w:pPr>
        <w:rPr>
          <w:rFonts w:ascii="Arial" w:hAnsi="Arial" w:cs="Arial"/>
          <w:sz w:val="22"/>
        </w:rPr>
      </w:pPr>
    </w:p>
    <w:p w:rsidR="00E456E5" w:rsidRPr="00820D76" w:rsidRDefault="00AD3310" w:rsidP="00E456E5">
      <w:pPr>
        <w:numPr>
          <w:ilvl w:val="0"/>
          <w:numId w:val="5"/>
        </w:numPr>
        <w:tabs>
          <w:tab w:val="clear" w:pos="1065"/>
          <w:tab w:val="num" w:pos="719"/>
        </w:tabs>
        <w:spacing w:after="60"/>
        <w:ind w:left="714" w:hanging="357"/>
        <w:rPr>
          <w:rFonts w:ascii="Arial" w:hAnsi="Arial" w:cs="Arial"/>
          <w:sz w:val="22"/>
        </w:rPr>
      </w:pPr>
      <w:r w:rsidRPr="00820D76">
        <w:rPr>
          <w:rFonts w:ascii="Arial" w:hAnsi="Arial" w:cs="Arial"/>
          <w:sz w:val="22"/>
        </w:rPr>
        <w:t>Mettre</w:t>
      </w:r>
      <w:r w:rsidR="00E456E5" w:rsidRPr="00820D76">
        <w:rPr>
          <w:rFonts w:ascii="Arial" w:hAnsi="Arial" w:cs="Arial"/>
          <w:sz w:val="22"/>
        </w:rPr>
        <w:t xml:space="preserve"> sous tension les périphériques et le </w:t>
      </w:r>
      <w:r w:rsidR="00812B61" w:rsidRPr="00820D76">
        <w:rPr>
          <w:rFonts w:ascii="Arial" w:hAnsi="Arial" w:cs="Arial"/>
          <w:sz w:val="22"/>
        </w:rPr>
        <w:t>micro-ordinateur</w:t>
      </w:r>
      <w:r w:rsidR="00E456E5" w:rsidRPr="00820D76">
        <w:rPr>
          <w:rFonts w:ascii="Arial" w:hAnsi="Arial" w:cs="Arial"/>
          <w:sz w:val="22"/>
        </w:rPr>
        <w:t>,</w:t>
      </w:r>
    </w:p>
    <w:p w:rsidR="00E456E5" w:rsidRPr="00820D76" w:rsidRDefault="00AD3310" w:rsidP="00E456E5">
      <w:pPr>
        <w:numPr>
          <w:ilvl w:val="0"/>
          <w:numId w:val="5"/>
        </w:numPr>
        <w:tabs>
          <w:tab w:val="clear" w:pos="1065"/>
          <w:tab w:val="num" w:pos="719"/>
        </w:tabs>
        <w:spacing w:after="60"/>
        <w:ind w:left="714" w:hanging="357"/>
        <w:rPr>
          <w:rFonts w:ascii="Arial" w:hAnsi="Arial" w:cs="Arial"/>
          <w:sz w:val="22"/>
        </w:rPr>
      </w:pPr>
      <w:r w:rsidRPr="00820D76">
        <w:rPr>
          <w:rFonts w:ascii="Arial" w:hAnsi="Arial" w:cs="Arial"/>
          <w:sz w:val="22"/>
        </w:rPr>
        <w:t>Renommer</w:t>
      </w:r>
      <w:r w:rsidR="00E456E5" w:rsidRPr="00820D76">
        <w:rPr>
          <w:rFonts w:ascii="Arial" w:hAnsi="Arial" w:cs="Arial"/>
          <w:sz w:val="22"/>
        </w:rPr>
        <w:t xml:space="preserve"> le dossier </w:t>
      </w:r>
      <w:r w:rsidR="00E456E5" w:rsidRPr="00820D76">
        <w:rPr>
          <w:rFonts w:ascii="Arial" w:hAnsi="Arial" w:cs="Arial"/>
          <w:b/>
          <w:bCs/>
          <w:sz w:val="22"/>
        </w:rPr>
        <w:t xml:space="preserve">U32 – </w:t>
      </w:r>
      <w:r w:rsidR="005B13FE">
        <w:rPr>
          <w:rFonts w:ascii="Arial" w:hAnsi="Arial" w:cs="Arial"/>
          <w:b/>
          <w:bCs/>
          <w:sz w:val="22"/>
        </w:rPr>
        <w:t>2020</w:t>
      </w:r>
      <w:r w:rsidR="00042EF8">
        <w:rPr>
          <w:rFonts w:ascii="Arial" w:hAnsi="Arial" w:cs="Arial"/>
          <w:b/>
          <w:bCs/>
          <w:sz w:val="22"/>
        </w:rPr>
        <w:t xml:space="preserve"> </w:t>
      </w:r>
      <w:r w:rsidR="00E456E5" w:rsidRPr="00820D76">
        <w:rPr>
          <w:rFonts w:ascii="Arial" w:hAnsi="Arial" w:cs="Arial"/>
          <w:sz w:val="22"/>
        </w:rPr>
        <w:t xml:space="preserve">de C : \ en </w:t>
      </w:r>
      <w:r w:rsidR="00E456E5" w:rsidRPr="00820D76">
        <w:rPr>
          <w:rFonts w:ascii="Arial" w:hAnsi="Arial" w:cs="Arial"/>
          <w:b/>
          <w:bCs/>
          <w:sz w:val="22"/>
        </w:rPr>
        <w:t xml:space="preserve">U32 – </w:t>
      </w:r>
      <w:r w:rsidR="005B13FE">
        <w:rPr>
          <w:rFonts w:ascii="Arial" w:hAnsi="Arial" w:cs="Arial"/>
          <w:b/>
          <w:bCs/>
          <w:sz w:val="22"/>
        </w:rPr>
        <w:t>2020</w:t>
      </w:r>
      <w:r w:rsidR="00E456E5" w:rsidRPr="00820D76">
        <w:rPr>
          <w:rFonts w:ascii="Arial" w:hAnsi="Arial" w:cs="Arial"/>
          <w:b/>
          <w:bCs/>
          <w:sz w:val="22"/>
        </w:rPr>
        <w:t xml:space="preserve"> – </w:t>
      </w:r>
      <w:proofErr w:type="spellStart"/>
      <w:r w:rsidR="00E456E5" w:rsidRPr="00820D76">
        <w:rPr>
          <w:rFonts w:ascii="Arial" w:hAnsi="Arial" w:cs="Arial"/>
          <w:b/>
          <w:bCs/>
          <w:sz w:val="22"/>
        </w:rPr>
        <w:t>XXXX</w:t>
      </w:r>
      <w:proofErr w:type="spellEnd"/>
    </w:p>
    <w:p w:rsidR="00E456E5" w:rsidRPr="00820D76" w:rsidRDefault="00E456E5" w:rsidP="00E456E5">
      <w:pPr>
        <w:spacing w:after="60"/>
        <w:ind w:left="6372"/>
        <w:rPr>
          <w:rFonts w:ascii="Arial" w:hAnsi="Arial" w:cs="Arial"/>
          <w:sz w:val="22"/>
        </w:rPr>
      </w:pPr>
      <w:r w:rsidRPr="00820D76">
        <w:rPr>
          <w:rFonts w:ascii="Arial" w:hAnsi="Arial" w:cs="Arial"/>
          <w:sz w:val="22"/>
        </w:rPr>
        <w:t xml:space="preserve">   (</w:t>
      </w:r>
      <w:proofErr w:type="spellStart"/>
      <w:r w:rsidRPr="00820D76">
        <w:rPr>
          <w:rFonts w:ascii="Arial" w:hAnsi="Arial" w:cs="Arial"/>
          <w:b/>
          <w:bCs/>
          <w:sz w:val="22"/>
        </w:rPr>
        <w:t>XXXX</w:t>
      </w:r>
      <w:proofErr w:type="spellEnd"/>
      <w:r w:rsidRPr="00820D76">
        <w:rPr>
          <w:rFonts w:ascii="Arial" w:hAnsi="Arial" w:cs="Arial"/>
          <w:sz w:val="22"/>
        </w:rPr>
        <w:t> : n° du candidat).</w:t>
      </w:r>
    </w:p>
    <w:p w:rsidR="00E456E5" w:rsidRPr="00820D76" w:rsidRDefault="00E456E5" w:rsidP="00E456E5">
      <w:pPr>
        <w:pStyle w:val="Titre1"/>
        <w:rPr>
          <w:rFonts w:cs="Arial"/>
          <w:sz w:val="22"/>
        </w:rPr>
      </w:pPr>
      <w:r w:rsidRPr="00820D76">
        <w:rPr>
          <w:rFonts w:cs="Arial"/>
          <w:sz w:val="22"/>
        </w:rPr>
        <w:t>SESSION DE TRAVAIL</w:t>
      </w:r>
    </w:p>
    <w:p w:rsidR="00E456E5" w:rsidRPr="00820D76" w:rsidRDefault="00E456E5" w:rsidP="00E456E5">
      <w:pPr>
        <w:rPr>
          <w:rFonts w:ascii="Arial" w:hAnsi="Arial" w:cs="Arial"/>
          <w:sz w:val="22"/>
        </w:rPr>
      </w:pPr>
    </w:p>
    <w:p w:rsidR="00E456E5" w:rsidRPr="00820D76" w:rsidRDefault="00E456E5" w:rsidP="00E456E5">
      <w:pPr>
        <w:ind w:left="705"/>
        <w:rPr>
          <w:rFonts w:ascii="Arial" w:hAnsi="Arial" w:cs="Arial"/>
          <w:sz w:val="22"/>
        </w:rPr>
      </w:pPr>
      <w:r w:rsidRPr="00820D76">
        <w:rPr>
          <w:rFonts w:ascii="Arial" w:hAnsi="Arial" w:cs="Arial"/>
          <w:sz w:val="22"/>
        </w:rPr>
        <w:tab/>
        <w:t>Le candidat est responsable de la sauvegarde régulière de son travail dans le dossier :</w:t>
      </w:r>
    </w:p>
    <w:p w:rsidR="00E456E5" w:rsidRPr="00820D76" w:rsidRDefault="00E456E5" w:rsidP="00E456E5">
      <w:pPr>
        <w:ind w:left="705"/>
        <w:rPr>
          <w:rFonts w:ascii="Arial" w:hAnsi="Arial" w:cs="Arial"/>
          <w:b/>
          <w:bCs/>
          <w:sz w:val="22"/>
        </w:rPr>
      </w:pPr>
      <w:r w:rsidRPr="00820D76">
        <w:rPr>
          <w:rFonts w:ascii="Arial" w:hAnsi="Arial" w:cs="Arial"/>
          <w:sz w:val="22"/>
        </w:rPr>
        <w:t xml:space="preserve"> </w:t>
      </w:r>
      <w:r w:rsidRPr="00820D76">
        <w:rPr>
          <w:rFonts w:ascii="Arial" w:hAnsi="Arial" w:cs="Arial"/>
          <w:b/>
          <w:bCs/>
          <w:sz w:val="22"/>
        </w:rPr>
        <w:t>U32</w:t>
      </w:r>
      <w:r w:rsidR="007A17B0">
        <w:rPr>
          <w:rFonts w:ascii="Arial" w:hAnsi="Arial" w:cs="Arial"/>
          <w:b/>
          <w:bCs/>
          <w:sz w:val="22"/>
        </w:rPr>
        <w:t xml:space="preserve"> </w:t>
      </w:r>
      <w:r w:rsidRPr="00820D76">
        <w:rPr>
          <w:rFonts w:ascii="Arial" w:hAnsi="Arial" w:cs="Arial"/>
          <w:b/>
          <w:bCs/>
          <w:sz w:val="22"/>
        </w:rPr>
        <w:t xml:space="preserve">– </w:t>
      </w:r>
      <w:r w:rsidR="005B13FE">
        <w:rPr>
          <w:rFonts w:ascii="Arial" w:hAnsi="Arial" w:cs="Arial"/>
          <w:b/>
          <w:bCs/>
          <w:sz w:val="22"/>
        </w:rPr>
        <w:t>2020</w:t>
      </w:r>
      <w:r w:rsidRPr="00820D76">
        <w:rPr>
          <w:rFonts w:ascii="Arial" w:hAnsi="Arial" w:cs="Arial"/>
          <w:b/>
          <w:bCs/>
          <w:sz w:val="22"/>
        </w:rPr>
        <w:t xml:space="preserve"> – </w:t>
      </w:r>
      <w:proofErr w:type="spellStart"/>
      <w:r w:rsidRPr="00820D76">
        <w:rPr>
          <w:rFonts w:ascii="Arial" w:hAnsi="Arial" w:cs="Arial"/>
          <w:b/>
          <w:bCs/>
          <w:sz w:val="22"/>
        </w:rPr>
        <w:t>XXXX</w:t>
      </w:r>
      <w:proofErr w:type="spellEnd"/>
      <w:r w:rsidRPr="00820D76">
        <w:rPr>
          <w:rFonts w:ascii="Arial" w:hAnsi="Arial" w:cs="Arial"/>
          <w:b/>
          <w:bCs/>
          <w:sz w:val="22"/>
        </w:rPr>
        <w:t>.</w:t>
      </w:r>
    </w:p>
    <w:p w:rsidR="00E456E5" w:rsidRPr="00820D76" w:rsidRDefault="00E456E5" w:rsidP="00E456E5">
      <w:pPr>
        <w:rPr>
          <w:rFonts w:ascii="Arial" w:hAnsi="Arial" w:cs="Arial"/>
          <w:sz w:val="22"/>
        </w:rPr>
      </w:pPr>
    </w:p>
    <w:p w:rsidR="00E456E5" w:rsidRPr="00820D76" w:rsidRDefault="00E456E5" w:rsidP="00E456E5">
      <w:pPr>
        <w:pStyle w:val="Titre1"/>
        <w:rPr>
          <w:rFonts w:cs="Arial"/>
          <w:sz w:val="22"/>
        </w:rPr>
      </w:pPr>
      <w:r w:rsidRPr="00820D76">
        <w:rPr>
          <w:rFonts w:cs="Arial"/>
          <w:sz w:val="22"/>
        </w:rPr>
        <w:t>FIN DE SESSION</w:t>
      </w:r>
    </w:p>
    <w:p w:rsidR="00E456E5" w:rsidRPr="00820D76" w:rsidRDefault="00E456E5" w:rsidP="00E456E5">
      <w:pPr>
        <w:rPr>
          <w:rFonts w:ascii="Arial" w:hAnsi="Arial" w:cs="Arial"/>
          <w:sz w:val="22"/>
        </w:rPr>
      </w:pPr>
    </w:p>
    <w:p w:rsidR="00E456E5" w:rsidRPr="00820D76" w:rsidRDefault="00AD3310" w:rsidP="00E456E5">
      <w:pPr>
        <w:numPr>
          <w:ilvl w:val="0"/>
          <w:numId w:val="5"/>
        </w:numPr>
        <w:tabs>
          <w:tab w:val="clear" w:pos="1065"/>
          <w:tab w:val="num" w:pos="719"/>
        </w:tabs>
        <w:spacing w:after="60"/>
        <w:ind w:left="714" w:hanging="357"/>
        <w:rPr>
          <w:rFonts w:ascii="Arial" w:hAnsi="Arial" w:cs="Arial"/>
          <w:sz w:val="22"/>
        </w:rPr>
      </w:pPr>
      <w:r w:rsidRPr="00820D76">
        <w:rPr>
          <w:rFonts w:ascii="Arial" w:hAnsi="Arial" w:cs="Arial"/>
          <w:sz w:val="22"/>
        </w:rPr>
        <w:t>Effectuer</w:t>
      </w:r>
      <w:r w:rsidR="00E456E5" w:rsidRPr="00820D76">
        <w:rPr>
          <w:rFonts w:ascii="Arial" w:hAnsi="Arial" w:cs="Arial"/>
          <w:sz w:val="22"/>
        </w:rPr>
        <w:t xml:space="preserve"> les sorties imprimante demandées,</w:t>
      </w:r>
    </w:p>
    <w:p w:rsidR="00E456E5" w:rsidRPr="00820D76" w:rsidRDefault="00AD3310" w:rsidP="00E456E5">
      <w:pPr>
        <w:numPr>
          <w:ilvl w:val="0"/>
          <w:numId w:val="5"/>
        </w:numPr>
        <w:tabs>
          <w:tab w:val="clear" w:pos="1065"/>
          <w:tab w:val="num" w:pos="719"/>
        </w:tabs>
        <w:spacing w:after="60"/>
        <w:ind w:left="714" w:hanging="357"/>
        <w:rPr>
          <w:rFonts w:ascii="Arial" w:hAnsi="Arial" w:cs="Arial"/>
          <w:sz w:val="22"/>
        </w:rPr>
      </w:pPr>
      <w:r w:rsidRPr="00820D76">
        <w:rPr>
          <w:rFonts w:ascii="Arial" w:hAnsi="Arial" w:cs="Arial"/>
          <w:sz w:val="22"/>
        </w:rPr>
        <w:t>Vérifier</w:t>
      </w:r>
      <w:r w:rsidR="00E456E5" w:rsidRPr="00820D76">
        <w:rPr>
          <w:rFonts w:ascii="Arial" w:hAnsi="Arial" w:cs="Arial"/>
          <w:sz w:val="22"/>
        </w:rPr>
        <w:t xml:space="preserve"> la présence des fichiers du travail produit dans le dossier </w:t>
      </w:r>
      <w:r w:rsidR="00E456E5" w:rsidRPr="00820D76">
        <w:rPr>
          <w:rFonts w:ascii="Arial" w:hAnsi="Arial" w:cs="Arial"/>
          <w:b/>
          <w:bCs/>
          <w:sz w:val="22"/>
        </w:rPr>
        <w:t xml:space="preserve">U32 – </w:t>
      </w:r>
      <w:r w:rsidR="005B13FE">
        <w:rPr>
          <w:rFonts w:ascii="Arial" w:hAnsi="Arial" w:cs="Arial"/>
          <w:b/>
          <w:bCs/>
          <w:sz w:val="22"/>
        </w:rPr>
        <w:t>2020</w:t>
      </w:r>
      <w:r w:rsidR="00E456E5" w:rsidRPr="00820D76">
        <w:rPr>
          <w:rFonts w:ascii="Arial" w:hAnsi="Arial" w:cs="Arial"/>
          <w:b/>
          <w:bCs/>
          <w:sz w:val="22"/>
        </w:rPr>
        <w:t xml:space="preserve"> – </w:t>
      </w:r>
      <w:proofErr w:type="spellStart"/>
      <w:r w:rsidR="00E456E5" w:rsidRPr="00820D76">
        <w:rPr>
          <w:rFonts w:ascii="Arial" w:hAnsi="Arial" w:cs="Arial"/>
          <w:b/>
          <w:bCs/>
          <w:sz w:val="22"/>
        </w:rPr>
        <w:t>XXXX</w:t>
      </w:r>
      <w:proofErr w:type="spellEnd"/>
      <w:r w:rsidR="00E456E5" w:rsidRPr="00820D76">
        <w:rPr>
          <w:rFonts w:ascii="Arial" w:hAnsi="Arial" w:cs="Arial"/>
          <w:b/>
          <w:bCs/>
          <w:sz w:val="22"/>
        </w:rPr>
        <w:t>,</w:t>
      </w:r>
    </w:p>
    <w:p w:rsidR="00E456E5" w:rsidRPr="00820D76" w:rsidRDefault="00AD3310" w:rsidP="00E456E5">
      <w:pPr>
        <w:numPr>
          <w:ilvl w:val="0"/>
          <w:numId w:val="5"/>
        </w:numPr>
        <w:tabs>
          <w:tab w:val="clear" w:pos="1065"/>
          <w:tab w:val="num" w:pos="719"/>
        </w:tabs>
        <w:spacing w:after="60"/>
        <w:ind w:left="714" w:hanging="357"/>
        <w:rPr>
          <w:rFonts w:ascii="Arial" w:hAnsi="Arial" w:cs="Arial"/>
          <w:sz w:val="22"/>
        </w:rPr>
      </w:pPr>
      <w:r w:rsidRPr="00820D76">
        <w:rPr>
          <w:rFonts w:ascii="Arial" w:hAnsi="Arial" w:cs="Arial"/>
          <w:sz w:val="22"/>
        </w:rPr>
        <w:t>Appeler</w:t>
      </w:r>
      <w:r w:rsidR="00E456E5" w:rsidRPr="00820D76">
        <w:rPr>
          <w:rFonts w:ascii="Arial" w:hAnsi="Arial" w:cs="Arial"/>
          <w:sz w:val="22"/>
        </w:rPr>
        <w:t xml:space="preserve"> le surveillant correcteur pour :</w:t>
      </w:r>
    </w:p>
    <w:p w:rsidR="00E456E5" w:rsidRPr="00820D76" w:rsidRDefault="00AD3310" w:rsidP="00E456E5">
      <w:pPr>
        <w:numPr>
          <w:ilvl w:val="0"/>
          <w:numId w:val="6"/>
        </w:numPr>
        <w:spacing w:after="60"/>
        <w:rPr>
          <w:rFonts w:ascii="Arial" w:hAnsi="Arial" w:cs="Arial"/>
          <w:sz w:val="22"/>
        </w:rPr>
      </w:pPr>
      <w:r w:rsidRPr="00820D76">
        <w:rPr>
          <w:rFonts w:ascii="Arial" w:hAnsi="Arial" w:cs="Arial"/>
          <w:sz w:val="22"/>
        </w:rPr>
        <w:t>Enregistrer</w:t>
      </w:r>
      <w:r w:rsidR="00E456E5" w:rsidRPr="00820D76">
        <w:rPr>
          <w:rFonts w:ascii="Arial" w:hAnsi="Arial" w:cs="Arial"/>
          <w:sz w:val="22"/>
        </w:rPr>
        <w:t xml:space="preserve"> le contenu </w:t>
      </w:r>
      <w:proofErr w:type="gramStart"/>
      <w:r w:rsidR="00E456E5" w:rsidRPr="00820D76">
        <w:rPr>
          <w:rFonts w:ascii="Arial" w:hAnsi="Arial" w:cs="Arial"/>
          <w:sz w:val="22"/>
        </w:rPr>
        <w:t xml:space="preserve">de </w:t>
      </w:r>
      <w:r w:rsidR="00E456E5" w:rsidRPr="00820D76">
        <w:rPr>
          <w:rFonts w:ascii="Arial" w:hAnsi="Arial" w:cs="Arial"/>
          <w:b/>
          <w:bCs/>
          <w:sz w:val="22"/>
        </w:rPr>
        <w:t>U32</w:t>
      </w:r>
      <w:proofErr w:type="gramEnd"/>
      <w:r w:rsidR="00E456E5" w:rsidRPr="00820D76">
        <w:rPr>
          <w:rFonts w:ascii="Arial" w:hAnsi="Arial" w:cs="Arial"/>
          <w:b/>
          <w:bCs/>
          <w:sz w:val="22"/>
        </w:rPr>
        <w:t xml:space="preserve"> – </w:t>
      </w:r>
      <w:r w:rsidR="005B13FE">
        <w:rPr>
          <w:rFonts w:ascii="Arial" w:hAnsi="Arial" w:cs="Arial"/>
          <w:b/>
          <w:bCs/>
          <w:sz w:val="22"/>
        </w:rPr>
        <w:t>2020</w:t>
      </w:r>
      <w:r w:rsidR="00E456E5" w:rsidRPr="00820D76">
        <w:rPr>
          <w:rFonts w:ascii="Arial" w:hAnsi="Arial" w:cs="Arial"/>
          <w:b/>
          <w:bCs/>
          <w:sz w:val="22"/>
        </w:rPr>
        <w:t xml:space="preserve"> – </w:t>
      </w:r>
      <w:proofErr w:type="spellStart"/>
      <w:r w:rsidR="00E456E5" w:rsidRPr="00820D76">
        <w:rPr>
          <w:rFonts w:ascii="Arial" w:hAnsi="Arial" w:cs="Arial"/>
          <w:b/>
          <w:bCs/>
          <w:sz w:val="22"/>
        </w:rPr>
        <w:t>XXXX</w:t>
      </w:r>
      <w:proofErr w:type="spellEnd"/>
      <w:r w:rsidR="00E456E5" w:rsidRPr="00820D76">
        <w:rPr>
          <w:rFonts w:ascii="Arial" w:hAnsi="Arial" w:cs="Arial"/>
          <w:sz w:val="22"/>
        </w:rPr>
        <w:t xml:space="preserve"> sur un support externe,</w:t>
      </w:r>
    </w:p>
    <w:p w:rsidR="00E456E5" w:rsidRPr="00820D76" w:rsidRDefault="00AD3310" w:rsidP="00E456E5">
      <w:pPr>
        <w:numPr>
          <w:ilvl w:val="0"/>
          <w:numId w:val="6"/>
        </w:numPr>
        <w:spacing w:after="60"/>
        <w:rPr>
          <w:rFonts w:ascii="Arial" w:hAnsi="Arial" w:cs="Arial"/>
          <w:sz w:val="22"/>
        </w:rPr>
      </w:pPr>
      <w:r w:rsidRPr="00820D76">
        <w:rPr>
          <w:rFonts w:ascii="Arial" w:hAnsi="Arial" w:cs="Arial"/>
          <w:sz w:val="22"/>
        </w:rPr>
        <w:t>Vérifier</w:t>
      </w:r>
      <w:r w:rsidR="00E456E5" w:rsidRPr="00820D76">
        <w:rPr>
          <w:rFonts w:ascii="Arial" w:hAnsi="Arial" w:cs="Arial"/>
          <w:sz w:val="22"/>
        </w:rPr>
        <w:t xml:space="preserve"> et certifier le transfert correct sur le support externe,</w:t>
      </w:r>
    </w:p>
    <w:p w:rsidR="00E456E5" w:rsidRPr="00820D76" w:rsidRDefault="00757584" w:rsidP="00E456E5">
      <w:pPr>
        <w:spacing w:after="60"/>
        <w:rPr>
          <w:rFonts w:ascii="Arial" w:hAnsi="Arial" w:cs="Arial"/>
          <w:sz w:val="22"/>
        </w:rPr>
      </w:pPr>
      <w:r>
        <w:rPr>
          <w:rFonts w:ascii="Arial" w:hAnsi="Arial" w:cs="Arial"/>
          <w:bCs/>
          <w:noProof/>
        </w:rPr>
        <mc:AlternateContent>
          <mc:Choice Requires="wps">
            <w:drawing>
              <wp:anchor distT="0" distB="0" distL="114300" distR="114300" simplePos="0" relativeHeight="251659264" behindDoc="1" locked="0" layoutInCell="1" allowOverlap="1">
                <wp:simplePos x="0" y="0"/>
                <wp:positionH relativeFrom="column">
                  <wp:posOffset>-77470</wp:posOffset>
                </wp:positionH>
                <wp:positionV relativeFrom="paragraph">
                  <wp:posOffset>135255</wp:posOffset>
                </wp:positionV>
                <wp:extent cx="5500370" cy="1579245"/>
                <wp:effectExtent l="11430" t="10160" r="12700" b="10795"/>
                <wp:wrapNone/>
                <wp:docPr id="8" name="Rectangle 6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00370" cy="1579245"/>
                        </a:xfrm>
                        <a:prstGeom prst="rect">
                          <a:avLst/>
                        </a:prstGeom>
                        <a:solidFill>
                          <a:srgbClr val="FFFFFF">
                            <a:alpha val="50000"/>
                          </a:srgbClr>
                        </a:solidFill>
                        <a:ln w="9525">
                          <a:solidFill>
                            <a:srgbClr val="000000"/>
                          </a:solidFill>
                          <a:miter lim="800000"/>
                          <a:headEnd/>
                          <a:tailEnd/>
                        </a:ln>
                        <a:effectLst/>
                        <a:extLst>
                          <a:ext uri="{AF507438-7753-43E0-B8FC-AC1667EBCBE1}">
                            <a14:hiddenEffects xmlns:a14="http://schemas.microsoft.com/office/drawing/2010/main">
                              <a:effectLst>
                                <a:outerShdw dist="119812" dir="1920323" algn="ctr" rotWithShape="0">
                                  <a:srgbClr val="C0C0C0">
                                    <a:alpha val="50000"/>
                                  </a:srgb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6391A5AC" id="Rectangle 650" o:spid="_x0000_s1026" style="position:absolute;margin-left:-6.1pt;margin-top:10.65pt;width:433.1pt;height:124.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">
                <v:fill opacity="32896f"/>
                <v:shadow color="silver" opacity=".5" offset="8pt,5pt"/>
              </v:rect>
            </w:pict>
          </mc:Fallback>
        </mc:AlternateContent>
      </w:r>
    </w:p>
    <w:p w:rsidR="00E456E5" w:rsidRPr="00820D76" w:rsidRDefault="00E456E5" w:rsidP="00E456E5">
      <w:pPr>
        <w:rPr>
          <w:rFonts w:ascii="Arial" w:hAnsi="Arial" w:cs="Arial"/>
          <w:bCs/>
        </w:rPr>
      </w:pPr>
      <w:r w:rsidRPr="00820D76">
        <w:rPr>
          <w:rFonts w:ascii="Arial" w:hAnsi="Arial" w:cs="Arial"/>
          <w:bCs/>
          <w:u w:val="single"/>
        </w:rPr>
        <w:t>Fichiers sauvegardés</w:t>
      </w:r>
      <w:r w:rsidRPr="00820D76">
        <w:rPr>
          <w:rFonts w:ascii="Arial" w:hAnsi="Arial" w:cs="Arial"/>
          <w:bCs/>
        </w:rPr>
        <w:t xml:space="preserve"> :</w:t>
      </w:r>
    </w:p>
    <w:p w:rsidR="00E456E5" w:rsidRPr="00820D76" w:rsidRDefault="00E456E5" w:rsidP="00E456E5">
      <w:pPr>
        <w:ind w:left="709" w:firstLine="709"/>
        <w:rPr>
          <w:rFonts w:ascii="Arial" w:hAnsi="Arial" w:cs="Arial"/>
          <w:bCs/>
          <w:sz w:val="22"/>
          <w:lang w:val="nl-NL"/>
        </w:rPr>
      </w:pPr>
      <w:proofErr w:type="gramStart"/>
      <w:r w:rsidRPr="00820D76">
        <w:rPr>
          <w:rFonts w:ascii="Arial" w:hAnsi="Arial" w:cs="Arial"/>
          <w:bCs/>
          <w:sz w:val="22"/>
          <w:lang w:val="nl-NL"/>
        </w:rPr>
        <w:t>Dossier</w:t>
      </w:r>
      <w:r w:rsidR="007A17B0">
        <w:rPr>
          <w:rFonts w:ascii="Arial" w:hAnsi="Arial" w:cs="Arial"/>
          <w:bCs/>
          <w:sz w:val="22"/>
          <w:lang w:val="nl-NL"/>
        </w:rPr>
        <w:t xml:space="preserve"> </w:t>
      </w:r>
      <w:r w:rsidRPr="00820D76">
        <w:rPr>
          <w:rFonts w:ascii="Arial" w:hAnsi="Arial" w:cs="Arial"/>
          <w:bCs/>
          <w:sz w:val="22"/>
          <w:lang w:val="nl-NL"/>
        </w:rPr>
        <w:t>:</w:t>
      </w:r>
      <w:proofErr w:type="gramEnd"/>
      <w:r w:rsidR="00AD3310">
        <w:rPr>
          <w:rFonts w:ascii="Arial" w:hAnsi="Arial" w:cs="Arial"/>
          <w:bCs/>
          <w:sz w:val="22"/>
          <w:lang w:val="nl-NL"/>
        </w:rPr>
        <w:t xml:space="preserve"> </w:t>
      </w:r>
      <w:r w:rsidRPr="00820D76">
        <w:rPr>
          <w:rFonts w:ascii="Arial" w:hAnsi="Arial" w:cs="Arial"/>
          <w:bCs/>
          <w:sz w:val="22"/>
          <w:lang w:val="nl-NL"/>
        </w:rPr>
        <w:t>U32-</w:t>
      </w:r>
      <w:r w:rsidR="005B13FE">
        <w:rPr>
          <w:rFonts w:ascii="Arial" w:hAnsi="Arial" w:cs="Arial"/>
          <w:bCs/>
          <w:sz w:val="22"/>
          <w:lang w:val="nl-NL"/>
        </w:rPr>
        <w:t>2020</w:t>
      </w:r>
      <w:r w:rsidRPr="00820D76">
        <w:rPr>
          <w:rFonts w:ascii="Arial" w:hAnsi="Arial" w:cs="Arial"/>
          <w:bCs/>
          <w:sz w:val="22"/>
          <w:lang w:val="nl-NL"/>
        </w:rPr>
        <w:t>-XXXX</w:t>
      </w:r>
    </w:p>
    <w:p w:rsidR="00E456E5" w:rsidRPr="00820D76" w:rsidRDefault="00E456E5" w:rsidP="007A17B0">
      <w:pPr>
        <w:rPr>
          <w:rFonts w:ascii="Arial" w:hAnsi="Arial" w:cs="Arial"/>
          <w:bCs/>
          <w:sz w:val="22"/>
        </w:rPr>
      </w:pPr>
    </w:p>
    <w:p w:rsidR="00E456E5" w:rsidRPr="00820D76" w:rsidRDefault="00E456E5" w:rsidP="00E456E5">
      <w:pPr>
        <w:rPr>
          <w:rFonts w:ascii="Arial" w:hAnsi="Arial" w:cs="Arial"/>
          <w:bCs/>
          <w:sz w:val="22"/>
        </w:rPr>
      </w:pPr>
    </w:p>
    <w:p w:rsidR="00E456E5" w:rsidRPr="00820D76" w:rsidRDefault="00E456E5" w:rsidP="00E456E5">
      <w:pPr>
        <w:rPr>
          <w:rFonts w:ascii="Arial" w:hAnsi="Arial" w:cs="Arial"/>
          <w:bCs/>
          <w:sz w:val="22"/>
        </w:rPr>
      </w:pPr>
      <w:r w:rsidRPr="00820D76">
        <w:rPr>
          <w:rFonts w:ascii="Arial" w:hAnsi="Arial" w:cs="Arial"/>
          <w:bCs/>
          <w:u w:val="single"/>
        </w:rPr>
        <w:t>Impressions</w:t>
      </w:r>
      <w:r w:rsidRPr="00820D76">
        <w:rPr>
          <w:rFonts w:ascii="Arial" w:hAnsi="Arial" w:cs="Arial"/>
          <w:bCs/>
        </w:rPr>
        <w:t xml:space="preserve"> :</w:t>
      </w:r>
    </w:p>
    <w:p w:rsidR="00E456E5" w:rsidRPr="00820D76" w:rsidRDefault="00E456E5" w:rsidP="00E456E5">
      <w:pPr>
        <w:ind w:left="708" w:firstLine="708"/>
        <w:rPr>
          <w:rFonts w:ascii="Arial" w:hAnsi="Arial" w:cs="Arial"/>
          <w:bCs/>
          <w:sz w:val="22"/>
        </w:rPr>
      </w:pPr>
      <w:r w:rsidRPr="00820D76">
        <w:rPr>
          <w:rFonts w:ascii="Arial" w:hAnsi="Arial" w:cs="Arial"/>
          <w:bCs/>
          <w:sz w:val="22"/>
        </w:rPr>
        <w:t>Les documents imprimés seront agrafés à cette copie</w:t>
      </w:r>
      <w:r w:rsidR="007A17B0">
        <w:rPr>
          <w:rFonts w:ascii="Arial" w:hAnsi="Arial" w:cs="Arial"/>
          <w:bCs/>
          <w:sz w:val="22"/>
        </w:rPr>
        <w:t>.</w:t>
      </w:r>
      <w:r w:rsidRPr="00820D76">
        <w:rPr>
          <w:rFonts w:ascii="Arial" w:hAnsi="Arial" w:cs="Arial"/>
          <w:bCs/>
          <w:sz w:val="22"/>
        </w:rPr>
        <w:t xml:space="preserve"> </w:t>
      </w:r>
    </w:p>
    <w:p w:rsidR="00194662" w:rsidRPr="00820D76" w:rsidRDefault="00194662" w:rsidP="00EB0EF9">
      <w:pPr>
        <w:tabs>
          <w:tab w:val="left" w:pos="709"/>
        </w:tabs>
        <w:spacing w:after="240" w:line="480" w:lineRule="auto"/>
        <w:jc w:val="both"/>
        <w:rPr>
          <w:rFonts w:ascii="Arial" w:hAnsi="Arial" w:cs="Arial"/>
        </w:rPr>
      </w:pPr>
    </w:p>
    <w:sectPr w:rsidR="00194662" w:rsidRPr="00820D76" w:rsidSect="004D7C98">
      <w:headerReference w:type="default" r:id="rId13"/>
      <w:headerReference w:type="first" r:id="rId14"/>
      <w:pgSz w:w="23814" w:h="16840" w:orient="landscape" w:code="8"/>
      <w:pgMar w:top="3402" w:right="680" w:bottom="567" w:left="680" w:header="720" w:footer="454" w:gutter="0"/>
      <w:cols w:num="2"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63EBE" w:rsidRDefault="00563EBE">
      <w:r>
        <w:separator/>
      </w:r>
    </w:p>
  </w:endnote>
  <w:endnote w:type="continuationSeparator" w:id="0">
    <w:p w:rsidR="00563EBE" w:rsidRDefault="00563E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angal">
    <w:panose1 w:val="00000400000000000000"/>
    <w:charset w:val="01"/>
    <w:family w:val="roman"/>
    <w:notTrueType/>
    <w:pitch w:val="variable"/>
    <w:sig w:usb0="00002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19"/>
      <w:gridCol w:w="2734"/>
      <w:gridCol w:w="1134"/>
      <w:gridCol w:w="1843"/>
      <w:gridCol w:w="5767"/>
      <w:gridCol w:w="1134"/>
    </w:tblGrid>
    <w:tr w:rsidR="00034E5D" w:rsidRPr="0009647A" w:rsidTr="005673E2">
      <w:trPr>
        <w:trHeight w:val="280"/>
        <w:jc w:val="center"/>
      </w:trPr>
      <w:tc>
        <w:tcPr>
          <w:tcW w:w="3119" w:type="dxa"/>
          <w:tcBorders>
            <w:top w:val="single" w:sz="6" w:space="0" w:color="auto"/>
            <w:left w:val="single" w:sz="6" w:space="0" w:color="auto"/>
            <w:bottom w:val="single" w:sz="6" w:space="0" w:color="auto"/>
            <w:right w:val="single" w:sz="6" w:space="0" w:color="auto"/>
          </w:tcBorders>
          <w:vAlign w:val="center"/>
        </w:tcPr>
        <w:p w:rsidR="00034E5D" w:rsidRPr="0009647A" w:rsidRDefault="00034E5D">
          <w:pPr>
            <w:pStyle w:val="Titre5"/>
            <w:rPr>
              <w:rFonts w:ascii="Arial" w:hAnsi="Arial" w:cs="Arial"/>
              <w:lang w:val="nl-NL"/>
            </w:rPr>
          </w:pPr>
          <w:proofErr w:type="spellStart"/>
          <w:r w:rsidRPr="0009647A">
            <w:rPr>
              <w:rFonts w:ascii="Arial" w:hAnsi="Arial" w:cs="Arial"/>
              <w:lang w:val="nl-NL"/>
            </w:rPr>
            <w:t>BAC</w:t>
          </w:r>
          <w:proofErr w:type="spellEnd"/>
          <w:r w:rsidRPr="0009647A">
            <w:rPr>
              <w:rFonts w:ascii="Arial" w:hAnsi="Arial" w:cs="Arial"/>
              <w:lang w:val="nl-NL"/>
            </w:rPr>
            <w:t xml:space="preserve"> PRO </w:t>
          </w:r>
          <w:proofErr w:type="spellStart"/>
          <w:r w:rsidRPr="0009647A">
            <w:rPr>
              <w:rFonts w:ascii="Arial" w:hAnsi="Arial" w:cs="Arial"/>
              <w:lang w:val="nl-NL"/>
            </w:rPr>
            <w:t>E.D.P.I</w:t>
          </w:r>
          <w:proofErr w:type="spellEnd"/>
          <w:r w:rsidRPr="0009647A">
            <w:rPr>
              <w:rFonts w:ascii="Arial" w:hAnsi="Arial" w:cs="Arial"/>
              <w:lang w:val="nl-NL"/>
            </w:rPr>
            <w:t>.</w:t>
          </w:r>
          <w:r>
            <w:rPr>
              <w:rFonts w:ascii="Arial" w:hAnsi="Arial" w:cs="Arial"/>
              <w:lang w:val="nl-NL"/>
            </w:rPr>
            <w:t xml:space="preserve"> / BEP </w:t>
          </w:r>
          <w:proofErr w:type="spellStart"/>
          <w:r>
            <w:rPr>
              <w:rFonts w:ascii="Arial" w:hAnsi="Arial" w:cs="Arial"/>
              <w:lang w:val="nl-NL"/>
            </w:rPr>
            <w:t>R.I.P.I</w:t>
          </w:r>
          <w:proofErr w:type="spellEnd"/>
        </w:p>
      </w:tc>
      <w:tc>
        <w:tcPr>
          <w:tcW w:w="2734" w:type="dxa"/>
          <w:tcBorders>
            <w:top w:val="single" w:sz="6" w:space="0" w:color="auto"/>
            <w:left w:val="nil"/>
            <w:bottom w:val="single" w:sz="6" w:space="0" w:color="auto"/>
            <w:right w:val="single" w:sz="6" w:space="0" w:color="auto"/>
          </w:tcBorders>
          <w:vAlign w:val="center"/>
        </w:tcPr>
        <w:p w:rsidR="00034E5D" w:rsidRDefault="00034E5D" w:rsidP="00757584">
          <w:pPr>
            <w:rPr>
              <w:rFonts w:ascii="Arial" w:hAnsi="Arial" w:cs="Arial"/>
              <w:b/>
            </w:rPr>
          </w:pPr>
          <w:r>
            <w:rPr>
              <w:rFonts w:ascii="Arial" w:hAnsi="Arial" w:cs="Arial"/>
              <w:b/>
            </w:rPr>
            <w:t>Code :</w:t>
          </w:r>
          <w:r w:rsidR="00597F73">
            <w:rPr>
              <w:rFonts w:ascii="Arial" w:hAnsi="Arial" w:cs="Arial"/>
              <w:b/>
            </w:rPr>
            <w:t xml:space="preserve"> </w:t>
          </w:r>
          <w:r w:rsidR="00DC79A3">
            <w:rPr>
              <w:rFonts w:ascii="Arial" w:hAnsi="Arial" w:cs="Arial"/>
              <w:b/>
            </w:rPr>
            <w:t>1</w:t>
          </w:r>
          <w:r w:rsidR="007A17B0">
            <w:rPr>
              <w:rFonts w:ascii="Arial" w:hAnsi="Arial" w:cs="Arial"/>
              <w:b/>
            </w:rPr>
            <w:t>9</w:t>
          </w:r>
          <w:r w:rsidR="00DC79A3">
            <w:rPr>
              <w:rFonts w:ascii="Arial" w:hAnsi="Arial" w:cs="Arial"/>
              <w:b/>
            </w:rPr>
            <w:t>0</w:t>
          </w:r>
          <w:r w:rsidR="00757584">
            <w:rPr>
              <w:rFonts w:ascii="Arial" w:hAnsi="Arial" w:cs="Arial"/>
              <w:b/>
            </w:rPr>
            <w:t>9</w:t>
          </w:r>
          <w:r w:rsidR="00DC79A3">
            <w:rPr>
              <w:rFonts w:ascii="Arial" w:hAnsi="Arial" w:cs="Arial"/>
              <w:b/>
            </w:rPr>
            <w:t>-EDP P32</w:t>
          </w:r>
          <w:r w:rsidR="00FA3FE2">
            <w:rPr>
              <w:rFonts w:ascii="Arial" w:hAnsi="Arial" w:cs="Arial"/>
              <w:b/>
            </w:rPr>
            <w:t xml:space="preserve"> </w:t>
          </w:r>
          <w:r w:rsidR="00F312EB">
            <w:rPr>
              <w:rFonts w:ascii="Arial" w:hAnsi="Arial" w:cs="Arial"/>
              <w:b/>
            </w:rPr>
            <w:t>1</w:t>
          </w:r>
        </w:p>
      </w:tc>
      <w:tc>
        <w:tcPr>
          <w:tcW w:w="1134" w:type="dxa"/>
          <w:tcBorders>
            <w:top w:val="single" w:sz="6" w:space="0" w:color="auto"/>
            <w:left w:val="single" w:sz="6" w:space="0" w:color="auto"/>
            <w:bottom w:val="single" w:sz="6" w:space="0" w:color="auto"/>
            <w:right w:val="single" w:sz="6" w:space="0" w:color="auto"/>
          </w:tcBorders>
          <w:vAlign w:val="center"/>
        </w:tcPr>
        <w:p w:rsidR="00034E5D" w:rsidRPr="0009647A" w:rsidRDefault="00034E5D">
          <w:pPr>
            <w:jc w:val="center"/>
            <w:rPr>
              <w:rFonts w:ascii="Arial" w:hAnsi="Arial" w:cs="Arial"/>
              <w:b/>
            </w:rPr>
          </w:pPr>
          <w:r>
            <w:rPr>
              <w:rFonts w:ascii="Arial" w:hAnsi="Arial" w:cs="Arial"/>
              <w:b/>
            </w:rPr>
            <w:t xml:space="preserve">SUJET </w:t>
          </w:r>
        </w:p>
      </w:tc>
      <w:tc>
        <w:tcPr>
          <w:tcW w:w="1843" w:type="dxa"/>
          <w:tcBorders>
            <w:top w:val="single" w:sz="6" w:space="0" w:color="auto"/>
            <w:left w:val="nil"/>
            <w:bottom w:val="single" w:sz="6" w:space="0" w:color="auto"/>
            <w:right w:val="single" w:sz="6" w:space="0" w:color="auto"/>
          </w:tcBorders>
          <w:vAlign w:val="center"/>
        </w:tcPr>
        <w:p w:rsidR="00034E5D" w:rsidRPr="0009647A" w:rsidRDefault="00034E5D">
          <w:pPr>
            <w:pStyle w:val="Titre5"/>
            <w:rPr>
              <w:rFonts w:ascii="Arial" w:hAnsi="Arial" w:cs="Arial"/>
            </w:rPr>
          </w:pPr>
          <w:r>
            <w:rPr>
              <w:rFonts w:ascii="Arial" w:hAnsi="Arial" w:cs="Arial"/>
            </w:rPr>
            <w:t xml:space="preserve">Session </w:t>
          </w:r>
          <w:r w:rsidR="005B13FE">
            <w:rPr>
              <w:rFonts w:ascii="Arial" w:hAnsi="Arial" w:cs="Arial"/>
            </w:rPr>
            <w:t>2020</w:t>
          </w:r>
        </w:p>
      </w:tc>
      <w:tc>
        <w:tcPr>
          <w:tcW w:w="5767" w:type="dxa"/>
          <w:tcBorders>
            <w:top w:val="single" w:sz="6" w:space="0" w:color="auto"/>
            <w:left w:val="nil"/>
            <w:bottom w:val="single" w:sz="6" w:space="0" w:color="auto"/>
            <w:right w:val="single" w:sz="6" w:space="0" w:color="auto"/>
          </w:tcBorders>
          <w:vAlign w:val="center"/>
        </w:tcPr>
        <w:p w:rsidR="00034E5D" w:rsidRPr="0009647A" w:rsidRDefault="00034E5D">
          <w:pPr>
            <w:jc w:val="center"/>
            <w:rPr>
              <w:rFonts w:ascii="Arial" w:hAnsi="Arial" w:cs="Arial"/>
              <w:b/>
            </w:rPr>
          </w:pPr>
          <w:r>
            <w:rPr>
              <w:rFonts w:ascii="Arial" w:hAnsi="Arial" w:cs="Arial"/>
              <w:b/>
            </w:rPr>
            <w:t xml:space="preserve">UP2.2-U32 : </w:t>
          </w:r>
          <w:r w:rsidRPr="00194662">
            <w:rPr>
              <w:rFonts w:ascii="Arial" w:hAnsi="Arial" w:cs="Arial"/>
              <w:b/>
            </w:rPr>
            <w:t>Élaboration de documents techniques</w:t>
          </w:r>
        </w:p>
      </w:tc>
      <w:tc>
        <w:tcPr>
          <w:tcW w:w="1134" w:type="dxa"/>
          <w:tcBorders>
            <w:top w:val="single" w:sz="6" w:space="0" w:color="auto"/>
            <w:left w:val="nil"/>
            <w:bottom w:val="single" w:sz="6" w:space="0" w:color="auto"/>
            <w:right w:val="single" w:sz="6" w:space="0" w:color="auto"/>
          </w:tcBorders>
          <w:vAlign w:val="center"/>
        </w:tcPr>
        <w:p w:rsidR="00034E5D" w:rsidRPr="0009647A" w:rsidRDefault="00034E5D">
          <w:pPr>
            <w:jc w:val="center"/>
            <w:rPr>
              <w:rFonts w:ascii="Arial" w:hAnsi="Arial" w:cs="Arial"/>
              <w:b/>
            </w:rPr>
          </w:pPr>
          <w:r w:rsidRPr="0009647A">
            <w:rPr>
              <w:rFonts w:ascii="Arial" w:hAnsi="Arial" w:cs="Arial"/>
              <w:b/>
            </w:rPr>
            <w:t xml:space="preserve">Page </w:t>
          </w:r>
          <w:r w:rsidR="0028519B" w:rsidRPr="0009647A">
            <w:rPr>
              <w:rStyle w:val="Numrodepage"/>
              <w:rFonts w:ascii="Arial" w:hAnsi="Arial" w:cs="Arial"/>
              <w:b/>
            </w:rPr>
            <w:fldChar w:fldCharType="begin"/>
          </w:r>
          <w:r w:rsidRPr="0009647A">
            <w:rPr>
              <w:rStyle w:val="Numrodepage"/>
              <w:rFonts w:ascii="Arial" w:hAnsi="Arial" w:cs="Arial"/>
              <w:b/>
            </w:rPr>
            <w:instrText xml:space="preserve"> PAGE </w:instrText>
          </w:r>
          <w:r w:rsidR="0028519B" w:rsidRPr="0009647A">
            <w:rPr>
              <w:rStyle w:val="Numrodepage"/>
              <w:rFonts w:ascii="Arial" w:hAnsi="Arial" w:cs="Arial"/>
              <w:b/>
            </w:rPr>
            <w:fldChar w:fldCharType="separate"/>
          </w:r>
          <w:r w:rsidR="00C80645">
            <w:rPr>
              <w:rStyle w:val="Numrodepage"/>
              <w:rFonts w:ascii="Arial" w:hAnsi="Arial" w:cs="Arial"/>
              <w:b/>
              <w:noProof/>
            </w:rPr>
            <w:t>2</w:t>
          </w:r>
          <w:r w:rsidR="0028519B" w:rsidRPr="0009647A">
            <w:rPr>
              <w:rStyle w:val="Numrodepage"/>
              <w:rFonts w:ascii="Arial" w:hAnsi="Arial" w:cs="Arial"/>
              <w:b/>
            </w:rPr>
            <w:fldChar w:fldCharType="end"/>
          </w:r>
          <w:r w:rsidRPr="0009647A">
            <w:rPr>
              <w:rFonts w:ascii="Arial" w:hAnsi="Arial" w:cs="Arial"/>
              <w:b/>
            </w:rPr>
            <w:t>/</w:t>
          </w:r>
          <w:r w:rsidR="0028519B" w:rsidRPr="0009647A">
            <w:rPr>
              <w:rStyle w:val="Numrodepage"/>
              <w:rFonts w:ascii="Arial" w:hAnsi="Arial" w:cs="Arial"/>
              <w:b/>
            </w:rPr>
            <w:fldChar w:fldCharType="begin"/>
          </w:r>
          <w:r w:rsidRPr="0009647A">
            <w:rPr>
              <w:rStyle w:val="Numrodepage"/>
              <w:rFonts w:ascii="Arial" w:hAnsi="Arial" w:cs="Arial"/>
              <w:b/>
            </w:rPr>
            <w:instrText xml:space="preserve"> NUMPAGES </w:instrText>
          </w:r>
          <w:r w:rsidR="0028519B" w:rsidRPr="0009647A">
            <w:rPr>
              <w:rStyle w:val="Numrodepage"/>
              <w:rFonts w:ascii="Arial" w:hAnsi="Arial" w:cs="Arial"/>
              <w:b/>
            </w:rPr>
            <w:fldChar w:fldCharType="separate"/>
          </w:r>
          <w:r w:rsidR="00C80645">
            <w:rPr>
              <w:rStyle w:val="Numrodepage"/>
              <w:rFonts w:ascii="Arial" w:hAnsi="Arial" w:cs="Arial"/>
              <w:b/>
              <w:noProof/>
            </w:rPr>
            <w:t>8</w:t>
          </w:r>
          <w:r w:rsidR="0028519B" w:rsidRPr="0009647A">
            <w:rPr>
              <w:rStyle w:val="Numrodepage"/>
              <w:rFonts w:ascii="Arial" w:hAnsi="Arial" w:cs="Arial"/>
              <w:b/>
            </w:rPr>
            <w:fldChar w:fldCharType="end"/>
          </w:r>
        </w:p>
      </w:tc>
    </w:tr>
  </w:tbl>
  <w:p w:rsidR="00034E5D" w:rsidRPr="0009647A" w:rsidRDefault="00034E5D" w:rsidP="00FC0A8B">
    <w:pPr>
      <w:pStyle w:val="Pieddepage"/>
      <w:rPr>
        <w:rFonts w:ascii="Arial" w:hAnsi="Arial" w:cs="Arial"/>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32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537"/>
      <w:gridCol w:w="2416"/>
      <w:gridCol w:w="1129"/>
      <w:gridCol w:w="1843"/>
      <w:gridCol w:w="5427"/>
      <w:gridCol w:w="1382"/>
    </w:tblGrid>
    <w:tr w:rsidR="00034E5D" w:rsidRPr="0009647A" w:rsidTr="00F312EB">
      <w:trPr>
        <w:trHeight w:val="280"/>
      </w:trPr>
      <w:tc>
        <w:tcPr>
          <w:tcW w:w="3537" w:type="dxa"/>
          <w:tcBorders>
            <w:top w:val="single" w:sz="6" w:space="0" w:color="auto"/>
            <w:left w:val="single" w:sz="6" w:space="0" w:color="auto"/>
            <w:bottom w:val="single" w:sz="6" w:space="0" w:color="auto"/>
            <w:right w:val="single" w:sz="6" w:space="0" w:color="auto"/>
          </w:tcBorders>
          <w:vAlign w:val="center"/>
        </w:tcPr>
        <w:p w:rsidR="00034E5D" w:rsidRPr="0009647A" w:rsidRDefault="00034E5D" w:rsidP="00EB0EF9">
          <w:pPr>
            <w:pStyle w:val="Titre5"/>
            <w:rPr>
              <w:rFonts w:ascii="Arial" w:hAnsi="Arial" w:cs="Arial"/>
              <w:lang w:val="nl-NL"/>
            </w:rPr>
          </w:pPr>
          <w:proofErr w:type="spellStart"/>
          <w:r w:rsidRPr="0009647A">
            <w:rPr>
              <w:rFonts w:ascii="Arial" w:hAnsi="Arial" w:cs="Arial"/>
              <w:lang w:val="nl-NL"/>
            </w:rPr>
            <w:t>BAC</w:t>
          </w:r>
          <w:proofErr w:type="spellEnd"/>
          <w:r w:rsidRPr="0009647A">
            <w:rPr>
              <w:rFonts w:ascii="Arial" w:hAnsi="Arial" w:cs="Arial"/>
              <w:lang w:val="nl-NL"/>
            </w:rPr>
            <w:t xml:space="preserve"> PRO </w:t>
          </w:r>
          <w:proofErr w:type="spellStart"/>
          <w:r w:rsidRPr="0009647A">
            <w:rPr>
              <w:rFonts w:ascii="Arial" w:hAnsi="Arial" w:cs="Arial"/>
              <w:lang w:val="nl-NL"/>
            </w:rPr>
            <w:t>E.D.P.I</w:t>
          </w:r>
          <w:proofErr w:type="spellEnd"/>
          <w:r w:rsidRPr="0009647A">
            <w:rPr>
              <w:rFonts w:ascii="Arial" w:hAnsi="Arial" w:cs="Arial"/>
              <w:lang w:val="nl-NL"/>
            </w:rPr>
            <w:t>.</w:t>
          </w:r>
          <w:r>
            <w:rPr>
              <w:rFonts w:ascii="Arial" w:hAnsi="Arial" w:cs="Arial"/>
              <w:lang w:val="nl-NL"/>
            </w:rPr>
            <w:t xml:space="preserve"> / BEP </w:t>
          </w:r>
          <w:proofErr w:type="spellStart"/>
          <w:r>
            <w:rPr>
              <w:rFonts w:ascii="Arial" w:hAnsi="Arial" w:cs="Arial"/>
              <w:lang w:val="nl-NL"/>
            </w:rPr>
            <w:t>R.I.P.I</w:t>
          </w:r>
          <w:proofErr w:type="spellEnd"/>
        </w:p>
      </w:tc>
      <w:tc>
        <w:tcPr>
          <w:tcW w:w="2416" w:type="dxa"/>
          <w:tcBorders>
            <w:top w:val="single" w:sz="6" w:space="0" w:color="auto"/>
            <w:left w:val="nil"/>
            <w:bottom w:val="single" w:sz="6" w:space="0" w:color="auto"/>
            <w:right w:val="single" w:sz="6" w:space="0" w:color="auto"/>
          </w:tcBorders>
          <w:vAlign w:val="center"/>
        </w:tcPr>
        <w:p w:rsidR="00034E5D" w:rsidRPr="004656E2" w:rsidRDefault="00034E5D" w:rsidP="0001416D">
          <w:pPr>
            <w:rPr>
              <w:rFonts w:ascii="Arial" w:hAnsi="Arial" w:cs="Arial"/>
              <w:b/>
              <w:lang w:val="en-US"/>
            </w:rPr>
          </w:pPr>
          <w:r>
            <w:rPr>
              <w:rFonts w:ascii="Arial" w:hAnsi="Arial" w:cs="Arial"/>
              <w:b/>
              <w:lang w:val="en-US"/>
            </w:rPr>
            <w:t>Code :</w:t>
          </w:r>
          <w:r w:rsidR="001B4C65">
            <w:rPr>
              <w:rFonts w:ascii="Arial" w:hAnsi="Arial" w:cs="Arial"/>
              <w:b/>
              <w:lang w:val="en-US"/>
            </w:rPr>
            <w:t xml:space="preserve"> </w:t>
          </w:r>
          <w:r w:rsidR="0001416D">
            <w:rPr>
              <w:rFonts w:ascii="Arial" w:hAnsi="Arial" w:cs="Arial"/>
              <w:b/>
              <w:lang w:val="en-US"/>
            </w:rPr>
            <w:t>2006</w:t>
          </w:r>
          <w:r w:rsidR="00DC79A3">
            <w:rPr>
              <w:rFonts w:ascii="Arial" w:hAnsi="Arial" w:cs="Arial"/>
              <w:b/>
              <w:lang w:val="en-US"/>
            </w:rPr>
            <w:t>-EDP P32</w:t>
          </w:r>
          <w:r w:rsidR="00FA3FE2">
            <w:rPr>
              <w:rFonts w:ascii="Arial" w:hAnsi="Arial" w:cs="Arial"/>
              <w:b/>
              <w:lang w:val="en-US"/>
            </w:rPr>
            <w:t xml:space="preserve"> </w:t>
          </w:r>
          <w:r w:rsidR="00F312EB">
            <w:rPr>
              <w:rFonts w:ascii="Arial" w:hAnsi="Arial" w:cs="Arial"/>
              <w:b/>
              <w:lang w:val="en-US"/>
            </w:rPr>
            <w:t>1</w:t>
          </w:r>
        </w:p>
      </w:tc>
      <w:tc>
        <w:tcPr>
          <w:tcW w:w="1129" w:type="dxa"/>
          <w:tcBorders>
            <w:top w:val="single" w:sz="6" w:space="0" w:color="auto"/>
            <w:left w:val="single" w:sz="6" w:space="0" w:color="auto"/>
            <w:bottom w:val="single" w:sz="6" w:space="0" w:color="auto"/>
            <w:right w:val="single" w:sz="6" w:space="0" w:color="auto"/>
          </w:tcBorders>
          <w:vAlign w:val="center"/>
        </w:tcPr>
        <w:p w:rsidR="00034E5D" w:rsidRPr="0009647A" w:rsidRDefault="00034E5D" w:rsidP="00EB0EF9">
          <w:pPr>
            <w:jc w:val="center"/>
            <w:rPr>
              <w:rFonts w:ascii="Arial" w:hAnsi="Arial" w:cs="Arial"/>
              <w:b/>
            </w:rPr>
          </w:pPr>
          <w:r w:rsidRPr="0009647A">
            <w:rPr>
              <w:rFonts w:ascii="Arial" w:hAnsi="Arial" w:cs="Arial"/>
              <w:b/>
            </w:rPr>
            <w:t>SUJET</w:t>
          </w:r>
        </w:p>
      </w:tc>
      <w:tc>
        <w:tcPr>
          <w:tcW w:w="1843" w:type="dxa"/>
          <w:tcBorders>
            <w:top w:val="single" w:sz="6" w:space="0" w:color="auto"/>
            <w:left w:val="nil"/>
            <w:bottom w:val="single" w:sz="6" w:space="0" w:color="auto"/>
            <w:right w:val="single" w:sz="6" w:space="0" w:color="auto"/>
          </w:tcBorders>
          <w:vAlign w:val="center"/>
        </w:tcPr>
        <w:p w:rsidR="00034E5D" w:rsidRPr="0009647A" w:rsidRDefault="00034E5D" w:rsidP="00EB0EF9">
          <w:pPr>
            <w:pStyle w:val="Titre5"/>
            <w:rPr>
              <w:rFonts w:ascii="Arial" w:hAnsi="Arial" w:cs="Arial"/>
            </w:rPr>
          </w:pPr>
          <w:r>
            <w:rPr>
              <w:rFonts w:ascii="Arial" w:hAnsi="Arial" w:cs="Arial"/>
            </w:rPr>
            <w:t xml:space="preserve">Session </w:t>
          </w:r>
          <w:r w:rsidR="005B13FE">
            <w:rPr>
              <w:rFonts w:ascii="Arial" w:hAnsi="Arial" w:cs="Arial"/>
            </w:rPr>
            <w:t>2020</w:t>
          </w:r>
        </w:p>
      </w:tc>
      <w:tc>
        <w:tcPr>
          <w:tcW w:w="5427" w:type="dxa"/>
          <w:tcBorders>
            <w:top w:val="single" w:sz="6" w:space="0" w:color="auto"/>
            <w:left w:val="nil"/>
            <w:bottom w:val="single" w:sz="6" w:space="0" w:color="auto"/>
            <w:right w:val="single" w:sz="6" w:space="0" w:color="auto"/>
          </w:tcBorders>
          <w:vAlign w:val="center"/>
        </w:tcPr>
        <w:p w:rsidR="00034E5D" w:rsidRPr="0009647A" w:rsidRDefault="00034E5D" w:rsidP="00EB0EF9">
          <w:pPr>
            <w:jc w:val="center"/>
            <w:rPr>
              <w:rFonts w:ascii="Arial" w:hAnsi="Arial" w:cs="Arial"/>
              <w:b/>
            </w:rPr>
          </w:pPr>
          <w:r>
            <w:rPr>
              <w:rFonts w:ascii="Arial" w:hAnsi="Arial" w:cs="Arial"/>
              <w:b/>
            </w:rPr>
            <w:t xml:space="preserve">UP2.2-U32 : </w:t>
          </w:r>
          <w:r w:rsidRPr="00194662">
            <w:rPr>
              <w:rFonts w:ascii="Arial" w:hAnsi="Arial" w:cs="Arial"/>
              <w:b/>
            </w:rPr>
            <w:t>Élaboration de documents techniques</w:t>
          </w:r>
        </w:p>
      </w:tc>
      <w:tc>
        <w:tcPr>
          <w:tcW w:w="1382" w:type="dxa"/>
          <w:tcBorders>
            <w:top w:val="single" w:sz="6" w:space="0" w:color="auto"/>
            <w:left w:val="nil"/>
            <w:bottom w:val="single" w:sz="6" w:space="0" w:color="auto"/>
            <w:right w:val="single" w:sz="6" w:space="0" w:color="auto"/>
          </w:tcBorders>
          <w:vAlign w:val="center"/>
        </w:tcPr>
        <w:p w:rsidR="00034E5D" w:rsidRPr="0009647A" w:rsidRDefault="00034E5D" w:rsidP="00EB0EF9">
          <w:pPr>
            <w:jc w:val="center"/>
            <w:rPr>
              <w:rFonts w:ascii="Arial" w:hAnsi="Arial" w:cs="Arial"/>
              <w:b/>
            </w:rPr>
          </w:pPr>
          <w:r w:rsidRPr="0009647A">
            <w:rPr>
              <w:rFonts w:ascii="Arial" w:hAnsi="Arial" w:cs="Arial"/>
              <w:b/>
            </w:rPr>
            <w:t xml:space="preserve">Page </w:t>
          </w:r>
          <w:r w:rsidR="0028519B" w:rsidRPr="0009647A">
            <w:rPr>
              <w:rStyle w:val="Numrodepage"/>
              <w:rFonts w:ascii="Arial" w:hAnsi="Arial" w:cs="Arial"/>
              <w:b/>
            </w:rPr>
            <w:fldChar w:fldCharType="begin"/>
          </w:r>
          <w:r w:rsidRPr="0009647A">
            <w:rPr>
              <w:rStyle w:val="Numrodepage"/>
              <w:rFonts w:ascii="Arial" w:hAnsi="Arial" w:cs="Arial"/>
              <w:b/>
            </w:rPr>
            <w:instrText xml:space="preserve"> PAGE </w:instrText>
          </w:r>
          <w:r w:rsidR="0028519B" w:rsidRPr="0009647A">
            <w:rPr>
              <w:rStyle w:val="Numrodepage"/>
              <w:rFonts w:ascii="Arial" w:hAnsi="Arial" w:cs="Arial"/>
              <w:b/>
            </w:rPr>
            <w:fldChar w:fldCharType="separate"/>
          </w:r>
          <w:r w:rsidR="00C80645">
            <w:rPr>
              <w:rStyle w:val="Numrodepage"/>
              <w:rFonts w:ascii="Arial" w:hAnsi="Arial" w:cs="Arial"/>
              <w:b/>
              <w:noProof/>
            </w:rPr>
            <w:t>4</w:t>
          </w:r>
          <w:r w:rsidR="0028519B" w:rsidRPr="0009647A">
            <w:rPr>
              <w:rStyle w:val="Numrodepage"/>
              <w:rFonts w:ascii="Arial" w:hAnsi="Arial" w:cs="Arial"/>
              <w:b/>
            </w:rPr>
            <w:fldChar w:fldCharType="end"/>
          </w:r>
          <w:r w:rsidRPr="0009647A">
            <w:rPr>
              <w:rFonts w:ascii="Arial" w:hAnsi="Arial" w:cs="Arial"/>
              <w:b/>
            </w:rPr>
            <w:t>/</w:t>
          </w:r>
          <w:r w:rsidR="0028519B" w:rsidRPr="0009647A">
            <w:rPr>
              <w:rStyle w:val="Numrodepage"/>
              <w:rFonts w:ascii="Arial" w:hAnsi="Arial" w:cs="Arial"/>
              <w:b/>
            </w:rPr>
            <w:fldChar w:fldCharType="begin"/>
          </w:r>
          <w:r w:rsidRPr="0009647A">
            <w:rPr>
              <w:rStyle w:val="Numrodepage"/>
              <w:rFonts w:ascii="Arial" w:hAnsi="Arial" w:cs="Arial"/>
              <w:b/>
            </w:rPr>
            <w:instrText xml:space="preserve"> NUMPAGES </w:instrText>
          </w:r>
          <w:r w:rsidR="0028519B" w:rsidRPr="0009647A">
            <w:rPr>
              <w:rStyle w:val="Numrodepage"/>
              <w:rFonts w:ascii="Arial" w:hAnsi="Arial" w:cs="Arial"/>
              <w:b/>
            </w:rPr>
            <w:fldChar w:fldCharType="separate"/>
          </w:r>
          <w:r w:rsidR="00C80645">
            <w:rPr>
              <w:rStyle w:val="Numrodepage"/>
              <w:rFonts w:ascii="Arial" w:hAnsi="Arial" w:cs="Arial"/>
              <w:b/>
              <w:noProof/>
            </w:rPr>
            <w:t>8</w:t>
          </w:r>
          <w:r w:rsidR="0028519B" w:rsidRPr="0009647A">
            <w:rPr>
              <w:rStyle w:val="Numrodepage"/>
              <w:rFonts w:ascii="Arial" w:hAnsi="Arial" w:cs="Arial"/>
              <w:b/>
            </w:rPr>
            <w:fldChar w:fldCharType="end"/>
          </w:r>
        </w:p>
      </w:tc>
    </w:tr>
  </w:tbl>
  <w:p w:rsidR="00034E5D" w:rsidRDefault="00034E5D" w:rsidP="00F312EB">
    <w:pPr>
      <w:pStyle w:val="Pieddepag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97"/>
      <w:gridCol w:w="2410"/>
      <w:gridCol w:w="1134"/>
      <w:gridCol w:w="1843"/>
      <w:gridCol w:w="5179"/>
      <w:gridCol w:w="1276"/>
    </w:tblGrid>
    <w:tr w:rsidR="00034E5D" w:rsidRPr="0009647A" w:rsidTr="005673E2">
      <w:trPr>
        <w:trHeight w:val="280"/>
        <w:jc w:val="center"/>
      </w:trPr>
      <w:tc>
        <w:tcPr>
          <w:tcW w:w="2997" w:type="dxa"/>
          <w:tcBorders>
            <w:top w:val="single" w:sz="6" w:space="0" w:color="auto"/>
            <w:left w:val="single" w:sz="6" w:space="0" w:color="auto"/>
            <w:bottom w:val="single" w:sz="6" w:space="0" w:color="auto"/>
            <w:right w:val="single" w:sz="6" w:space="0" w:color="auto"/>
          </w:tcBorders>
          <w:vAlign w:val="center"/>
        </w:tcPr>
        <w:p w:rsidR="00034E5D" w:rsidRPr="0009647A" w:rsidRDefault="00034E5D">
          <w:pPr>
            <w:pStyle w:val="Titre5"/>
            <w:rPr>
              <w:rFonts w:ascii="Arial" w:hAnsi="Arial" w:cs="Arial"/>
              <w:lang w:val="nl-NL"/>
            </w:rPr>
          </w:pPr>
          <w:proofErr w:type="spellStart"/>
          <w:r w:rsidRPr="0009647A">
            <w:rPr>
              <w:rFonts w:ascii="Arial" w:hAnsi="Arial" w:cs="Arial"/>
              <w:lang w:val="nl-NL"/>
            </w:rPr>
            <w:t>BAC</w:t>
          </w:r>
          <w:proofErr w:type="spellEnd"/>
          <w:r w:rsidRPr="0009647A">
            <w:rPr>
              <w:rFonts w:ascii="Arial" w:hAnsi="Arial" w:cs="Arial"/>
              <w:lang w:val="nl-NL"/>
            </w:rPr>
            <w:t xml:space="preserve"> PRO </w:t>
          </w:r>
          <w:proofErr w:type="spellStart"/>
          <w:r w:rsidRPr="0009647A">
            <w:rPr>
              <w:rFonts w:ascii="Arial" w:hAnsi="Arial" w:cs="Arial"/>
              <w:lang w:val="nl-NL"/>
            </w:rPr>
            <w:t>E.D.P.I</w:t>
          </w:r>
          <w:proofErr w:type="spellEnd"/>
          <w:r w:rsidRPr="0009647A">
            <w:rPr>
              <w:rFonts w:ascii="Arial" w:hAnsi="Arial" w:cs="Arial"/>
              <w:lang w:val="nl-NL"/>
            </w:rPr>
            <w:t>.</w:t>
          </w:r>
          <w:r>
            <w:rPr>
              <w:rFonts w:ascii="Arial" w:hAnsi="Arial" w:cs="Arial"/>
              <w:lang w:val="nl-NL"/>
            </w:rPr>
            <w:t xml:space="preserve"> / BEP </w:t>
          </w:r>
          <w:proofErr w:type="spellStart"/>
          <w:r>
            <w:rPr>
              <w:rFonts w:ascii="Arial" w:hAnsi="Arial" w:cs="Arial"/>
              <w:lang w:val="nl-NL"/>
            </w:rPr>
            <w:t>R.I.P.I</w:t>
          </w:r>
          <w:proofErr w:type="spellEnd"/>
        </w:p>
      </w:tc>
      <w:tc>
        <w:tcPr>
          <w:tcW w:w="2410" w:type="dxa"/>
          <w:tcBorders>
            <w:top w:val="single" w:sz="6" w:space="0" w:color="auto"/>
            <w:left w:val="nil"/>
            <w:bottom w:val="single" w:sz="6" w:space="0" w:color="auto"/>
            <w:right w:val="single" w:sz="6" w:space="0" w:color="auto"/>
          </w:tcBorders>
          <w:vAlign w:val="center"/>
        </w:tcPr>
        <w:p w:rsidR="00034E5D" w:rsidRPr="004656E2" w:rsidRDefault="00034E5D" w:rsidP="0001416D">
          <w:pPr>
            <w:rPr>
              <w:rFonts w:ascii="Arial" w:hAnsi="Arial" w:cs="Arial"/>
              <w:b/>
              <w:lang w:val="en-US"/>
            </w:rPr>
          </w:pPr>
          <w:r>
            <w:rPr>
              <w:rFonts w:ascii="Arial" w:hAnsi="Arial" w:cs="Arial"/>
              <w:b/>
              <w:lang w:val="en-US"/>
            </w:rPr>
            <w:t>Code</w:t>
          </w:r>
          <w:r w:rsidR="006508B3">
            <w:rPr>
              <w:rFonts w:ascii="Arial" w:hAnsi="Arial" w:cs="Arial"/>
              <w:b/>
              <w:lang w:val="en-US"/>
            </w:rPr>
            <w:t xml:space="preserve"> </w:t>
          </w:r>
          <w:r>
            <w:rPr>
              <w:rFonts w:ascii="Arial" w:hAnsi="Arial" w:cs="Arial"/>
              <w:b/>
              <w:lang w:val="en-US"/>
            </w:rPr>
            <w:t>:</w:t>
          </w:r>
          <w:r w:rsidR="006508B3">
            <w:rPr>
              <w:rFonts w:ascii="Arial" w:hAnsi="Arial" w:cs="Arial"/>
              <w:b/>
              <w:lang w:val="en-US"/>
            </w:rPr>
            <w:t xml:space="preserve"> </w:t>
          </w:r>
          <w:r w:rsidR="0001416D">
            <w:rPr>
              <w:rFonts w:ascii="Arial" w:hAnsi="Arial" w:cs="Arial"/>
              <w:b/>
              <w:lang w:val="en-US"/>
            </w:rPr>
            <w:t>2006</w:t>
          </w:r>
          <w:r w:rsidR="00DC79A3">
            <w:rPr>
              <w:rFonts w:ascii="Arial" w:hAnsi="Arial" w:cs="Arial"/>
              <w:b/>
              <w:lang w:val="en-US"/>
            </w:rPr>
            <w:t>-EDP P32</w:t>
          </w:r>
          <w:r w:rsidR="00FA3FE2">
            <w:rPr>
              <w:rFonts w:ascii="Arial" w:hAnsi="Arial" w:cs="Arial"/>
              <w:b/>
              <w:lang w:val="en-US"/>
            </w:rPr>
            <w:t xml:space="preserve"> </w:t>
          </w:r>
          <w:r w:rsidR="00F312EB">
            <w:rPr>
              <w:rFonts w:ascii="Arial" w:hAnsi="Arial" w:cs="Arial"/>
              <w:b/>
              <w:lang w:val="en-US"/>
            </w:rPr>
            <w:t>1</w:t>
          </w:r>
        </w:p>
      </w:tc>
      <w:tc>
        <w:tcPr>
          <w:tcW w:w="1134" w:type="dxa"/>
          <w:tcBorders>
            <w:top w:val="single" w:sz="6" w:space="0" w:color="auto"/>
            <w:left w:val="single" w:sz="6" w:space="0" w:color="auto"/>
            <w:bottom w:val="single" w:sz="6" w:space="0" w:color="auto"/>
            <w:right w:val="single" w:sz="6" w:space="0" w:color="auto"/>
          </w:tcBorders>
          <w:vAlign w:val="center"/>
        </w:tcPr>
        <w:p w:rsidR="00034E5D" w:rsidRPr="0009647A" w:rsidRDefault="00034E5D">
          <w:pPr>
            <w:jc w:val="center"/>
            <w:rPr>
              <w:rFonts w:ascii="Arial" w:hAnsi="Arial" w:cs="Arial"/>
              <w:b/>
            </w:rPr>
          </w:pPr>
          <w:r w:rsidRPr="0009647A">
            <w:rPr>
              <w:rFonts w:ascii="Arial" w:hAnsi="Arial" w:cs="Arial"/>
              <w:b/>
            </w:rPr>
            <w:t>SUJET</w:t>
          </w:r>
        </w:p>
      </w:tc>
      <w:tc>
        <w:tcPr>
          <w:tcW w:w="1843" w:type="dxa"/>
          <w:tcBorders>
            <w:top w:val="single" w:sz="6" w:space="0" w:color="auto"/>
            <w:left w:val="nil"/>
            <w:bottom w:val="single" w:sz="6" w:space="0" w:color="auto"/>
            <w:right w:val="single" w:sz="6" w:space="0" w:color="auto"/>
          </w:tcBorders>
          <w:vAlign w:val="center"/>
        </w:tcPr>
        <w:p w:rsidR="00034E5D" w:rsidRPr="0009647A" w:rsidRDefault="00034E5D">
          <w:pPr>
            <w:pStyle w:val="Titre5"/>
            <w:rPr>
              <w:rFonts w:ascii="Arial" w:hAnsi="Arial" w:cs="Arial"/>
            </w:rPr>
          </w:pPr>
          <w:r>
            <w:rPr>
              <w:rFonts w:ascii="Arial" w:hAnsi="Arial" w:cs="Arial"/>
            </w:rPr>
            <w:t xml:space="preserve">Session </w:t>
          </w:r>
          <w:r w:rsidR="005B13FE">
            <w:rPr>
              <w:rFonts w:ascii="Arial" w:hAnsi="Arial" w:cs="Arial"/>
            </w:rPr>
            <w:t>2020</w:t>
          </w:r>
        </w:p>
      </w:tc>
      <w:tc>
        <w:tcPr>
          <w:tcW w:w="5179" w:type="dxa"/>
          <w:tcBorders>
            <w:top w:val="single" w:sz="6" w:space="0" w:color="auto"/>
            <w:left w:val="nil"/>
            <w:bottom w:val="single" w:sz="6" w:space="0" w:color="auto"/>
            <w:right w:val="single" w:sz="6" w:space="0" w:color="auto"/>
          </w:tcBorders>
          <w:vAlign w:val="center"/>
        </w:tcPr>
        <w:p w:rsidR="00034E5D" w:rsidRPr="0009647A" w:rsidRDefault="00034E5D">
          <w:pPr>
            <w:jc w:val="center"/>
            <w:rPr>
              <w:rFonts w:ascii="Arial" w:hAnsi="Arial" w:cs="Arial"/>
              <w:b/>
            </w:rPr>
          </w:pPr>
          <w:r>
            <w:rPr>
              <w:rFonts w:ascii="Arial" w:hAnsi="Arial" w:cs="Arial"/>
              <w:b/>
            </w:rPr>
            <w:t xml:space="preserve">UP2.2-U32 : </w:t>
          </w:r>
          <w:r w:rsidRPr="00194662">
            <w:rPr>
              <w:rFonts w:ascii="Arial" w:hAnsi="Arial" w:cs="Arial"/>
              <w:b/>
            </w:rPr>
            <w:t>Élaboration de documents techniques</w:t>
          </w:r>
        </w:p>
      </w:tc>
      <w:tc>
        <w:tcPr>
          <w:tcW w:w="1276" w:type="dxa"/>
          <w:tcBorders>
            <w:top w:val="single" w:sz="6" w:space="0" w:color="auto"/>
            <w:left w:val="nil"/>
            <w:bottom w:val="single" w:sz="6" w:space="0" w:color="auto"/>
            <w:right w:val="single" w:sz="6" w:space="0" w:color="auto"/>
          </w:tcBorders>
          <w:vAlign w:val="center"/>
        </w:tcPr>
        <w:p w:rsidR="00034E5D" w:rsidRPr="0009647A" w:rsidRDefault="00034E5D">
          <w:pPr>
            <w:jc w:val="center"/>
            <w:rPr>
              <w:rFonts w:ascii="Arial" w:hAnsi="Arial" w:cs="Arial"/>
              <w:b/>
            </w:rPr>
          </w:pPr>
          <w:r w:rsidRPr="0009647A">
            <w:rPr>
              <w:rFonts w:ascii="Arial" w:hAnsi="Arial" w:cs="Arial"/>
              <w:b/>
            </w:rPr>
            <w:t xml:space="preserve">Page </w:t>
          </w:r>
          <w:r w:rsidR="0028519B" w:rsidRPr="0009647A">
            <w:rPr>
              <w:rStyle w:val="Numrodepage"/>
              <w:rFonts w:ascii="Arial" w:hAnsi="Arial" w:cs="Arial"/>
              <w:b/>
            </w:rPr>
            <w:fldChar w:fldCharType="begin"/>
          </w:r>
          <w:r w:rsidRPr="0009647A">
            <w:rPr>
              <w:rStyle w:val="Numrodepage"/>
              <w:rFonts w:ascii="Arial" w:hAnsi="Arial" w:cs="Arial"/>
              <w:b/>
            </w:rPr>
            <w:instrText xml:space="preserve"> PAGE </w:instrText>
          </w:r>
          <w:r w:rsidR="0028519B" w:rsidRPr="0009647A">
            <w:rPr>
              <w:rStyle w:val="Numrodepage"/>
              <w:rFonts w:ascii="Arial" w:hAnsi="Arial" w:cs="Arial"/>
              <w:b/>
            </w:rPr>
            <w:fldChar w:fldCharType="separate"/>
          </w:r>
          <w:r w:rsidR="00C80645">
            <w:rPr>
              <w:rStyle w:val="Numrodepage"/>
              <w:rFonts w:ascii="Arial" w:hAnsi="Arial" w:cs="Arial"/>
              <w:b/>
              <w:noProof/>
            </w:rPr>
            <w:t>8</w:t>
          </w:r>
          <w:r w:rsidR="0028519B" w:rsidRPr="0009647A">
            <w:rPr>
              <w:rStyle w:val="Numrodepage"/>
              <w:rFonts w:ascii="Arial" w:hAnsi="Arial" w:cs="Arial"/>
              <w:b/>
            </w:rPr>
            <w:fldChar w:fldCharType="end"/>
          </w:r>
          <w:r w:rsidRPr="0009647A">
            <w:rPr>
              <w:rFonts w:ascii="Arial" w:hAnsi="Arial" w:cs="Arial"/>
              <w:b/>
            </w:rPr>
            <w:t>/</w:t>
          </w:r>
          <w:r w:rsidR="0028519B" w:rsidRPr="0009647A">
            <w:rPr>
              <w:rStyle w:val="Numrodepage"/>
              <w:rFonts w:ascii="Arial" w:hAnsi="Arial" w:cs="Arial"/>
              <w:b/>
            </w:rPr>
            <w:fldChar w:fldCharType="begin"/>
          </w:r>
          <w:r w:rsidRPr="0009647A">
            <w:rPr>
              <w:rStyle w:val="Numrodepage"/>
              <w:rFonts w:ascii="Arial" w:hAnsi="Arial" w:cs="Arial"/>
              <w:b/>
            </w:rPr>
            <w:instrText xml:space="preserve"> NUMPAGES </w:instrText>
          </w:r>
          <w:r w:rsidR="0028519B" w:rsidRPr="0009647A">
            <w:rPr>
              <w:rStyle w:val="Numrodepage"/>
              <w:rFonts w:ascii="Arial" w:hAnsi="Arial" w:cs="Arial"/>
              <w:b/>
            </w:rPr>
            <w:fldChar w:fldCharType="separate"/>
          </w:r>
          <w:r w:rsidR="00C80645">
            <w:rPr>
              <w:rStyle w:val="Numrodepage"/>
              <w:rFonts w:ascii="Arial" w:hAnsi="Arial" w:cs="Arial"/>
              <w:b/>
              <w:noProof/>
            </w:rPr>
            <w:t>8</w:t>
          </w:r>
          <w:r w:rsidR="0028519B" w:rsidRPr="0009647A">
            <w:rPr>
              <w:rStyle w:val="Numrodepage"/>
              <w:rFonts w:ascii="Arial" w:hAnsi="Arial" w:cs="Arial"/>
              <w:b/>
            </w:rPr>
            <w:fldChar w:fldCharType="end"/>
          </w:r>
        </w:p>
      </w:tc>
    </w:tr>
  </w:tbl>
  <w:p w:rsidR="00034E5D" w:rsidRPr="0009647A" w:rsidRDefault="00034E5D" w:rsidP="00FC0A8B">
    <w:pPr>
      <w:pStyle w:val="Pieddepage"/>
      <w:rPr>
        <w:rFonts w:ascii="Arial" w:hAnsi="Arial" w:cs="Aria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63EBE" w:rsidRDefault="00563EBE">
      <w:r>
        <w:separator/>
      </w:r>
    </w:p>
  </w:footnote>
  <w:footnote w:type="continuationSeparator" w:id="0">
    <w:p w:rsidR="00563EBE" w:rsidRDefault="00563EB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4E5D" w:rsidRDefault="00034E5D">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5245"/>
      <w:gridCol w:w="230"/>
      <w:gridCol w:w="1160"/>
      <w:gridCol w:w="41"/>
      <w:gridCol w:w="2628"/>
    </w:tblGrid>
    <w:tr w:rsidR="005673E2" w:rsidTr="00DC79A3">
      <w:trPr>
        <w:cantSplit/>
      </w:trPr>
      <w:tc>
        <w:tcPr>
          <w:tcW w:w="1346" w:type="dxa"/>
          <w:vMerge w:val="restart"/>
          <w:tcBorders>
            <w:top w:val="nil"/>
            <w:left w:val="nil"/>
            <w:bottom w:val="nil"/>
          </w:tcBorders>
          <w:textDirection w:val="btLr"/>
          <w:vAlign w:val="center"/>
        </w:tcPr>
        <w:p w:rsidR="005673E2" w:rsidRPr="005673E2" w:rsidRDefault="005673E2" w:rsidP="00DC79A3">
          <w:pPr>
            <w:ind w:left="113" w:right="113"/>
            <w:jc w:val="center"/>
            <w:rPr>
              <w:rFonts w:ascii="Arial" w:hAnsi="Arial" w:cs="Arial"/>
              <w:b/>
              <w:sz w:val="24"/>
            </w:rPr>
          </w:pPr>
          <w:r w:rsidRPr="005673E2">
            <w:rPr>
              <w:rFonts w:ascii="Arial" w:hAnsi="Arial" w:cs="Arial"/>
              <w:b/>
            </w:rPr>
            <w:t>DANS CE CADRE</w:t>
          </w:r>
        </w:p>
      </w:tc>
      <w:tc>
        <w:tcPr>
          <w:tcW w:w="6635" w:type="dxa"/>
          <w:gridSpan w:val="3"/>
          <w:tcBorders>
            <w:top w:val="nil"/>
            <w:right w:val="nil"/>
          </w:tcBorders>
          <w:vAlign w:val="bottom"/>
        </w:tcPr>
        <w:p w:rsidR="005673E2" w:rsidRPr="005673E2" w:rsidRDefault="005673E2" w:rsidP="0009268F">
          <w:pPr>
            <w:tabs>
              <w:tab w:val="left" w:pos="5805"/>
            </w:tabs>
            <w:ind w:left="-4"/>
            <w:rPr>
              <w:rFonts w:ascii="Arial" w:hAnsi="Arial" w:cs="Arial"/>
              <w:sz w:val="22"/>
            </w:rPr>
          </w:pPr>
          <w:r w:rsidRPr="005673E2">
            <w:rPr>
              <w:rFonts w:ascii="Arial" w:hAnsi="Arial" w:cs="Arial"/>
              <w:sz w:val="22"/>
            </w:rPr>
            <w:t>Académie :</w:t>
          </w:r>
        </w:p>
      </w:tc>
      <w:tc>
        <w:tcPr>
          <w:tcW w:w="2669" w:type="dxa"/>
          <w:gridSpan w:val="2"/>
          <w:tcBorders>
            <w:top w:val="nil"/>
            <w:left w:val="nil"/>
            <w:right w:val="nil"/>
          </w:tcBorders>
          <w:vAlign w:val="bottom"/>
        </w:tcPr>
        <w:p w:rsidR="005673E2" w:rsidRPr="005673E2" w:rsidRDefault="005673E2" w:rsidP="0009268F">
          <w:pPr>
            <w:tabs>
              <w:tab w:val="right" w:pos="1089"/>
              <w:tab w:val="left" w:pos="5805"/>
            </w:tabs>
            <w:ind w:left="7"/>
            <w:rPr>
              <w:rFonts w:ascii="Arial" w:hAnsi="Arial" w:cs="Arial"/>
              <w:sz w:val="22"/>
            </w:rPr>
          </w:pPr>
          <w:r w:rsidRPr="005673E2">
            <w:rPr>
              <w:rFonts w:ascii="Arial" w:hAnsi="Arial" w:cs="Arial"/>
              <w:sz w:val="22"/>
            </w:rPr>
            <w:tab/>
            <w:t>Session :</w:t>
          </w:r>
        </w:p>
      </w:tc>
    </w:tr>
    <w:tr w:rsidR="005673E2" w:rsidTr="00DC79A3">
      <w:trPr>
        <w:cantSplit/>
      </w:trPr>
      <w:tc>
        <w:tcPr>
          <w:tcW w:w="1346" w:type="dxa"/>
          <w:vMerge/>
          <w:tcBorders>
            <w:top w:val="nil"/>
            <w:left w:val="nil"/>
            <w:bottom w:val="nil"/>
          </w:tcBorders>
          <w:textDirection w:val="btLr"/>
          <w:vAlign w:val="center"/>
        </w:tcPr>
        <w:p w:rsidR="005673E2" w:rsidRPr="005673E2" w:rsidRDefault="005673E2" w:rsidP="00DC79A3">
          <w:pPr>
            <w:ind w:left="113" w:right="113"/>
            <w:jc w:val="center"/>
            <w:rPr>
              <w:rFonts w:ascii="Arial" w:hAnsi="Arial" w:cs="Arial"/>
              <w:b/>
              <w:sz w:val="24"/>
            </w:rPr>
          </w:pPr>
        </w:p>
      </w:tc>
      <w:tc>
        <w:tcPr>
          <w:tcW w:w="6676" w:type="dxa"/>
          <w:gridSpan w:val="4"/>
          <w:tcBorders>
            <w:right w:val="nil"/>
          </w:tcBorders>
          <w:vAlign w:val="bottom"/>
        </w:tcPr>
        <w:p w:rsidR="005673E2" w:rsidRPr="005673E2" w:rsidRDefault="005673E2" w:rsidP="0009268F">
          <w:pPr>
            <w:tabs>
              <w:tab w:val="left" w:pos="4246"/>
            </w:tabs>
            <w:spacing w:before="40"/>
            <w:ind w:left="-4"/>
            <w:rPr>
              <w:rFonts w:ascii="Arial" w:hAnsi="Arial" w:cs="Arial"/>
              <w:sz w:val="22"/>
            </w:rPr>
          </w:pPr>
          <w:r w:rsidRPr="005673E2">
            <w:rPr>
              <w:rFonts w:ascii="Arial" w:hAnsi="Arial" w:cs="Arial"/>
              <w:sz w:val="22"/>
            </w:rPr>
            <w:t>Examen :</w:t>
          </w:r>
        </w:p>
      </w:tc>
      <w:tc>
        <w:tcPr>
          <w:tcW w:w="2628" w:type="dxa"/>
          <w:tcBorders>
            <w:left w:val="nil"/>
            <w:right w:val="nil"/>
          </w:tcBorders>
          <w:vAlign w:val="bottom"/>
        </w:tcPr>
        <w:p w:rsidR="005673E2" w:rsidRPr="005673E2" w:rsidRDefault="005673E2" w:rsidP="0009268F">
          <w:pPr>
            <w:tabs>
              <w:tab w:val="right" w:pos="1048"/>
              <w:tab w:val="left" w:pos="4246"/>
            </w:tabs>
            <w:spacing w:before="40"/>
            <w:ind w:left="136" w:right="-122"/>
            <w:rPr>
              <w:rFonts w:ascii="Arial" w:hAnsi="Arial" w:cs="Arial"/>
              <w:sz w:val="22"/>
            </w:rPr>
          </w:pPr>
          <w:r w:rsidRPr="005673E2">
            <w:rPr>
              <w:rFonts w:ascii="Arial" w:hAnsi="Arial" w:cs="Arial"/>
              <w:sz w:val="22"/>
            </w:rPr>
            <w:tab/>
            <w:t>Série :</w:t>
          </w:r>
        </w:p>
      </w:tc>
    </w:tr>
    <w:tr w:rsidR="005673E2" w:rsidTr="00DC79A3">
      <w:trPr>
        <w:cantSplit/>
      </w:trPr>
      <w:tc>
        <w:tcPr>
          <w:tcW w:w="1346" w:type="dxa"/>
          <w:vMerge/>
          <w:tcBorders>
            <w:top w:val="nil"/>
            <w:left w:val="nil"/>
            <w:bottom w:val="nil"/>
          </w:tcBorders>
          <w:textDirection w:val="btLr"/>
          <w:vAlign w:val="center"/>
        </w:tcPr>
        <w:p w:rsidR="005673E2" w:rsidRPr="005673E2" w:rsidRDefault="005673E2" w:rsidP="00DC79A3">
          <w:pPr>
            <w:ind w:left="113" w:right="113"/>
            <w:jc w:val="center"/>
            <w:rPr>
              <w:rFonts w:ascii="Arial" w:hAnsi="Arial" w:cs="Arial"/>
              <w:b/>
              <w:sz w:val="24"/>
            </w:rPr>
          </w:pPr>
        </w:p>
      </w:tc>
      <w:tc>
        <w:tcPr>
          <w:tcW w:w="5475" w:type="dxa"/>
          <w:gridSpan w:val="2"/>
          <w:tcBorders>
            <w:right w:val="nil"/>
          </w:tcBorders>
          <w:vAlign w:val="bottom"/>
        </w:tcPr>
        <w:p w:rsidR="005673E2" w:rsidRPr="005673E2" w:rsidRDefault="005673E2" w:rsidP="0009268F">
          <w:pPr>
            <w:spacing w:before="40" w:after="20"/>
            <w:ind w:left="-4"/>
            <w:rPr>
              <w:rFonts w:ascii="Arial" w:hAnsi="Arial" w:cs="Arial"/>
              <w:sz w:val="22"/>
            </w:rPr>
          </w:pPr>
          <w:r w:rsidRPr="005673E2">
            <w:rPr>
              <w:rFonts w:ascii="Arial" w:hAnsi="Arial" w:cs="Arial"/>
              <w:sz w:val="22"/>
            </w:rPr>
            <w:t>Spécialité/option :</w:t>
          </w:r>
        </w:p>
      </w:tc>
      <w:tc>
        <w:tcPr>
          <w:tcW w:w="3829" w:type="dxa"/>
          <w:gridSpan w:val="3"/>
          <w:tcBorders>
            <w:left w:val="nil"/>
            <w:right w:val="nil"/>
          </w:tcBorders>
          <w:vAlign w:val="bottom"/>
        </w:tcPr>
        <w:p w:rsidR="005673E2" w:rsidRPr="005673E2" w:rsidRDefault="005673E2" w:rsidP="0009268F">
          <w:pPr>
            <w:tabs>
              <w:tab w:val="right" w:pos="2249"/>
            </w:tabs>
            <w:spacing w:before="40" w:after="20"/>
            <w:ind w:left="13" w:right="-14"/>
            <w:rPr>
              <w:rFonts w:ascii="Arial" w:hAnsi="Arial" w:cs="Arial"/>
              <w:sz w:val="22"/>
            </w:rPr>
          </w:pPr>
          <w:r w:rsidRPr="005673E2">
            <w:rPr>
              <w:rFonts w:ascii="Arial" w:hAnsi="Arial" w:cs="Arial"/>
              <w:sz w:val="22"/>
            </w:rPr>
            <w:tab/>
            <w:t>Repère de l’épreuve :</w:t>
          </w:r>
        </w:p>
      </w:tc>
    </w:tr>
    <w:tr w:rsidR="005673E2" w:rsidTr="00DC79A3">
      <w:trPr>
        <w:cantSplit/>
      </w:trPr>
      <w:tc>
        <w:tcPr>
          <w:tcW w:w="1346" w:type="dxa"/>
          <w:vMerge/>
          <w:tcBorders>
            <w:top w:val="nil"/>
            <w:left w:val="nil"/>
            <w:bottom w:val="nil"/>
          </w:tcBorders>
          <w:textDirection w:val="btLr"/>
          <w:vAlign w:val="center"/>
        </w:tcPr>
        <w:p w:rsidR="005673E2" w:rsidRPr="005673E2" w:rsidRDefault="005673E2" w:rsidP="00DC79A3">
          <w:pPr>
            <w:ind w:left="113" w:right="113"/>
            <w:jc w:val="center"/>
            <w:rPr>
              <w:rFonts w:ascii="Arial" w:hAnsi="Arial" w:cs="Arial"/>
              <w:b/>
              <w:sz w:val="24"/>
            </w:rPr>
          </w:pPr>
        </w:p>
      </w:tc>
      <w:tc>
        <w:tcPr>
          <w:tcW w:w="9304" w:type="dxa"/>
          <w:gridSpan w:val="5"/>
          <w:tcBorders>
            <w:right w:val="nil"/>
          </w:tcBorders>
          <w:vAlign w:val="bottom"/>
        </w:tcPr>
        <w:p w:rsidR="005673E2" w:rsidRPr="005673E2" w:rsidRDefault="00421B97" w:rsidP="0009268F">
          <w:pPr>
            <w:spacing w:before="40" w:after="20"/>
            <w:ind w:left="-4"/>
            <w:rPr>
              <w:rFonts w:ascii="Arial" w:hAnsi="Arial" w:cs="Arial"/>
              <w:sz w:val="22"/>
            </w:rPr>
          </w:pPr>
          <w:r w:rsidRPr="005673E2">
            <w:rPr>
              <w:rFonts w:ascii="Arial" w:hAnsi="Arial" w:cs="Arial"/>
              <w:sz w:val="22"/>
            </w:rPr>
            <w:t>Épreuve</w:t>
          </w:r>
          <w:r w:rsidR="005673E2" w:rsidRPr="005673E2">
            <w:rPr>
              <w:rFonts w:ascii="Arial" w:hAnsi="Arial" w:cs="Arial"/>
              <w:sz w:val="22"/>
            </w:rPr>
            <w:t>/sous épreuve :</w:t>
          </w:r>
        </w:p>
      </w:tc>
    </w:tr>
    <w:tr w:rsidR="005673E2" w:rsidTr="00DC79A3">
      <w:trPr>
        <w:cantSplit/>
      </w:trPr>
      <w:tc>
        <w:tcPr>
          <w:tcW w:w="1346" w:type="dxa"/>
          <w:vMerge/>
          <w:tcBorders>
            <w:top w:val="nil"/>
            <w:left w:val="nil"/>
            <w:bottom w:val="nil"/>
          </w:tcBorders>
          <w:textDirection w:val="btLr"/>
          <w:vAlign w:val="center"/>
        </w:tcPr>
        <w:p w:rsidR="005673E2" w:rsidRPr="005673E2" w:rsidRDefault="005673E2" w:rsidP="00DC79A3">
          <w:pPr>
            <w:ind w:left="113" w:right="113"/>
            <w:jc w:val="center"/>
            <w:rPr>
              <w:rFonts w:ascii="Arial" w:hAnsi="Arial" w:cs="Arial"/>
              <w:b/>
              <w:sz w:val="24"/>
            </w:rPr>
          </w:pPr>
        </w:p>
      </w:tc>
      <w:tc>
        <w:tcPr>
          <w:tcW w:w="9304" w:type="dxa"/>
          <w:gridSpan w:val="5"/>
          <w:tcBorders>
            <w:right w:val="nil"/>
          </w:tcBorders>
          <w:vAlign w:val="bottom"/>
        </w:tcPr>
        <w:p w:rsidR="005673E2" w:rsidRPr="005673E2" w:rsidRDefault="005673E2" w:rsidP="0009268F">
          <w:pPr>
            <w:spacing w:before="40"/>
            <w:ind w:left="-4"/>
            <w:rPr>
              <w:rFonts w:ascii="Arial" w:hAnsi="Arial" w:cs="Arial"/>
              <w:sz w:val="22"/>
            </w:rPr>
          </w:pPr>
          <w:r w:rsidRPr="005673E2">
            <w:rPr>
              <w:rFonts w:ascii="Arial" w:hAnsi="Arial" w:cs="Arial"/>
              <w:sz w:val="22"/>
            </w:rPr>
            <w:t>NOM :</w:t>
          </w:r>
        </w:p>
      </w:tc>
    </w:tr>
    <w:tr w:rsidR="005673E2" w:rsidTr="00DC79A3">
      <w:trPr>
        <w:cantSplit/>
        <w:trHeight w:val="383"/>
      </w:trPr>
      <w:tc>
        <w:tcPr>
          <w:tcW w:w="1346" w:type="dxa"/>
          <w:vMerge/>
          <w:tcBorders>
            <w:top w:val="nil"/>
            <w:left w:val="nil"/>
            <w:bottom w:val="nil"/>
          </w:tcBorders>
          <w:textDirection w:val="btLr"/>
          <w:vAlign w:val="center"/>
        </w:tcPr>
        <w:p w:rsidR="005673E2" w:rsidRPr="005673E2" w:rsidRDefault="005673E2" w:rsidP="00DC79A3">
          <w:pPr>
            <w:ind w:left="113" w:right="113"/>
            <w:jc w:val="center"/>
            <w:rPr>
              <w:rFonts w:ascii="Arial" w:hAnsi="Arial" w:cs="Arial"/>
              <w:b/>
              <w:sz w:val="24"/>
            </w:rPr>
          </w:pPr>
        </w:p>
      </w:tc>
      <w:tc>
        <w:tcPr>
          <w:tcW w:w="5245" w:type="dxa"/>
          <w:tcBorders>
            <w:right w:val="nil"/>
          </w:tcBorders>
        </w:tcPr>
        <w:p w:rsidR="005673E2" w:rsidRPr="005673E2" w:rsidRDefault="005673E2" w:rsidP="0009268F">
          <w:pPr>
            <w:ind w:left="-4"/>
            <w:rPr>
              <w:rFonts w:ascii="Arial" w:hAnsi="Arial" w:cs="Arial"/>
              <w:sz w:val="16"/>
            </w:rPr>
          </w:pPr>
          <w:r w:rsidRPr="005673E2">
            <w:rPr>
              <w:rFonts w:ascii="Arial" w:hAnsi="Arial" w:cs="Arial"/>
              <w:sz w:val="16"/>
            </w:rPr>
            <w:t>(en majuscule, suivi s’il y a lieu, du nom d’épouse)</w:t>
          </w:r>
        </w:p>
        <w:p w:rsidR="005673E2" w:rsidRPr="005673E2" w:rsidRDefault="005673E2" w:rsidP="0009268F">
          <w:pPr>
            <w:ind w:left="-4"/>
            <w:rPr>
              <w:rFonts w:ascii="Arial" w:hAnsi="Arial" w:cs="Arial"/>
              <w:sz w:val="22"/>
            </w:rPr>
          </w:pPr>
          <w:r w:rsidRPr="005673E2">
            <w:rPr>
              <w:rFonts w:ascii="Arial" w:hAnsi="Arial" w:cs="Arial"/>
              <w:sz w:val="22"/>
            </w:rPr>
            <w:t>Prénoms :</w:t>
          </w:r>
        </w:p>
      </w:tc>
      <w:tc>
        <w:tcPr>
          <w:tcW w:w="4059" w:type="dxa"/>
          <w:gridSpan w:val="4"/>
          <w:vMerge w:val="restart"/>
          <w:tcBorders>
            <w:left w:val="nil"/>
            <w:right w:val="nil"/>
          </w:tcBorders>
        </w:tcPr>
        <w:p w:rsidR="005673E2" w:rsidRDefault="00AE7AF7" w:rsidP="0009268F">
          <w:pPr>
            <w:ind w:left="72"/>
            <w:rPr>
              <w:sz w:val="22"/>
            </w:rPr>
          </w:pPr>
          <w:r>
            <w:rPr>
              <w:rFonts w:ascii="Arial" w:hAnsi="Arial" w:cs="Arial"/>
              <w:noProof/>
            </w:rPr>
            <mc:AlternateContent>
              <mc:Choice Requires="wps">
                <w:drawing>
                  <wp:anchor distT="0" distB="0" distL="114300" distR="114300" simplePos="0" relativeHeight="251662848" behindDoc="0" locked="0" layoutInCell="0" allowOverlap="1" wp14:anchorId="529C27E3" wp14:editId="4BB30256">
                    <wp:simplePos x="0" y="0"/>
                    <wp:positionH relativeFrom="page">
                      <wp:posOffset>1087120</wp:posOffset>
                    </wp:positionH>
                    <wp:positionV relativeFrom="page">
                      <wp:posOffset>24765</wp:posOffset>
                    </wp:positionV>
                    <wp:extent cx="1511935" cy="289560"/>
                    <wp:effectExtent l="9525" t="5715" r="12065" b="9525"/>
                    <wp:wrapNone/>
                    <wp:docPr id="7"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2895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1ECFD017" id="Rectangle 9" o:spid="_x0000_s1026" style="position:absolute;margin-left:85.6pt;margin-top:1.95pt;width:119.05pt;height:22.8pt;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" o:allowincell="f">
                    <w10:wrap anchorx="page" anchory="page"/>
                  </v:rect>
                </w:pict>
              </mc:Fallback>
            </mc:AlternateContent>
          </w:r>
        </w:p>
        <w:p w:rsidR="005673E2" w:rsidRPr="005673E2" w:rsidRDefault="005673E2" w:rsidP="0009268F">
          <w:pPr>
            <w:pStyle w:val="Titre1"/>
            <w:spacing w:before="0" w:after="120"/>
            <w:ind w:left="72"/>
            <w:rPr>
              <w:rFonts w:cs="Arial"/>
              <w:sz w:val="22"/>
            </w:rPr>
          </w:pPr>
          <w:r w:rsidRPr="005673E2">
            <w:rPr>
              <w:rFonts w:cs="Arial"/>
              <w:sz w:val="22"/>
            </w:rPr>
            <w:t>N° du candidat</w:t>
          </w:r>
        </w:p>
        <w:p w:rsidR="005673E2" w:rsidRPr="005673E2" w:rsidRDefault="005673E2" w:rsidP="0009268F">
          <w:pPr>
            <w:ind w:left="104" w:right="-1"/>
            <w:rPr>
              <w:rFonts w:ascii="Arial" w:hAnsi="Arial" w:cs="Arial"/>
              <w:sz w:val="12"/>
              <w:szCs w:val="12"/>
            </w:rPr>
          </w:pPr>
          <w:r w:rsidRPr="005673E2">
            <w:rPr>
              <w:rFonts w:ascii="Arial" w:hAnsi="Arial" w:cs="Arial"/>
              <w:sz w:val="12"/>
              <w:szCs w:val="12"/>
            </w:rPr>
            <w:t>(le numéro est celui qui figure sur la convocation ou liste d’appel)</w:t>
          </w:r>
        </w:p>
      </w:tc>
    </w:tr>
    <w:tr w:rsidR="005673E2" w:rsidTr="00DC79A3">
      <w:trPr>
        <w:cantSplit/>
      </w:trPr>
      <w:tc>
        <w:tcPr>
          <w:tcW w:w="1346" w:type="dxa"/>
          <w:vMerge/>
          <w:tcBorders>
            <w:top w:val="nil"/>
            <w:left w:val="nil"/>
            <w:bottom w:val="nil"/>
          </w:tcBorders>
          <w:textDirection w:val="btLr"/>
          <w:vAlign w:val="center"/>
        </w:tcPr>
        <w:p w:rsidR="005673E2" w:rsidRPr="005673E2" w:rsidRDefault="005673E2" w:rsidP="00DC79A3">
          <w:pPr>
            <w:ind w:left="113" w:right="113"/>
            <w:jc w:val="center"/>
            <w:rPr>
              <w:rFonts w:ascii="Arial" w:hAnsi="Arial" w:cs="Arial"/>
              <w:b/>
              <w:sz w:val="24"/>
            </w:rPr>
          </w:pPr>
        </w:p>
      </w:tc>
      <w:tc>
        <w:tcPr>
          <w:tcW w:w="5245" w:type="dxa"/>
          <w:tcBorders>
            <w:right w:val="nil"/>
          </w:tcBorders>
          <w:vAlign w:val="bottom"/>
        </w:tcPr>
        <w:p w:rsidR="005673E2" w:rsidRPr="005673E2" w:rsidRDefault="005673E2" w:rsidP="0009268F">
          <w:pPr>
            <w:spacing w:before="40"/>
            <w:ind w:left="-4"/>
            <w:rPr>
              <w:rFonts w:ascii="Arial" w:hAnsi="Arial" w:cs="Arial"/>
              <w:sz w:val="22"/>
            </w:rPr>
          </w:pPr>
          <w:r w:rsidRPr="005673E2">
            <w:rPr>
              <w:rFonts w:ascii="Arial" w:hAnsi="Arial" w:cs="Arial"/>
              <w:sz w:val="22"/>
            </w:rPr>
            <w:t>Né(e) le :</w:t>
          </w:r>
        </w:p>
      </w:tc>
      <w:tc>
        <w:tcPr>
          <w:tcW w:w="4059" w:type="dxa"/>
          <w:gridSpan w:val="4"/>
          <w:vMerge/>
          <w:tcBorders>
            <w:left w:val="nil"/>
            <w:right w:val="nil"/>
          </w:tcBorders>
          <w:vAlign w:val="bottom"/>
        </w:tcPr>
        <w:p w:rsidR="005673E2" w:rsidRDefault="005673E2" w:rsidP="0009268F">
          <w:pPr>
            <w:ind w:left="135"/>
            <w:rPr>
              <w:sz w:val="24"/>
            </w:rPr>
          </w:pPr>
        </w:p>
      </w:tc>
    </w:tr>
    <w:tr w:rsidR="005673E2" w:rsidTr="00DC79A3">
      <w:trPr>
        <w:cantSplit/>
      </w:trPr>
      <w:tc>
        <w:tcPr>
          <w:tcW w:w="1346" w:type="dxa"/>
          <w:vMerge/>
          <w:tcBorders>
            <w:top w:val="nil"/>
            <w:left w:val="nil"/>
            <w:bottom w:val="dashed" w:sz="8" w:space="0" w:color="auto"/>
          </w:tcBorders>
          <w:textDirection w:val="btLr"/>
          <w:vAlign w:val="center"/>
        </w:tcPr>
        <w:p w:rsidR="005673E2" w:rsidRPr="005673E2" w:rsidRDefault="005673E2" w:rsidP="00DC79A3">
          <w:pPr>
            <w:ind w:left="113" w:right="113"/>
            <w:jc w:val="center"/>
            <w:rPr>
              <w:rFonts w:ascii="Arial" w:hAnsi="Arial" w:cs="Arial"/>
              <w:b/>
              <w:sz w:val="16"/>
            </w:rPr>
          </w:pPr>
        </w:p>
      </w:tc>
      <w:tc>
        <w:tcPr>
          <w:tcW w:w="5245" w:type="dxa"/>
          <w:tcBorders>
            <w:bottom w:val="dashed" w:sz="8" w:space="0" w:color="auto"/>
            <w:right w:val="nil"/>
          </w:tcBorders>
          <w:vAlign w:val="bottom"/>
        </w:tcPr>
        <w:p w:rsidR="005673E2" w:rsidRPr="005673E2" w:rsidRDefault="005673E2" w:rsidP="0009268F">
          <w:pPr>
            <w:ind w:left="135"/>
            <w:rPr>
              <w:rFonts w:ascii="Arial" w:hAnsi="Arial" w:cs="Arial"/>
              <w:sz w:val="16"/>
            </w:rPr>
          </w:pPr>
        </w:p>
      </w:tc>
      <w:tc>
        <w:tcPr>
          <w:tcW w:w="4059" w:type="dxa"/>
          <w:gridSpan w:val="4"/>
          <w:vMerge/>
          <w:tcBorders>
            <w:left w:val="nil"/>
            <w:bottom w:val="dashed" w:sz="8" w:space="0" w:color="auto"/>
            <w:right w:val="nil"/>
          </w:tcBorders>
          <w:vAlign w:val="bottom"/>
        </w:tcPr>
        <w:p w:rsidR="005673E2" w:rsidRDefault="005673E2" w:rsidP="0009268F">
          <w:pPr>
            <w:ind w:left="135"/>
            <w:rPr>
              <w:sz w:val="24"/>
            </w:rPr>
          </w:pPr>
        </w:p>
      </w:tc>
    </w:tr>
    <w:tr w:rsidR="005673E2" w:rsidTr="00DC79A3">
      <w:trPr>
        <w:cantSplit/>
        <w:trHeight w:val="2363"/>
      </w:trPr>
      <w:tc>
        <w:tcPr>
          <w:tcW w:w="1346" w:type="dxa"/>
          <w:tcBorders>
            <w:top w:val="dashed" w:sz="8" w:space="0" w:color="auto"/>
            <w:left w:val="nil"/>
          </w:tcBorders>
          <w:textDirection w:val="btLr"/>
          <w:vAlign w:val="center"/>
        </w:tcPr>
        <w:p w:rsidR="005673E2" w:rsidRPr="005673E2" w:rsidRDefault="005673E2" w:rsidP="00DC79A3">
          <w:pPr>
            <w:ind w:left="113" w:right="113"/>
            <w:jc w:val="center"/>
            <w:rPr>
              <w:rFonts w:ascii="Arial" w:hAnsi="Arial" w:cs="Arial"/>
              <w:b/>
              <w:sz w:val="16"/>
            </w:rPr>
          </w:pPr>
          <w:r w:rsidRPr="005673E2">
            <w:rPr>
              <w:rFonts w:ascii="Arial" w:hAnsi="Arial" w:cs="Arial"/>
              <w:b/>
            </w:rPr>
            <w:t xml:space="preserve">NE RIEN </w:t>
          </w:r>
          <w:r w:rsidR="00DC79A3">
            <w:rPr>
              <w:rFonts w:ascii="Arial" w:hAnsi="Arial" w:cs="Arial"/>
              <w:b/>
            </w:rPr>
            <w:t>É</w:t>
          </w:r>
          <w:r w:rsidRPr="005673E2">
            <w:rPr>
              <w:rFonts w:ascii="Arial" w:hAnsi="Arial" w:cs="Arial"/>
              <w:b/>
            </w:rPr>
            <w:t>CRIRE</w:t>
          </w:r>
        </w:p>
      </w:tc>
      <w:tc>
        <w:tcPr>
          <w:tcW w:w="9304" w:type="dxa"/>
          <w:gridSpan w:val="5"/>
          <w:tcBorders>
            <w:top w:val="dashed" w:sz="8" w:space="0" w:color="auto"/>
            <w:bottom w:val="single" w:sz="4" w:space="0" w:color="FFFFFF"/>
            <w:right w:val="nil"/>
          </w:tcBorders>
          <w:vAlign w:val="center"/>
        </w:tcPr>
        <w:p w:rsidR="005673E2" w:rsidRDefault="00AE7AF7" w:rsidP="0009268F">
          <w:pPr>
            <w:pStyle w:val="Titre3"/>
            <w:spacing w:before="0"/>
            <w:ind w:left="924"/>
            <w:jc w:val="left"/>
            <w:rPr>
              <w:b/>
              <w:u w:val="single"/>
            </w:rPr>
          </w:pPr>
          <w:r>
            <w:rPr>
              <w:rFonts w:ascii="Arial" w:hAnsi="Arial" w:cs="Arial"/>
              <w:noProof/>
            </w:rPr>
            <mc:AlternateContent>
              <mc:Choice Requires="wps">
                <w:drawing>
                  <wp:anchor distT="0" distB="0" distL="114300" distR="114300" simplePos="0" relativeHeight="251663872" behindDoc="0" locked="0" layoutInCell="0" allowOverlap="1" wp14:anchorId="79979085" wp14:editId="46902531">
                    <wp:simplePos x="0" y="0"/>
                    <wp:positionH relativeFrom="page">
                      <wp:posOffset>332105</wp:posOffset>
                    </wp:positionH>
                    <wp:positionV relativeFrom="page">
                      <wp:posOffset>158750</wp:posOffset>
                    </wp:positionV>
                    <wp:extent cx="2280285" cy="651510"/>
                    <wp:effectExtent l="13335" t="6350" r="11430" b="8890"/>
                    <wp:wrapNone/>
                    <wp:docPr id="6"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0285" cy="651510"/>
                            </a:xfrm>
                            <a:prstGeom prst="rect">
                              <a:avLst/>
                            </a:prstGeom>
                            <a:solidFill>
                              <a:srgbClr val="FFFFFF"/>
                            </a:solidFill>
                            <a:ln w="9525">
                              <a:solidFill>
                                <a:srgbClr val="000000"/>
                              </a:solidFill>
                              <a:miter lim="800000"/>
                              <a:headEnd/>
                              <a:tailEnd/>
                            </a:ln>
                          </wps:spPr>
                          <wps:txbx>
                            <w:txbxContent>
                              <w:p w:rsidR="005673E2" w:rsidRPr="005673E2" w:rsidRDefault="005673E2" w:rsidP="005673E2">
                                <w:pPr>
                                  <w:rPr>
                                    <w:rFonts w:ascii="Arial" w:hAnsi="Arial" w:cs="Arial"/>
                                    <w:sz w:val="24"/>
                                  </w:rPr>
                                </w:pPr>
                                <w:r w:rsidRPr="005673E2">
                                  <w:rPr>
                                    <w:rFonts w:ascii="Arial" w:hAnsi="Arial" w:cs="Arial"/>
                                    <w:sz w:val="24"/>
                                  </w:rPr>
                                  <w:t>Note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shapetype w14:anchorId="79979085" id="_x0000_t202" coordsize="21600,21600" o:spt="202" path="m,l,21600r21600,l21600,xe">
                    <v:stroke joinstyle="miter"/>
                    <v:path gradientshapeok="t" o:connecttype="rect"/>
                  </v:shapetype>
                  <v:shape id="Text Box 10" o:spid="_x0000_s1031" type="#_x0000_t202" style="position:absolute;left:0;text-align:left;margin-left:26.15pt;margin-top:12.5pt;width:179.55pt;height:51.3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" o:allowincell="f">
                    <v:textbox>
                      <w:txbxContent>
                        <w:p w:rsidR="005673E2" w:rsidRPr="005673E2" w:rsidRDefault="005673E2" w:rsidP="005673E2">
                          <w:pPr>
                            <w:rPr>
                              <w:rFonts w:ascii="Arial" w:hAnsi="Arial" w:cs="Arial"/>
                              <w:sz w:val="24"/>
                            </w:rPr>
                          </w:pPr>
                          <w:r w:rsidRPr="005673E2">
                            <w:rPr>
                              <w:rFonts w:ascii="Arial" w:hAnsi="Arial" w:cs="Arial"/>
                              <w:sz w:val="24"/>
                            </w:rPr>
                            <w:t>Note :</w:t>
                          </w:r>
                        </w:p>
                      </w:txbxContent>
                    </v:textbox>
                    <w10:wrap anchorx="page" anchory="page"/>
                  </v:shape>
                </w:pict>
              </mc:Fallback>
            </mc:AlternateContent>
          </w:r>
        </w:p>
      </w:tc>
    </w:tr>
  </w:tbl>
  <w:p w:rsidR="00034E5D" w:rsidRDefault="00C80645">
    <w:pPr>
      <w:pStyle w:val="En-tte"/>
    </w:pPr>
    <w:r w:rsidRPr="000E15F7">
      <w:rPr>
        <w:rFonts w:ascii="Arial" w:hAnsi="Arial" w:cs="Arial"/>
        <w:sz w:val="18"/>
      </w:rPr>
      <w:t>Il est interdit aux candidats de signer leur composition ou d'y mettre un signe quelconque pouvant indiquer sa provenance</w:t>
    </w:r>
    <w:r w:rsidR="00757584">
      <w:rPr>
        <w:noProof/>
      </w:rPr>
      <mc:AlternateContent>
        <mc:Choice Requires="wps">
          <w:drawing>
            <wp:anchor distT="0" distB="0" distL="114300" distR="114300" simplePos="0" relativeHeight="251659776" behindDoc="0" locked="0" layoutInCell="0" allowOverlap="1">
              <wp:simplePos x="0" y="0"/>
              <wp:positionH relativeFrom="page">
                <wp:posOffset>7730490</wp:posOffset>
              </wp:positionH>
              <wp:positionV relativeFrom="page">
                <wp:posOffset>512445</wp:posOffset>
              </wp:positionV>
              <wp:extent cx="6840220" cy="1511935"/>
              <wp:effectExtent l="5715" t="7620" r="12065" b="13970"/>
              <wp:wrapNone/>
              <wp:docPr id="4"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40220" cy="151193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034E5D" w:rsidRDefault="00034E5D" w:rsidP="00F75B85">
                          <w:pPr>
                            <w:jc w:val="center"/>
                            <w:rPr>
                              <w:b/>
                              <w:sz w:val="36"/>
                            </w:rPr>
                          </w:pPr>
                        </w:p>
                        <w:p w:rsidR="00034E5D" w:rsidRDefault="00034E5D" w:rsidP="00F75B85">
                          <w:pPr>
                            <w:spacing w:after="100"/>
                            <w:jc w:val="center"/>
                            <w:rPr>
                              <w:b/>
                              <w:sz w:val="36"/>
                            </w:rPr>
                          </w:pPr>
                        </w:p>
                        <w:p w:rsidR="00034E5D" w:rsidRPr="001E2CB1" w:rsidRDefault="00034E5D" w:rsidP="00F75B85">
                          <w:pPr>
                            <w:pStyle w:val="Titre6"/>
                            <w:rPr>
                              <w:rFonts w:ascii="Arial" w:hAnsi="Arial" w:cs="Arial"/>
                              <w:sz w:val="36"/>
                            </w:rPr>
                          </w:pPr>
                          <w:r w:rsidRPr="001E2CB1">
                            <w:rPr>
                              <w:rFonts w:ascii="Arial" w:hAnsi="Arial" w:cs="Arial"/>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shape id="Text Box 1" o:spid="_x0000_s1032" type="#_x0000_t202" style="position:absolute;margin-left:608.7pt;margin-top:40.35pt;width:538.6pt;height:119.05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" o:allowincell="f" filled="f">
              <v:textbox>
                <w:txbxContent>
                  <w:p w:rsidR="00034E5D" w:rsidRDefault="00034E5D" w:rsidP="00F75B85">
                    <w:pPr>
                      <w:jc w:val="center"/>
                      <w:rPr>
                        <w:b/>
                        <w:sz w:val="36"/>
                      </w:rPr>
                    </w:pPr>
                  </w:p>
                  <w:p w:rsidR="00034E5D" w:rsidRDefault="00034E5D" w:rsidP="00F75B85">
                    <w:pPr>
                      <w:spacing w:after="100"/>
                      <w:jc w:val="center"/>
                      <w:rPr>
                        <w:b/>
                        <w:sz w:val="36"/>
                      </w:rPr>
                    </w:pPr>
                  </w:p>
                  <w:p w:rsidR="00034E5D" w:rsidRPr="001E2CB1" w:rsidRDefault="00034E5D" w:rsidP="00F75B85">
                    <w:pPr>
                      <w:pStyle w:val="Titre6"/>
                      <w:rPr>
                        <w:rFonts w:ascii="Arial" w:hAnsi="Arial" w:cs="Arial"/>
                        <w:sz w:val="36"/>
                      </w:rPr>
                    </w:pPr>
                    <w:r w:rsidRPr="001E2CB1">
                      <w:rPr>
                        <w:rFonts w:ascii="Arial" w:hAnsi="Arial" w:cs="Arial"/>
                        <w:spacing w:val="30"/>
                        <w:sz w:val="36"/>
                      </w:rPr>
                      <w:t>NE RIEN ÉCRIRE DANS CETTE PARTIE</w:t>
                    </w:r>
                  </w:p>
                </w:txbxContent>
              </v:textbox>
              <w10:wrap anchorx="page" anchory="page"/>
            </v:shape>
          </w:pict>
        </mc:Fallback>
      </mc:AlternateContent>
    </w:r>
    <w:r>
      <w:rPr>
        <w:noProof/>
      </w:rPr>
      <w: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5245"/>
      <w:gridCol w:w="230"/>
      <w:gridCol w:w="1160"/>
      <w:gridCol w:w="41"/>
      <w:gridCol w:w="2821"/>
    </w:tblGrid>
    <w:tr w:rsidR="00034E5D" w:rsidRPr="000E15F7" w:rsidTr="000E15F7">
      <w:trPr>
        <w:cantSplit/>
      </w:trPr>
      <w:tc>
        <w:tcPr>
          <w:tcW w:w="1346" w:type="dxa"/>
          <w:vMerge w:val="restart"/>
          <w:tcBorders>
            <w:top w:val="nil"/>
            <w:left w:val="nil"/>
            <w:bottom w:val="nil"/>
          </w:tcBorders>
          <w:textDirection w:val="btLr"/>
        </w:tcPr>
        <w:p w:rsidR="00034E5D" w:rsidRPr="000E15F7" w:rsidRDefault="00757584">
          <w:pPr>
            <w:ind w:left="113" w:right="113"/>
            <w:jc w:val="center"/>
            <w:rPr>
              <w:rFonts w:ascii="Arial" w:hAnsi="Arial" w:cs="Arial"/>
              <w:b/>
              <w:sz w:val="24"/>
            </w:rPr>
          </w:pPr>
          <w:r>
            <w:rPr>
              <w:rFonts w:ascii="Arial" w:hAnsi="Arial" w:cs="Arial"/>
              <w:noProof/>
            </w:rPr>
            <mc:AlternateContent>
              <mc:Choice Requires="wps">
                <w:drawing>
                  <wp:anchor distT="0" distB="0" distL="114300" distR="114300" simplePos="0" relativeHeight="251656704" behindDoc="0" locked="0" layoutInCell="0" allowOverlap="1">
                    <wp:simplePos x="0" y="0"/>
                    <wp:positionH relativeFrom="page">
                      <wp:posOffset>5646420</wp:posOffset>
                    </wp:positionH>
                    <wp:positionV relativeFrom="page">
                      <wp:posOffset>1463040</wp:posOffset>
                    </wp:positionV>
                    <wp:extent cx="1511935" cy="289560"/>
                    <wp:effectExtent l="7620" t="5715" r="13970" b="9525"/>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2895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6F8E3E58" id="Rectangle 3" o:spid="_x0000_s1026" style="position:absolute;margin-left:444.6pt;margin-top:115.2pt;width:119.05pt;height:22.8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" o:allowincell="f">
                    <w10:wrap anchorx="page" anchory="page"/>
                  </v:rect>
                </w:pict>
              </mc:Fallback>
            </mc:AlternateContent>
          </w:r>
          <w:r>
            <w:rPr>
              <w:rFonts w:ascii="Arial" w:hAnsi="Arial" w:cs="Arial"/>
              <w:noProof/>
            </w:rPr>
            <mc:AlternateContent>
              <mc:Choice Requires="wps">
                <w:drawing>
                  <wp:anchor distT="0" distB="0" distL="114300" distR="114300" simplePos="0" relativeHeight="251655680" behindDoc="0" locked="0" layoutInCell="0" allowOverlap="1">
                    <wp:simplePos x="0" y="0"/>
                    <wp:positionH relativeFrom="page">
                      <wp:posOffset>7863840</wp:posOffset>
                    </wp:positionH>
                    <wp:positionV relativeFrom="page">
                      <wp:posOffset>365760</wp:posOffset>
                    </wp:positionV>
                    <wp:extent cx="6840220" cy="1511935"/>
                    <wp:effectExtent l="5715" t="13335" r="12065" b="8255"/>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40220" cy="1511935"/>
                            </a:xfrm>
                            <a:prstGeom prst="rect">
                              <a:avLst/>
                            </a:prstGeom>
                            <a:solidFill>
                              <a:srgbClr val="FFFFFF"/>
                            </a:solidFill>
                            <a:ln w="9525">
                              <a:solidFill>
                                <a:srgbClr val="000000"/>
                              </a:solidFill>
                              <a:miter lim="800000"/>
                              <a:headEnd/>
                              <a:tailEnd/>
                            </a:ln>
                          </wps:spPr>
                          <wps:txbx>
                            <w:txbxContent>
                              <w:p w:rsidR="00034E5D" w:rsidRDefault="00034E5D">
                                <w:pPr>
                                  <w:jc w:val="center"/>
                                  <w:rPr>
                                    <w:b/>
                                    <w:sz w:val="36"/>
                                  </w:rPr>
                                </w:pPr>
                              </w:p>
                              <w:p w:rsidR="00034E5D" w:rsidRDefault="00034E5D">
                                <w:pPr>
                                  <w:spacing w:after="100"/>
                                  <w:jc w:val="center"/>
                                  <w:rPr>
                                    <w:b/>
                                    <w:sz w:val="36"/>
                                  </w:rPr>
                                </w:pPr>
                              </w:p>
                              <w:p w:rsidR="00034E5D" w:rsidRPr="000E15F7" w:rsidRDefault="00034E5D">
                                <w:pPr>
                                  <w:pStyle w:val="Titre6"/>
                                  <w:rPr>
                                    <w:rFonts w:ascii="Arial" w:hAnsi="Arial" w:cs="Arial"/>
                                    <w:sz w:val="36"/>
                                  </w:rPr>
                                </w:pPr>
                                <w:r w:rsidRPr="000E15F7">
                                  <w:rPr>
                                    <w:rFonts w:ascii="Arial" w:hAnsi="Arial" w:cs="Arial"/>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shapetype id="_x0000_t202" coordsize="21600,21600" o:spt="202" path="m,l,21600r21600,l21600,xe">
                    <v:stroke joinstyle="miter"/>
                    <v:path gradientshapeok="t" o:connecttype="rect"/>
                  </v:shapetype>
                  <v:shape id="Text Box 4" o:spid="_x0000_s1033" type="#_x0000_t202" style="position:absolute;left:0;text-align:left;margin-left:619.2pt;margin-top:28.8pt;width:538.6pt;height:119.0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" o:allowincell="f">
                    <v:textbox>
                      <w:txbxContent>
                        <w:p w:rsidR="00034E5D" w:rsidRDefault="00034E5D">
                          <w:pPr>
                            <w:jc w:val="center"/>
                            <w:rPr>
                              <w:b/>
                              <w:sz w:val="36"/>
                            </w:rPr>
                          </w:pPr>
                        </w:p>
                        <w:p w:rsidR="00034E5D" w:rsidRDefault="00034E5D">
                          <w:pPr>
                            <w:spacing w:after="100"/>
                            <w:jc w:val="center"/>
                            <w:rPr>
                              <w:b/>
                              <w:sz w:val="36"/>
                            </w:rPr>
                          </w:pPr>
                        </w:p>
                        <w:p w:rsidR="00034E5D" w:rsidRPr="000E15F7" w:rsidRDefault="00034E5D">
                          <w:pPr>
                            <w:pStyle w:val="Titre6"/>
                            <w:rPr>
                              <w:rFonts w:ascii="Arial" w:hAnsi="Arial" w:cs="Arial"/>
                              <w:sz w:val="36"/>
                            </w:rPr>
                          </w:pPr>
                          <w:r w:rsidRPr="000E15F7">
                            <w:rPr>
                              <w:rFonts w:ascii="Arial" w:hAnsi="Arial" w:cs="Arial"/>
                              <w:spacing w:val="30"/>
                              <w:sz w:val="36"/>
                            </w:rPr>
                            <w:t>NE RIEN ÉCRIRE DANS CETTE PARTIE</w:t>
                          </w:r>
                        </w:p>
                      </w:txbxContent>
                    </v:textbox>
                    <w10:wrap anchorx="page" anchory="page"/>
                  </v:shape>
                </w:pict>
              </mc:Fallback>
            </mc:AlternateContent>
          </w:r>
          <w:r w:rsidR="00034E5D" w:rsidRPr="000E15F7">
            <w:rPr>
              <w:rFonts w:ascii="Arial" w:hAnsi="Arial" w:cs="Arial"/>
              <w:b/>
            </w:rPr>
            <w:t>DANS CE CADRE</w:t>
          </w:r>
        </w:p>
      </w:tc>
      <w:tc>
        <w:tcPr>
          <w:tcW w:w="6635" w:type="dxa"/>
          <w:gridSpan w:val="3"/>
          <w:tcBorders>
            <w:top w:val="nil"/>
            <w:right w:val="nil"/>
          </w:tcBorders>
          <w:vAlign w:val="bottom"/>
        </w:tcPr>
        <w:p w:rsidR="00034E5D" w:rsidRPr="000E15F7" w:rsidRDefault="00034E5D">
          <w:pPr>
            <w:tabs>
              <w:tab w:val="left" w:pos="5805"/>
            </w:tabs>
            <w:ind w:left="-4"/>
            <w:rPr>
              <w:rFonts w:ascii="Arial" w:hAnsi="Arial" w:cs="Arial"/>
              <w:sz w:val="22"/>
            </w:rPr>
          </w:pPr>
          <w:r w:rsidRPr="000E15F7">
            <w:rPr>
              <w:rFonts w:ascii="Arial" w:hAnsi="Arial" w:cs="Arial"/>
              <w:sz w:val="22"/>
            </w:rPr>
            <w:t>Académie :</w:t>
          </w:r>
        </w:p>
      </w:tc>
      <w:tc>
        <w:tcPr>
          <w:tcW w:w="2862" w:type="dxa"/>
          <w:gridSpan w:val="2"/>
          <w:tcBorders>
            <w:top w:val="nil"/>
            <w:left w:val="nil"/>
            <w:right w:val="nil"/>
          </w:tcBorders>
          <w:vAlign w:val="bottom"/>
        </w:tcPr>
        <w:p w:rsidR="00034E5D" w:rsidRPr="000E15F7" w:rsidRDefault="00034E5D">
          <w:pPr>
            <w:tabs>
              <w:tab w:val="right" w:pos="1089"/>
              <w:tab w:val="left" w:pos="5805"/>
            </w:tabs>
            <w:ind w:left="7"/>
            <w:rPr>
              <w:rFonts w:ascii="Arial" w:hAnsi="Arial" w:cs="Arial"/>
              <w:sz w:val="22"/>
            </w:rPr>
          </w:pPr>
          <w:r w:rsidRPr="000E15F7">
            <w:rPr>
              <w:rFonts w:ascii="Arial" w:hAnsi="Arial" w:cs="Arial"/>
              <w:sz w:val="22"/>
            </w:rPr>
            <w:tab/>
            <w:t>Session :</w:t>
          </w:r>
        </w:p>
      </w:tc>
    </w:tr>
    <w:tr w:rsidR="00034E5D" w:rsidRPr="000E15F7" w:rsidTr="000E15F7">
      <w:trPr>
        <w:cantSplit/>
      </w:trPr>
      <w:tc>
        <w:tcPr>
          <w:tcW w:w="1346" w:type="dxa"/>
          <w:vMerge/>
          <w:tcBorders>
            <w:top w:val="nil"/>
            <w:left w:val="nil"/>
            <w:bottom w:val="nil"/>
          </w:tcBorders>
          <w:textDirection w:val="btLr"/>
        </w:tcPr>
        <w:p w:rsidR="00034E5D" w:rsidRPr="000E15F7" w:rsidRDefault="00034E5D">
          <w:pPr>
            <w:ind w:left="113" w:right="113"/>
            <w:rPr>
              <w:rFonts w:ascii="Arial" w:hAnsi="Arial" w:cs="Arial"/>
              <w:b/>
              <w:sz w:val="24"/>
            </w:rPr>
          </w:pPr>
        </w:p>
      </w:tc>
      <w:tc>
        <w:tcPr>
          <w:tcW w:w="6676" w:type="dxa"/>
          <w:gridSpan w:val="4"/>
          <w:tcBorders>
            <w:right w:val="nil"/>
          </w:tcBorders>
          <w:vAlign w:val="bottom"/>
        </w:tcPr>
        <w:p w:rsidR="00034E5D" w:rsidRPr="000E15F7" w:rsidRDefault="00034E5D">
          <w:pPr>
            <w:tabs>
              <w:tab w:val="left" w:pos="4246"/>
            </w:tabs>
            <w:spacing w:before="40"/>
            <w:ind w:left="-4"/>
            <w:rPr>
              <w:rFonts w:ascii="Arial" w:hAnsi="Arial" w:cs="Arial"/>
              <w:sz w:val="22"/>
            </w:rPr>
          </w:pPr>
          <w:r w:rsidRPr="000E15F7">
            <w:rPr>
              <w:rFonts w:ascii="Arial" w:hAnsi="Arial" w:cs="Arial"/>
              <w:sz w:val="22"/>
            </w:rPr>
            <w:t>Examen :</w:t>
          </w:r>
        </w:p>
      </w:tc>
      <w:tc>
        <w:tcPr>
          <w:tcW w:w="2821" w:type="dxa"/>
          <w:tcBorders>
            <w:left w:val="nil"/>
            <w:right w:val="nil"/>
          </w:tcBorders>
          <w:vAlign w:val="bottom"/>
        </w:tcPr>
        <w:p w:rsidR="00034E5D" w:rsidRPr="000E15F7" w:rsidRDefault="00034E5D">
          <w:pPr>
            <w:tabs>
              <w:tab w:val="right" w:pos="1048"/>
              <w:tab w:val="left" w:pos="4246"/>
            </w:tabs>
            <w:spacing w:before="40"/>
            <w:ind w:left="136" w:right="-122"/>
            <w:rPr>
              <w:rFonts w:ascii="Arial" w:hAnsi="Arial" w:cs="Arial"/>
              <w:sz w:val="22"/>
            </w:rPr>
          </w:pPr>
          <w:r w:rsidRPr="000E15F7">
            <w:rPr>
              <w:rFonts w:ascii="Arial" w:hAnsi="Arial" w:cs="Arial"/>
              <w:sz w:val="22"/>
            </w:rPr>
            <w:tab/>
            <w:t>Série :</w:t>
          </w:r>
        </w:p>
      </w:tc>
    </w:tr>
    <w:tr w:rsidR="00034E5D" w:rsidRPr="000E15F7" w:rsidTr="000E15F7">
      <w:trPr>
        <w:cantSplit/>
      </w:trPr>
      <w:tc>
        <w:tcPr>
          <w:tcW w:w="1346" w:type="dxa"/>
          <w:vMerge/>
          <w:tcBorders>
            <w:top w:val="nil"/>
            <w:left w:val="nil"/>
            <w:bottom w:val="nil"/>
          </w:tcBorders>
          <w:textDirection w:val="btLr"/>
        </w:tcPr>
        <w:p w:rsidR="00034E5D" w:rsidRPr="000E15F7" w:rsidRDefault="00034E5D">
          <w:pPr>
            <w:ind w:left="113" w:right="113"/>
            <w:rPr>
              <w:rFonts w:ascii="Arial" w:hAnsi="Arial" w:cs="Arial"/>
              <w:b/>
              <w:sz w:val="24"/>
            </w:rPr>
          </w:pPr>
        </w:p>
      </w:tc>
      <w:tc>
        <w:tcPr>
          <w:tcW w:w="5475" w:type="dxa"/>
          <w:gridSpan w:val="2"/>
          <w:tcBorders>
            <w:right w:val="nil"/>
          </w:tcBorders>
          <w:vAlign w:val="bottom"/>
        </w:tcPr>
        <w:p w:rsidR="00034E5D" w:rsidRPr="000E15F7" w:rsidRDefault="00034E5D">
          <w:pPr>
            <w:spacing w:before="40" w:after="20"/>
            <w:ind w:left="-4"/>
            <w:rPr>
              <w:rFonts w:ascii="Arial" w:hAnsi="Arial" w:cs="Arial"/>
              <w:sz w:val="22"/>
            </w:rPr>
          </w:pPr>
          <w:r w:rsidRPr="000E15F7">
            <w:rPr>
              <w:rFonts w:ascii="Arial" w:hAnsi="Arial" w:cs="Arial"/>
              <w:sz w:val="22"/>
            </w:rPr>
            <w:t>Spécialité/option :</w:t>
          </w:r>
        </w:p>
      </w:tc>
      <w:tc>
        <w:tcPr>
          <w:tcW w:w="4022" w:type="dxa"/>
          <w:gridSpan w:val="3"/>
          <w:tcBorders>
            <w:left w:val="nil"/>
            <w:right w:val="nil"/>
          </w:tcBorders>
          <w:vAlign w:val="bottom"/>
        </w:tcPr>
        <w:p w:rsidR="00034E5D" w:rsidRPr="000E15F7" w:rsidRDefault="00034E5D">
          <w:pPr>
            <w:tabs>
              <w:tab w:val="right" w:pos="2249"/>
            </w:tabs>
            <w:spacing w:before="40" w:after="20"/>
            <w:ind w:left="13" w:right="-14"/>
            <w:rPr>
              <w:rFonts w:ascii="Arial" w:hAnsi="Arial" w:cs="Arial"/>
              <w:sz w:val="22"/>
            </w:rPr>
          </w:pPr>
          <w:r w:rsidRPr="000E15F7">
            <w:rPr>
              <w:rFonts w:ascii="Arial" w:hAnsi="Arial" w:cs="Arial"/>
              <w:sz w:val="22"/>
            </w:rPr>
            <w:tab/>
            <w:t>Repère de l’épreuve :</w:t>
          </w:r>
        </w:p>
      </w:tc>
    </w:tr>
    <w:tr w:rsidR="00034E5D" w:rsidRPr="000E15F7" w:rsidTr="000E15F7">
      <w:trPr>
        <w:cantSplit/>
      </w:trPr>
      <w:tc>
        <w:tcPr>
          <w:tcW w:w="1346" w:type="dxa"/>
          <w:vMerge/>
          <w:tcBorders>
            <w:top w:val="nil"/>
            <w:left w:val="nil"/>
            <w:bottom w:val="nil"/>
          </w:tcBorders>
          <w:textDirection w:val="btLr"/>
        </w:tcPr>
        <w:p w:rsidR="00034E5D" w:rsidRPr="000E15F7" w:rsidRDefault="00034E5D">
          <w:pPr>
            <w:ind w:left="113" w:right="113"/>
            <w:rPr>
              <w:rFonts w:ascii="Arial" w:hAnsi="Arial" w:cs="Arial"/>
              <w:b/>
              <w:sz w:val="24"/>
            </w:rPr>
          </w:pPr>
        </w:p>
      </w:tc>
      <w:tc>
        <w:tcPr>
          <w:tcW w:w="9497" w:type="dxa"/>
          <w:gridSpan w:val="5"/>
          <w:tcBorders>
            <w:right w:val="nil"/>
          </w:tcBorders>
          <w:vAlign w:val="bottom"/>
        </w:tcPr>
        <w:p w:rsidR="00034E5D" w:rsidRPr="000E15F7" w:rsidRDefault="00034E5D">
          <w:pPr>
            <w:spacing w:before="40" w:after="20"/>
            <w:ind w:left="-4"/>
            <w:rPr>
              <w:rFonts w:ascii="Arial" w:hAnsi="Arial" w:cs="Arial"/>
              <w:sz w:val="22"/>
            </w:rPr>
          </w:pPr>
          <w:r w:rsidRPr="000E15F7">
            <w:rPr>
              <w:rFonts w:ascii="Arial" w:hAnsi="Arial" w:cs="Arial"/>
              <w:sz w:val="22"/>
            </w:rPr>
            <w:t>Épreuve/sous épreuve :</w:t>
          </w:r>
        </w:p>
      </w:tc>
    </w:tr>
    <w:tr w:rsidR="00034E5D" w:rsidRPr="000E15F7" w:rsidTr="000E15F7">
      <w:trPr>
        <w:cantSplit/>
      </w:trPr>
      <w:tc>
        <w:tcPr>
          <w:tcW w:w="1346" w:type="dxa"/>
          <w:vMerge/>
          <w:tcBorders>
            <w:top w:val="nil"/>
            <w:left w:val="nil"/>
            <w:bottom w:val="nil"/>
          </w:tcBorders>
          <w:textDirection w:val="btLr"/>
        </w:tcPr>
        <w:p w:rsidR="00034E5D" w:rsidRPr="000E15F7" w:rsidRDefault="00034E5D">
          <w:pPr>
            <w:ind w:left="113" w:right="113"/>
            <w:rPr>
              <w:rFonts w:ascii="Arial" w:hAnsi="Arial" w:cs="Arial"/>
              <w:b/>
              <w:sz w:val="24"/>
            </w:rPr>
          </w:pPr>
        </w:p>
      </w:tc>
      <w:tc>
        <w:tcPr>
          <w:tcW w:w="9497" w:type="dxa"/>
          <w:gridSpan w:val="5"/>
          <w:tcBorders>
            <w:right w:val="nil"/>
          </w:tcBorders>
          <w:vAlign w:val="bottom"/>
        </w:tcPr>
        <w:p w:rsidR="00034E5D" w:rsidRPr="000E15F7" w:rsidRDefault="00034E5D">
          <w:pPr>
            <w:spacing w:before="40"/>
            <w:ind w:left="-4"/>
            <w:rPr>
              <w:rFonts w:ascii="Arial" w:hAnsi="Arial" w:cs="Arial"/>
              <w:sz w:val="22"/>
            </w:rPr>
          </w:pPr>
          <w:r w:rsidRPr="000E15F7">
            <w:rPr>
              <w:rFonts w:ascii="Arial" w:hAnsi="Arial" w:cs="Arial"/>
              <w:sz w:val="22"/>
            </w:rPr>
            <w:t>NOM :</w:t>
          </w:r>
        </w:p>
      </w:tc>
    </w:tr>
    <w:tr w:rsidR="00034E5D" w:rsidRPr="000E15F7" w:rsidTr="000E15F7">
      <w:trPr>
        <w:cantSplit/>
        <w:trHeight w:val="383"/>
      </w:trPr>
      <w:tc>
        <w:tcPr>
          <w:tcW w:w="1346" w:type="dxa"/>
          <w:vMerge/>
          <w:tcBorders>
            <w:top w:val="nil"/>
            <w:left w:val="nil"/>
            <w:bottom w:val="nil"/>
          </w:tcBorders>
          <w:textDirection w:val="btLr"/>
        </w:tcPr>
        <w:p w:rsidR="00034E5D" w:rsidRPr="000E15F7" w:rsidRDefault="00034E5D">
          <w:pPr>
            <w:ind w:left="113" w:right="113"/>
            <w:rPr>
              <w:rFonts w:ascii="Arial" w:hAnsi="Arial" w:cs="Arial"/>
              <w:b/>
              <w:sz w:val="24"/>
            </w:rPr>
          </w:pPr>
        </w:p>
      </w:tc>
      <w:tc>
        <w:tcPr>
          <w:tcW w:w="5245" w:type="dxa"/>
          <w:tcBorders>
            <w:right w:val="nil"/>
          </w:tcBorders>
        </w:tcPr>
        <w:p w:rsidR="00034E5D" w:rsidRPr="000E15F7" w:rsidRDefault="00034E5D">
          <w:pPr>
            <w:ind w:left="-4"/>
            <w:rPr>
              <w:rFonts w:ascii="Arial" w:hAnsi="Arial" w:cs="Arial"/>
              <w:sz w:val="16"/>
            </w:rPr>
          </w:pPr>
          <w:r w:rsidRPr="000E15F7">
            <w:rPr>
              <w:rFonts w:ascii="Arial" w:hAnsi="Arial" w:cs="Arial"/>
              <w:sz w:val="16"/>
            </w:rPr>
            <w:t>(en majuscule, suivi s’il y a lieu, du nom d’épouse)</w:t>
          </w:r>
        </w:p>
        <w:p w:rsidR="00034E5D" w:rsidRPr="000E15F7" w:rsidRDefault="00034E5D">
          <w:pPr>
            <w:ind w:left="-4"/>
            <w:rPr>
              <w:rFonts w:ascii="Arial" w:hAnsi="Arial" w:cs="Arial"/>
              <w:sz w:val="22"/>
            </w:rPr>
          </w:pPr>
          <w:r w:rsidRPr="000E15F7">
            <w:rPr>
              <w:rFonts w:ascii="Arial" w:hAnsi="Arial" w:cs="Arial"/>
              <w:sz w:val="22"/>
            </w:rPr>
            <w:t>Prénoms :</w:t>
          </w:r>
        </w:p>
      </w:tc>
      <w:tc>
        <w:tcPr>
          <w:tcW w:w="4252" w:type="dxa"/>
          <w:gridSpan w:val="4"/>
          <w:vMerge w:val="restart"/>
          <w:tcBorders>
            <w:left w:val="nil"/>
            <w:right w:val="nil"/>
          </w:tcBorders>
        </w:tcPr>
        <w:p w:rsidR="00034E5D" w:rsidRPr="000E15F7" w:rsidRDefault="00034E5D">
          <w:pPr>
            <w:ind w:left="72"/>
            <w:rPr>
              <w:rFonts w:ascii="Arial" w:hAnsi="Arial" w:cs="Arial"/>
              <w:sz w:val="22"/>
            </w:rPr>
          </w:pPr>
        </w:p>
        <w:p w:rsidR="00034E5D" w:rsidRPr="000E15F7" w:rsidRDefault="00034E5D">
          <w:pPr>
            <w:pStyle w:val="Titre1"/>
            <w:spacing w:before="0" w:after="120"/>
            <w:ind w:left="72"/>
            <w:rPr>
              <w:rFonts w:cs="Arial"/>
              <w:sz w:val="22"/>
            </w:rPr>
          </w:pPr>
          <w:r w:rsidRPr="000E15F7">
            <w:rPr>
              <w:rFonts w:cs="Arial"/>
              <w:sz w:val="22"/>
            </w:rPr>
            <w:t>N° du candidat</w:t>
          </w:r>
        </w:p>
        <w:p w:rsidR="00034E5D" w:rsidRPr="000E15F7" w:rsidRDefault="00034E5D" w:rsidP="000E15F7">
          <w:pPr>
            <w:ind w:left="72" w:right="-263"/>
            <w:rPr>
              <w:rFonts w:ascii="Arial" w:hAnsi="Arial" w:cs="Arial"/>
              <w:sz w:val="14"/>
            </w:rPr>
          </w:pPr>
          <w:r w:rsidRPr="000E15F7">
            <w:rPr>
              <w:rFonts w:ascii="Arial" w:hAnsi="Arial" w:cs="Arial"/>
              <w:sz w:val="14"/>
            </w:rPr>
            <w:t>(le numéro est celui qui figure sur la convocation ou liste d’appel)</w:t>
          </w:r>
        </w:p>
      </w:tc>
    </w:tr>
    <w:tr w:rsidR="00034E5D" w:rsidRPr="000E15F7" w:rsidTr="000E15F7">
      <w:trPr>
        <w:cantSplit/>
      </w:trPr>
      <w:tc>
        <w:tcPr>
          <w:tcW w:w="1346" w:type="dxa"/>
          <w:vMerge/>
          <w:tcBorders>
            <w:top w:val="nil"/>
            <w:left w:val="nil"/>
            <w:bottom w:val="nil"/>
          </w:tcBorders>
          <w:textDirection w:val="btLr"/>
        </w:tcPr>
        <w:p w:rsidR="00034E5D" w:rsidRPr="000E15F7" w:rsidRDefault="00034E5D">
          <w:pPr>
            <w:ind w:left="113" w:right="113"/>
            <w:rPr>
              <w:rFonts w:ascii="Arial" w:hAnsi="Arial" w:cs="Arial"/>
              <w:b/>
              <w:sz w:val="24"/>
            </w:rPr>
          </w:pPr>
        </w:p>
      </w:tc>
      <w:tc>
        <w:tcPr>
          <w:tcW w:w="5245" w:type="dxa"/>
          <w:tcBorders>
            <w:right w:val="nil"/>
          </w:tcBorders>
          <w:vAlign w:val="bottom"/>
        </w:tcPr>
        <w:p w:rsidR="00034E5D" w:rsidRPr="000E15F7" w:rsidRDefault="00034E5D">
          <w:pPr>
            <w:spacing w:before="40"/>
            <w:ind w:left="-4"/>
            <w:rPr>
              <w:rFonts w:ascii="Arial" w:hAnsi="Arial" w:cs="Arial"/>
              <w:sz w:val="22"/>
            </w:rPr>
          </w:pPr>
          <w:r w:rsidRPr="000E15F7">
            <w:rPr>
              <w:rFonts w:ascii="Arial" w:hAnsi="Arial" w:cs="Arial"/>
              <w:sz w:val="22"/>
            </w:rPr>
            <w:t>Né(e) le :</w:t>
          </w:r>
        </w:p>
      </w:tc>
      <w:tc>
        <w:tcPr>
          <w:tcW w:w="4252" w:type="dxa"/>
          <w:gridSpan w:val="4"/>
          <w:vMerge/>
          <w:tcBorders>
            <w:left w:val="nil"/>
            <w:right w:val="nil"/>
          </w:tcBorders>
          <w:vAlign w:val="bottom"/>
        </w:tcPr>
        <w:p w:rsidR="00034E5D" w:rsidRPr="000E15F7" w:rsidRDefault="00034E5D">
          <w:pPr>
            <w:ind w:left="135"/>
            <w:rPr>
              <w:rFonts w:ascii="Arial" w:hAnsi="Arial" w:cs="Arial"/>
              <w:sz w:val="24"/>
            </w:rPr>
          </w:pPr>
        </w:p>
      </w:tc>
    </w:tr>
    <w:tr w:rsidR="00034E5D" w:rsidRPr="000E15F7" w:rsidTr="000E15F7">
      <w:trPr>
        <w:cantSplit/>
      </w:trPr>
      <w:tc>
        <w:tcPr>
          <w:tcW w:w="1346" w:type="dxa"/>
          <w:vMerge/>
          <w:tcBorders>
            <w:top w:val="nil"/>
            <w:left w:val="nil"/>
            <w:bottom w:val="dashed" w:sz="8" w:space="0" w:color="auto"/>
          </w:tcBorders>
          <w:textDirection w:val="btLr"/>
        </w:tcPr>
        <w:p w:rsidR="00034E5D" w:rsidRPr="000E15F7" w:rsidRDefault="00034E5D">
          <w:pPr>
            <w:ind w:left="113" w:right="113"/>
            <w:rPr>
              <w:rFonts w:ascii="Arial" w:hAnsi="Arial" w:cs="Arial"/>
              <w:b/>
              <w:sz w:val="16"/>
            </w:rPr>
          </w:pPr>
        </w:p>
      </w:tc>
      <w:tc>
        <w:tcPr>
          <w:tcW w:w="5245" w:type="dxa"/>
          <w:tcBorders>
            <w:bottom w:val="dashed" w:sz="8" w:space="0" w:color="auto"/>
            <w:right w:val="nil"/>
          </w:tcBorders>
          <w:vAlign w:val="bottom"/>
        </w:tcPr>
        <w:p w:rsidR="00034E5D" w:rsidRPr="000E15F7" w:rsidRDefault="00034E5D">
          <w:pPr>
            <w:ind w:left="135"/>
            <w:rPr>
              <w:rFonts w:ascii="Arial" w:hAnsi="Arial" w:cs="Arial"/>
              <w:sz w:val="16"/>
            </w:rPr>
          </w:pPr>
        </w:p>
      </w:tc>
      <w:tc>
        <w:tcPr>
          <w:tcW w:w="4252" w:type="dxa"/>
          <w:gridSpan w:val="4"/>
          <w:vMerge/>
          <w:tcBorders>
            <w:left w:val="nil"/>
            <w:bottom w:val="dashed" w:sz="8" w:space="0" w:color="auto"/>
            <w:right w:val="nil"/>
          </w:tcBorders>
          <w:vAlign w:val="bottom"/>
        </w:tcPr>
        <w:p w:rsidR="00034E5D" w:rsidRPr="000E15F7" w:rsidRDefault="00034E5D">
          <w:pPr>
            <w:ind w:left="135"/>
            <w:rPr>
              <w:rFonts w:ascii="Arial" w:hAnsi="Arial" w:cs="Arial"/>
              <w:sz w:val="24"/>
            </w:rPr>
          </w:pPr>
        </w:p>
      </w:tc>
    </w:tr>
    <w:tr w:rsidR="00034E5D" w:rsidRPr="000E15F7" w:rsidTr="000E15F7">
      <w:trPr>
        <w:cantSplit/>
        <w:trHeight w:val="2363"/>
      </w:trPr>
      <w:tc>
        <w:tcPr>
          <w:tcW w:w="1346" w:type="dxa"/>
          <w:tcBorders>
            <w:top w:val="dashed" w:sz="8" w:space="0" w:color="auto"/>
            <w:left w:val="nil"/>
          </w:tcBorders>
          <w:textDirection w:val="btLr"/>
        </w:tcPr>
        <w:p w:rsidR="00034E5D" w:rsidRPr="000E15F7" w:rsidRDefault="00757584">
          <w:pPr>
            <w:ind w:left="113" w:right="113"/>
            <w:jc w:val="center"/>
            <w:rPr>
              <w:rFonts w:ascii="Arial" w:hAnsi="Arial" w:cs="Arial"/>
              <w:b/>
              <w:sz w:val="16"/>
            </w:rPr>
          </w:pPr>
          <w:r>
            <w:rPr>
              <w:rFonts w:ascii="Arial" w:hAnsi="Arial" w:cs="Arial"/>
              <w:noProof/>
            </w:rPr>
            <mc:AlternateContent>
              <mc:Choice Requires="wps">
                <w:drawing>
                  <wp:anchor distT="0" distB="0" distL="114300" distR="114300" simplePos="0" relativeHeight="251657728" behindDoc="0" locked="0" layoutInCell="0" allowOverlap="1">
                    <wp:simplePos x="0" y="0"/>
                    <wp:positionH relativeFrom="page">
                      <wp:posOffset>1737360</wp:posOffset>
                    </wp:positionH>
                    <wp:positionV relativeFrom="page">
                      <wp:posOffset>2497455</wp:posOffset>
                    </wp:positionV>
                    <wp:extent cx="2280285" cy="651510"/>
                    <wp:effectExtent l="13335" t="11430" r="11430" b="13335"/>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0285" cy="651510"/>
                            </a:xfrm>
                            <a:prstGeom prst="rect">
                              <a:avLst/>
                            </a:prstGeom>
                            <a:solidFill>
                              <a:srgbClr val="FFFFFF"/>
                            </a:solidFill>
                            <a:ln w="9525">
                              <a:solidFill>
                                <a:srgbClr val="000000"/>
                              </a:solidFill>
                              <a:miter lim="800000"/>
                              <a:headEnd/>
                              <a:tailEnd/>
                            </a:ln>
                          </wps:spPr>
                          <wps:txbx>
                            <w:txbxContent>
                              <w:p w:rsidR="00034E5D" w:rsidRPr="000E15F7" w:rsidRDefault="00034E5D">
                                <w:pPr>
                                  <w:rPr>
                                    <w:rFonts w:ascii="Arial" w:hAnsi="Arial" w:cs="Arial"/>
                                    <w:sz w:val="24"/>
                                  </w:rPr>
                                </w:pPr>
                                <w:r w:rsidRPr="000E15F7">
                                  <w:rPr>
                                    <w:rFonts w:ascii="Arial" w:hAnsi="Arial" w:cs="Arial"/>
                                    <w:sz w:val="24"/>
                                  </w:rPr>
                                  <w:t>Note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shape id="Text Box 5" o:spid="_x0000_s1034" type="#_x0000_t202" style="position:absolute;left:0;text-align:left;margin-left:136.8pt;margin-top:196.65pt;width:179.55pt;height:51.3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" o:allowincell="f">
                    <v:textbox>
                      <w:txbxContent>
                        <w:p w:rsidR="00034E5D" w:rsidRPr="000E15F7" w:rsidRDefault="00034E5D">
                          <w:pPr>
                            <w:rPr>
                              <w:rFonts w:ascii="Arial" w:hAnsi="Arial" w:cs="Arial"/>
                              <w:sz w:val="24"/>
                            </w:rPr>
                          </w:pPr>
                          <w:r w:rsidRPr="000E15F7">
                            <w:rPr>
                              <w:rFonts w:ascii="Arial" w:hAnsi="Arial" w:cs="Arial"/>
                              <w:sz w:val="24"/>
                            </w:rPr>
                            <w:t>Note :</w:t>
                          </w:r>
                        </w:p>
                      </w:txbxContent>
                    </v:textbox>
                    <w10:wrap anchorx="page" anchory="page"/>
                  </v:shape>
                </w:pict>
              </mc:Fallback>
            </mc:AlternateContent>
          </w:r>
          <w:r w:rsidR="00034E5D" w:rsidRPr="000E15F7">
            <w:rPr>
              <w:rFonts w:ascii="Arial" w:hAnsi="Arial" w:cs="Arial"/>
              <w:b/>
            </w:rPr>
            <w:t xml:space="preserve">NE RIEN </w:t>
          </w:r>
          <w:proofErr w:type="spellStart"/>
          <w:r w:rsidR="00034E5D" w:rsidRPr="000E15F7">
            <w:rPr>
              <w:rFonts w:ascii="Arial" w:hAnsi="Arial" w:cs="Arial"/>
              <w:b/>
            </w:rPr>
            <w:t>ECRIRE</w:t>
          </w:r>
          <w:proofErr w:type="spellEnd"/>
        </w:p>
      </w:tc>
      <w:tc>
        <w:tcPr>
          <w:tcW w:w="9497" w:type="dxa"/>
          <w:gridSpan w:val="5"/>
          <w:tcBorders>
            <w:top w:val="dashed" w:sz="8" w:space="0" w:color="auto"/>
            <w:bottom w:val="single" w:sz="4" w:space="0" w:color="FFFFFF"/>
            <w:right w:val="nil"/>
          </w:tcBorders>
          <w:vAlign w:val="center"/>
        </w:tcPr>
        <w:p w:rsidR="00034E5D" w:rsidRPr="000E15F7" w:rsidRDefault="00034E5D">
          <w:pPr>
            <w:pStyle w:val="Titre3"/>
            <w:spacing w:before="0"/>
            <w:ind w:left="924"/>
            <w:jc w:val="left"/>
            <w:rPr>
              <w:rFonts w:ascii="Arial" w:hAnsi="Arial" w:cs="Arial"/>
              <w:b/>
              <w:u w:val="single"/>
            </w:rPr>
          </w:pPr>
        </w:p>
      </w:tc>
    </w:tr>
  </w:tbl>
  <w:p w:rsidR="00034E5D" w:rsidRPr="000E15F7" w:rsidRDefault="00034E5D">
    <w:pPr>
      <w:rPr>
        <w:rFonts w:ascii="Arial" w:hAnsi="Arial" w:cs="Arial"/>
        <w:sz w:val="18"/>
      </w:rPr>
    </w:pPr>
    <w:r w:rsidRPr="000E15F7">
      <w:rPr>
        <w:rFonts w:ascii="Arial" w:hAnsi="Arial" w:cs="Arial"/>
        <w:sz w:val="18"/>
      </w:rPr>
      <w:t>Il est interdit aux candidats de signer leur composition ou d'y mettre un signe quelconque pouvant indiquer sa provenance.</w:t>
    </w:r>
  </w:p>
  <w:p w:rsidR="00034E5D" w:rsidRDefault="00034E5D">
    <w:pPr>
      <w:rPr>
        <w:sz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3"/>
    <w:multiLevelType w:val="multilevel"/>
    <w:tmpl w:val="00000003"/>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2" w15:restartNumberingAfterBreak="0">
    <w:nsid w:val="00000004"/>
    <w:multiLevelType w:val="multilevel"/>
    <w:tmpl w:val="00000004"/>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 w15:restartNumberingAfterBreak="0">
    <w:nsid w:val="00000005"/>
    <w:multiLevelType w:val="multilevel"/>
    <w:tmpl w:val="00000005"/>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 w15:restartNumberingAfterBreak="0">
    <w:nsid w:val="00000006"/>
    <w:multiLevelType w:val="multilevel"/>
    <w:tmpl w:val="00000006"/>
    <w:lvl w:ilvl="0">
      <w:start w:val="1"/>
      <w:numFmt w:val="bullet"/>
      <w:lvlText w:val=""/>
      <w:lvlJc w:val="left"/>
      <w:pPr>
        <w:tabs>
          <w:tab w:val="num" w:pos="1065"/>
        </w:tabs>
        <w:ind w:left="1065" w:hanging="360"/>
      </w:pPr>
      <w:rPr>
        <w:rFonts w:ascii="Wingdings" w:hAnsi="Wingdings"/>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 w15:restartNumberingAfterBreak="0">
    <w:nsid w:val="00000007"/>
    <w:multiLevelType w:val="multilevel"/>
    <w:tmpl w:val="00000007"/>
    <w:lvl w:ilvl="0">
      <w:start w:val="1"/>
      <w:numFmt w:val="bullet"/>
      <w:lvlText w:val=""/>
      <w:lvlJc w:val="left"/>
      <w:pPr>
        <w:tabs>
          <w:tab w:val="num" w:pos="720"/>
        </w:tabs>
        <w:ind w:left="720" w:hanging="360"/>
      </w:pPr>
      <w:rPr>
        <w:rFonts w:ascii="Wingdings" w:hAnsi="Wingdings"/>
        <w:sz w:val="44"/>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6" w15:restartNumberingAfterBreak="0">
    <w:nsid w:val="00000008"/>
    <w:multiLevelType w:val="multilevel"/>
    <w:tmpl w:val="00000008"/>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7" w15:restartNumberingAfterBreak="0">
    <w:nsid w:val="00000009"/>
    <w:multiLevelType w:val="multilevel"/>
    <w:tmpl w:val="00000009"/>
    <w:lvl w:ilvl="0">
      <w:start w:val="1"/>
      <w:numFmt w:val="bullet"/>
      <w:lvlText w:val=""/>
      <w:lvlJc w:val="left"/>
      <w:pPr>
        <w:tabs>
          <w:tab w:val="num" w:pos="1854"/>
        </w:tabs>
        <w:ind w:left="1854" w:hanging="360"/>
      </w:pPr>
      <w:rPr>
        <w:rFonts w:ascii="Wingdings" w:hAnsi="Wingdings"/>
      </w:rPr>
    </w:lvl>
    <w:lvl w:ilvl="1">
      <w:start w:val="1"/>
      <w:numFmt w:val="bullet"/>
      <w:lvlText w:val="o"/>
      <w:lvlJc w:val="left"/>
      <w:pPr>
        <w:tabs>
          <w:tab w:val="num" w:pos="2574"/>
        </w:tabs>
        <w:ind w:left="2574" w:hanging="360"/>
      </w:pPr>
      <w:rPr>
        <w:rFonts w:ascii="Courier New" w:hAnsi="Courier New"/>
      </w:rPr>
    </w:lvl>
    <w:lvl w:ilvl="2">
      <w:start w:val="1"/>
      <w:numFmt w:val="bullet"/>
      <w:lvlText w:val=""/>
      <w:lvlJc w:val="left"/>
      <w:pPr>
        <w:tabs>
          <w:tab w:val="num" w:pos="3294"/>
        </w:tabs>
        <w:ind w:left="3294" w:hanging="360"/>
      </w:pPr>
      <w:rPr>
        <w:rFonts w:ascii="Wingdings" w:hAnsi="Wingdings"/>
      </w:rPr>
    </w:lvl>
    <w:lvl w:ilvl="3">
      <w:start w:val="1"/>
      <w:numFmt w:val="bullet"/>
      <w:lvlText w:val=""/>
      <w:lvlJc w:val="left"/>
      <w:pPr>
        <w:tabs>
          <w:tab w:val="num" w:pos="4014"/>
        </w:tabs>
        <w:ind w:left="4014" w:hanging="360"/>
      </w:pPr>
      <w:rPr>
        <w:rFonts w:ascii="Symbol" w:hAnsi="Symbol"/>
      </w:rPr>
    </w:lvl>
    <w:lvl w:ilvl="4">
      <w:start w:val="1"/>
      <w:numFmt w:val="bullet"/>
      <w:lvlText w:val="o"/>
      <w:lvlJc w:val="left"/>
      <w:pPr>
        <w:tabs>
          <w:tab w:val="num" w:pos="4734"/>
        </w:tabs>
        <w:ind w:left="4734" w:hanging="360"/>
      </w:pPr>
      <w:rPr>
        <w:rFonts w:ascii="Courier New" w:hAnsi="Courier New"/>
      </w:rPr>
    </w:lvl>
    <w:lvl w:ilvl="5">
      <w:start w:val="1"/>
      <w:numFmt w:val="bullet"/>
      <w:lvlText w:val=""/>
      <w:lvlJc w:val="left"/>
      <w:pPr>
        <w:tabs>
          <w:tab w:val="num" w:pos="5454"/>
        </w:tabs>
        <w:ind w:left="5454" w:hanging="360"/>
      </w:pPr>
      <w:rPr>
        <w:rFonts w:ascii="Wingdings" w:hAnsi="Wingdings"/>
      </w:rPr>
    </w:lvl>
    <w:lvl w:ilvl="6">
      <w:start w:val="1"/>
      <w:numFmt w:val="bullet"/>
      <w:lvlText w:val=""/>
      <w:lvlJc w:val="left"/>
      <w:pPr>
        <w:tabs>
          <w:tab w:val="num" w:pos="6174"/>
        </w:tabs>
        <w:ind w:left="6174" w:hanging="360"/>
      </w:pPr>
      <w:rPr>
        <w:rFonts w:ascii="Symbol" w:hAnsi="Symbol"/>
      </w:rPr>
    </w:lvl>
    <w:lvl w:ilvl="7">
      <w:start w:val="1"/>
      <w:numFmt w:val="bullet"/>
      <w:lvlText w:val="o"/>
      <w:lvlJc w:val="left"/>
      <w:pPr>
        <w:tabs>
          <w:tab w:val="num" w:pos="6894"/>
        </w:tabs>
        <w:ind w:left="6894" w:hanging="360"/>
      </w:pPr>
      <w:rPr>
        <w:rFonts w:ascii="Courier New" w:hAnsi="Courier New"/>
      </w:rPr>
    </w:lvl>
    <w:lvl w:ilvl="8">
      <w:start w:val="1"/>
      <w:numFmt w:val="bullet"/>
      <w:lvlText w:val=""/>
      <w:lvlJc w:val="left"/>
      <w:pPr>
        <w:tabs>
          <w:tab w:val="num" w:pos="7614"/>
        </w:tabs>
        <w:ind w:left="7614" w:hanging="360"/>
      </w:pPr>
      <w:rPr>
        <w:rFonts w:ascii="Wingdings" w:hAnsi="Wingdings"/>
      </w:rPr>
    </w:lvl>
  </w:abstractNum>
  <w:abstractNum w:abstractNumId="8" w15:restartNumberingAfterBreak="0">
    <w:nsid w:val="0000000A"/>
    <w:multiLevelType w:val="multilevel"/>
    <w:tmpl w:val="0000000A"/>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1"/>
        </w:tabs>
        <w:ind w:left="2161" w:firstLine="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firstLine="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1"/>
        </w:tabs>
        <w:ind w:left="6481" w:firstLine="0"/>
      </w:pPr>
    </w:lvl>
  </w:abstractNum>
  <w:abstractNum w:abstractNumId="9" w15:restartNumberingAfterBreak="0">
    <w:nsid w:val="0000000B"/>
    <w:multiLevelType w:val="multilevel"/>
    <w:tmpl w:val="0000000B"/>
    <w:lvl w:ilvl="0">
      <w:start w:val="1"/>
      <w:numFmt w:val="bullet"/>
      <w:lvlText w:val=""/>
      <w:lvlJc w:val="left"/>
      <w:pPr>
        <w:tabs>
          <w:tab w:val="num" w:pos="2214"/>
        </w:tabs>
        <w:ind w:left="2214" w:hanging="360"/>
      </w:pPr>
      <w:rPr>
        <w:rFonts w:ascii="Wingdings" w:hAnsi="Wingdings"/>
      </w:rPr>
    </w:lvl>
    <w:lvl w:ilvl="1">
      <w:start w:val="1"/>
      <w:numFmt w:val="bullet"/>
      <w:lvlText w:val=""/>
      <w:lvlJc w:val="left"/>
      <w:pPr>
        <w:tabs>
          <w:tab w:val="num" w:pos="2934"/>
        </w:tabs>
        <w:ind w:left="2934" w:hanging="360"/>
      </w:pPr>
      <w:rPr>
        <w:rFonts w:ascii="Wingdings" w:hAnsi="Wingdings"/>
      </w:rPr>
    </w:lvl>
    <w:lvl w:ilvl="2">
      <w:start w:val="1"/>
      <w:numFmt w:val="bullet"/>
      <w:lvlText w:val=""/>
      <w:lvlJc w:val="left"/>
      <w:pPr>
        <w:tabs>
          <w:tab w:val="num" w:pos="3654"/>
        </w:tabs>
        <w:ind w:left="3654" w:hanging="360"/>
      </w:pPr>
      <w:rPr>
        <w:rFonts w:ascii="Wingdings" w:hAnsi="Wingdings"/>
      </w:rPr>
    </w:lvl>
    <w:lvl w:ilvl="3">
      <w:start w:val="1"/>
      <w:numFmt w:val="bullet"/>
      <w:lvlText w:val=""/>
      <w:lvlJc w:val="left"/>
      <w:pPr>
        <w:tabs>
          <w:tab w:val="num" w:pos="4374"/>
        </w:tabs>
        <w:ind w:left="4374" w:hanging="360"/>
      </w:pPr>
      <w:rPr>
        <w:rFonts w:ascii="Symbol" w:hAnsi="Symbol"/>
      </w:rPr>
    </w:lvl>
    <w:lvl w:ilvl="4">
      <w:start w:val="1"/>
      <w:numFmt w:val="bullet"/>
      <w:lvlText w:val="o"/>
      <w:lvlJc w:val="left"/>
      <w:pPr>
        <w:tabs>
          <w:tab w:val="num" w:pos="5094"/>
        </w:tabs>
        <w:ind w:left="5094" w:hanging="360"/>
      </w:pPr>
      <w:rPr>
        <w:rFonts w:ascii="Courier New" w:hAnsi="Courier New"/>
      </w:rPr>
    </w:lvl>
    <w:lvl w:ilvl="5">
      <w:start w:val="1"/>
      <w:numFmt w:val="bullet"/>
      <w:lvlText w:val=""/>
      <w:lvlJc w:val="left"/>
      <w:pPr>
        <w:tabs>
          <w:tab w:val="num" w:pos="5814"/>
        </w:tabs>
        <w:ind w:left="5814" w:hanging="360"/>
      </w:pPr>
      <w:rPr>
        <w:rFonts w:ascii="Wingdings" w:hAnsi="Wingdings"/>
      </w:rPr>
    </w:lvl>
    <w:lvl w:ilvl="6">
      <w:start w:val="1"/>
      <w:numFmt w:val="bullet"/>
      <w:lvlText w:val=""/>
      <w:lvlJc w:val="left"/>
      <w:pPr>
        <w:tabs>
          <w:tab w:val="num" w:pos="6534"/>
        </w:tabs>
        <w:ind w:left="6534" w:hanging="360"/>
      </w:pPr>
      <w:rPr>
        <w:rFonts w:ascii="Symbol" w:hAnsi="Symbol"/>
      </w:rPr>
    </w:lvl>
    <w:lvl w:ilvl="7">
      <w:start w:val="1"/>
      <w:numFmt w:val="bullet"/>
      <w:lvlText w:val="o"/>
      <w:lvlJc w:val="left"/>
      <w:pPr>
        <w:tabs>
          <w:tab w:val="num" w:pos="7254"/>
        </w:tabs>
        <w:ind w:left="7254" w:hanging="360"/>
      </w:pPr>
      <w:rPr>
        <w:rFonts w:ascii="Courier New" w:hAnsi="Courier New"/>
      </w:rPr>
    </w:lvl>
    <w:lvl w:ilvl="8">
      <w:start w:val="1"/>
      <w:numFmt w:val="bullet"/>
      <w:lvlText w:val=""/>
      <w:lvlJc w:val="left"/>
      <w:pPr>
        <w:tabs>
          <w:tab w:val="num" w:pos="7974"/>
        </w:tabs>
        <w:ind w:left="7974" w:hanging="360"/>
      </w:pPr>
      <w:rPr>
        <w:rFonts w:ascii="Wingdings" w:hAnsi="Wingdings"/>
      </w:rPr>
    </w:lvl>
  </w:abstractNum>
  <w:abstractNum w:abstractNumId="10" w15:restartNumberingAfterBreak="0">
    <w:nsid w:val="0000000C"/>
    <w:multiLevelType w:val="multilevel"/>
    <w:tmpl w:val="0000000C"/>
    <w:lvl w:ilvl="0">
      <w:start w:val="1"/>
      <w:numFmt w:val="bullet"/>
      <w:lvlText w:val=""/>
      <w:lvlJc w:val="left"/>
      <w:pPr>
        <w:tabs>
          <w:tab w:val="num" w:pos="1854"/>
        </w:tabs>
        <w:ind w:left="1854" w:hanging="360"/>
      </w:pPr>
      <w:rPr>
        <w:rFonts w:ascii="Wingdings" w:hAnsi="Wingdings"/>
      </w:rPr>
    </w:lvl>
    <w:lvl w:ilvl="1">
      <w:start w:val="1"/>
      <w:numFmt w:val="bullet"/>
      <w:lvlText w:val="o"/>
      <w:lvlJc w:val="left"/>
      <w:pPr>
        <w:tabs>
          <w:tab w:val="num" w:pos="2574"/>
        </w:tabs>
        <w:ind w:left="2574" w:hanging="360"/>
      </w:pPr>
      <w:rPr>
        <w:rFonts w:ascii="Courier New" w:hAnsi="Courier New"/>
      </w:rPr>
    </w:lvl>
    <w:lvl w:ilvl="2">
      <w:start w:val="1"/>
      <w:numFmt w:val="bullet"/>
      <w:lvlText w:val=""/>
      <w:lvlJc w:val="left"/>
      <w:pPr>
        <w:tabs>
          <w:tab w:val="num" w:pos="3294"/>
        </w:tabs>
        <w:ind w:left="3294" w:hanging="360"/>
      </w:pPr>
      <w:rPr>
        <w:rFonts w:ascii="Wingdings" w:hAnsi="Wingdings"/>
      </w:rPr>
    </w:lvl>
    <w:lvl w:ilvl="3">
      <w:start w:val="1"/>
      <w:numFmt w:val="bullet"/>
      <w:lvlText w:val=""/>
      <w:lvlJc w:val="left"/>
      <w:pPr>
        <w:tabs>
          <w:tab w:val="num" w:pos="4014"/>
        </w:tabs>
        <w:ind w:left="4014" w:hanging="360"/>
      </w:pPr>
      <w:rPr>
        <w:rFonts w:ascii="Symbol" w:hAnsi="Symbol"/>
      </w:rPr>
    </w:lvl>
    <w:lvl w:ilvl="4">
      <w:start w:val="1"/>
      <w:numFmt w:val="bullet"/>
      <w:lvlText w:val="o"/>
      <w:lvlJc w:val="left"/>
      <w:pPr>
        <w:tabs>
          <w:tab w:val="num" w:pos="4734"/>
        </w:tabs>
        <w:ind w:left="4734" w:hanging="360"/>
      </w:pPr>
      <w:rPr>
        <w:rFonts w:ascii="Courier New" w:hAnsi="Courier New"/>
      </w:rPr>
    </w:lvl>
    <w:lvl w:ilvl="5">
      <w:start w:val="1"/>
      <w:numFmt w:val="bullet"/>
      <w:lvlText w:val=""/>
      <w:lvlJc w:val="left"/>
      <w:pPr>
        <w:tabs>
          <w:tab w:val="num" w:pos="5454"/>
        </w:tabs>
        <w:ind w:left="5454" w:hanging="360"/>
      </w:pPr>
      <w:rPr>
        <w:rFonts w:ascii="Wingdings" w:hAnsi="Wingdings"/>
      </w:rPr>
    </w:lvl>
    <w:lvl w:ilvl="6">
      <w:start w:val="1"/>
      <w:numFmt w:val="bullet"/>
      <w:lvlText w:val=""/>
      <w:lvlJc w:val="left"/>
      <w:pPr>
        <w:tabs>
          <w:tab w:val="num" w:pos="6174"/>
        </w:tabs>
        <w:ind w:left="6174" w:hanging="360"/>
      </w:pPr>
      <w:rPr>
        <w:rFonts w:ascii="Symbol" w:hAnsi="Symbol"/>
      </w:rPr>
    </w:lvl>
    <w:lvl w:ilvl="7">
      <w:start w:val="1"/>
      <w:numFmt w:val="bullet"/>
      <w:lvlText w:val="o"/>
      <w:lvlJc w:val="left"/>
      <w:pPr>
        <w:tabs>
          <w:tab w:val="num" w:pos="6894"/>
        </w:tabs>
        <w:ind w:left="6894" w:hanging="360"/>
      </w:pPr>
      <w:rPr>
        <w:rFonts w:ascii="Courier New" w:hAnsi="Courier New"/>
      </w:rPr>
    </w:lvl>
    <w:lvl w:ilvl="8">
      <w:start w:val="1"/>
      <w:numFmt w:val="bullet"/>
      <w:lvlText w:val=""/>
      <w:lvlJc w:val="left"/>
      <w:pPr>
        <w:tabs>
          <w:tab w:val="num" w:pos="7614"/>
        </w:tabs>
        <w:ind w:left="7614" w:hanging="360"/>
      </w:pPr>
      <w:rPr>
        <w:rFonts w:ascii="Wingdings" w:hAnsi="Wingdings"/>
      </w:rPr>
    </w:lvl>
  </w:abstractNum>
  <w:abstractNum w:abstractNumId="11" w15:restartNumberingAfterBreak="0">
    <w:nsid w:val="0000000D"/>
    <w:multiLevelType w:val="multilevel"/>
    <w:tmpl w:val="0000000D"/>
    <w:lvl w:ilvl="0">
      <w:start w:val="1"/>
      <w:numFmt w:val="bullet"/>
      <w:lvlText w:val=""/>
      <w:lvlJc w:val="left"/>
      <w:pPr>
        <w:tabs>
          <w:tab w:val="num" w:pos="2214"/>
        </w:tabs>
        <w:ind w:left="2214" w:hanging="360"/>
      </w:pPr>
      <w:rPr>
        <w:rFonts w:ascii="Wingdings" w:hAnsi="Wingdings"/>
      </w:rPr>
    </w:lvl>
    <w:lvl w:ilvl="1">
      <w:start w:val="1"/>
      <w:numFmt w:val="bullet"/>
      <w:lvlText w:val=""/>
      <w:lvlJc w:val="left"/>
      <w:pPr>
        <w:tabs>
          <w:tab w:val="num" w:pos="2934"/>
        </w:tabs>
        <w:ind w:left="2934" w:hanging="360"/>
      </w:pPr>
      <w:rPr>
        <w:rFonts w:ascii="Wingdings" w:hAnsi="Wingdings"/>
      </w:rPr>
    </w:lvl>
    <w:lvl w:ilvl="2">
      <w:start w:val="1"/>
      <w:numFmt w:val="bullet"/>
      <w:lvlText w:val=""/>
      <w:lvlJc w:val="left"/>
      <w:pPr>
        <w:tabs>
          <w:tab w:val="num" w:pos="3654"/>
        </w:tabs>
        <w:ind w:left="3654" w:hanging="360"/>
      </w:pPr>
      <w:rPr>
        <w:rFonts w:ascii="Wingdings" w:hAnsi="Wingdings"/>
      </w:rPr>
    </w:lvl>
    <w:lvl w:ilvl="3">
      <w:start w:val="1"/>
      <w:numFmt w:val="bullet"/>
      <w:lvlText w:val=""/>
      <w:lvlJc w:val="left"/>
      <w:pPr>
        <w:tabs>
          <w:tab w:val="num" w:pos="4374"/>
        </w:tabs>
        <w:ind w:left="4374" w:hanging="360"/>
      </w:pPr>
      <w:rPr>
        <w:rFonts w:ascii="Symbol" w:hAnsi="Symbol"/>
      </w:rPr>
    </w:lvl>
    <w:lvl w:ilvl="4">
      <w:start w:val="1"/>
      <w:numFmt w:val="bullet"/>
      <w:lvlText w:val="o"/>
      <w:lvlJc w:val="left"/>
      <w:pPr>
        <w:tabs>
          <w:tab w:val="num" w:pos="5094"/>
        </w:tabs>
        <w:ind w:left="5094" w:hanging="360"/>
      </w:pPr>
      <w:rPr>
        <w:rFonts w:ascii="Courier New" w:hAnsi="Courier New"/>
      </w:rPr>
    </w:lvl>
    <w:lvl w:ilvl="5">
      <w:start w:val="1"/>
      <w:numFmt w:val="bullet"/>
      <w:lvlText w:val=""/>
      <w:lvlJc w:val="left"/>
      <w:pPr>
        <w:tabs>
          <w:tab w:val="num" w:pos="5814"/>
        </w:tabs>
        <w:ind w:left="5814" w:hanging="360"/>
      </w:pPr>
      <w:rPr>
        <w:rFonts w:ascii="Wingdings" w:hAnsi="Wingdings"/>
      </w:rPr>
    </w:lvl>
    <w:lvl w:ilvl="6">
      <w:start w:val="1"/>
      <w:numFmt w:val="bullet"/>
      <w:lvlText w:val=""/>
      <w:lvlJc w:val="left"/>
      <w:pPr>
        <w:tabs>
          <w:tab w:val="num" w:pos="6534"/>
        </w:tabs>
        <w:ind w:left="6534" w:hanging="360"/>
      </w:pPr>
      <w:rPr>
        <w:rFonts w:ascii="Symbol" w:hAnsi="Symbol"/>
      </w:rPr>
    </w:lvl>
    <w:lvl w:ilvl="7">
      <w:start w:val="1"/>
      <w:numFmt w:val="bullet"/>
      <w:lvlText w:val="o"/>
      <w:lvlJc w:val="left"/>
      <w:pPr>
        <w:tabs>
          <w:tab w:val="num" w:pos="7254"/>
        </w:tabs>
        <w:ind w:left="7254" w:hanging="360"/>
      </w:pPr>
      <w:rPr>
        <w:rFonts w:ascii="Courier New" w:hAnsi="Courier New"/>
      </w:rPr>
    </w:lvl>
    <w:lvl w:ilvl="8">
      <w:start w:val="1"/>
      <w:numFmt w:val="bullet"/>
      <w:lvlText w:val=""/>
      <w:lvlJc w:val="left"/>
      <w:pPr>
        <w:tabs>
          <w:tab w:val="num" w:pos="7974"/>
        </w:tabs>
        <w:ind w:left="7974" w:hanging="360"/>
      </w:pPr>
      <w:rPr>
        <w:rFonts w:ascii="Wingdings" w:hAnsi="Wingdings"/>
      </w:rPr>
    </w:lvl>
  </w:abstractNum>
  <w:abstractNum w:abstractNumId="12" w15:restartNumberingAfterBreak="0">
    <w:nsid w:val="0000000E"/>
    <w:multiLevelType w:val="multilevel"/>
    <w:tmpl w:val="0000000E"/>
    <w:lvl w:ilvl="0">
      <w:start w:val="1"/>
      <w:numFmt w:val="bullet"/>
      <w:lvlText w:val=""/>
      <w:lvlJc w:val="left"/>
      <w:pPr>
        <w:tabs>
          <w:tab w:val="num" w:pos="1854"/>
        </w:tabs>
        <w:ind w:left="1854" w:hanging="360"/>
      </w:pPr>
      <w:rPr>
        <w:rFonts w:ascii="Wingdings" w:hAnsi="Wingdings"/>
      </w:rPr>
    </w:lvl>
    <w:lvl w:ilvl="1">
      <w:start w:val="1"/>
      <w:numFmt w:val="bullet"/>
      <w:lvlText w:val="o"/>
      <w:lvlJc w:val="left"/>
      <w:pPr>
        <w:tabs>
          <w:tab w:val="num" w:pos="2574"/>
        </w:tabs>
        <w:ind w:left="2574" w:hanging="360"/>
      </w:pPr>
      <w:rPr>
        <w:rFonts w:ascii="Courier New" w:hAnsi="Courier New"/>
      </w:rPr>
    </w:lvl>
    <w:lvl w:ilvl="2">
      <w:start w:val="1"/>
      <w:numFmt w:val="bullet"/>
      <w:lvlText w:val=""/>
      <w:lvlJc w:val="left"/>
      <w:pPr>
        <w:tabs>
          <w:tab w:val="num" w:pos="3294"/>
        </w:tabs>
        <w:ind w:left="3294" w:hanging="360"/>
      </w:pPr>
      <w:rPr>
        <w:rFonts w:ascii="Wingdings" w:hAnsi="Wingdings"/>
      </w:rPr>
    </w:lvl>
    <w:lvl w:ilvl="3">
      <w:start w:val="1"/>
      <w:numFmt w:val="bullet"/>
      <w:lvlText w:val=""/>
      <w:lvlJc w:val="left"/>
      <w:pPr>
        <w:tabs>
          <w:tab w:val="num" w:pos="4014"/>
        </w:tabs>
        <w:ind w:left="4014" w:hanging="360"/>
      </w:pPr>
      <w:rPr>
        <w:rFonts w:ascii="Symbol" w:hAnsi="Symbol"/>
      </w:rPr>
    </w:lvl>
    <w:lvl w:ilvl="4">
      <w:start w:val="1"/>
      <w:numFmt w:val="bullet"/>
      <w:lvlText w:val="o"/>
      <w:lvlJc w:val="left"/>
      <w:pPr>
        <w:tabs>
          <w:tab w:val="num" w:pos="4734"/>
        </w:tabs>
        <w:ind w:left="4734" w:hanging="360"/>
      </w:pPr>
      <w:rPr>
        <w:rFonts w:ascii="Courier New" w:hAnsi="Courier New"/>
      </w:rPr>
    </w:lvl>
    <w:lvl w:ilvl="5">
      <w:start w:val="1"/>
      <w:numFmt w:val="bullet"/>
      <w:lvlText w:val=""/>
      <w:lvlJc w:val="left"/>
      <w:pPr>
        <w:tabs>
          <w:tab w:val="num" w:pos="5454"/>
        </w:tabs>
        <w:ind w:left="5454" w:hanging="360"/>
      </w:pPr>
      <w:rPr>
        <w:rFonts w:ascii="Wingdings" w:hAnsi="Wingdings"/>
      </w:rPr>
    </w:lvl>
    <w:lvl w:ilvl="6">
      <w:start w:val="1"/>
      <w:numFmt w:val="bullet"/>
      <w:lvlText w:val=""/>
      <w:lvlJc w:val="left"/>
      <w:pPr>
        <w:tabs>
          <w:tab w:val="num" w:pos="6174"/>
        </w:tabs>
        <w:ind w:left="6174" w:hanging="360"/>
      </w:pPr>
      <w:rPr>
        <w:rFonts w:ascii="Symbol" w:hAnsi="Symbol"/>
      </w:rPr>
    </w:lvl>
    <w:lvl w:ilvl="7">
      <w:start w:val="1"/>
      <w:numFmt w:val="bullet"/>
      <w:lvlText w:val="o"/>
      <w:lvlJc w:val="left"/>
      <w:pPr>
        <w:tabs>
          <w:tab w:val="num" w:pos="6894"/>
        </w:tabs>
        <w:ind w:left="6894" w:hanging="360"/>
      </w:pPr>
      <w:rPr>
        <w:rFonts w:ascii="Courier New" w:hAnsi="Courier New"/>
      </w:rPr>
    </w:lvl>
    <w:lvl w:ilvl="8">
      <w:start w:val="1"/>
      <w:numFmt w:val="bullet"/>
      <w:lvlText w:val=""/>
      <w:lvlJc w:val="left"/>
      <w:pPr>
        <w:tabs>
          <w:tab w:val="num" w:pos="7614"/>
        </w:tabs>
        <w:ind w:left="7614" w:hanging="360"/>
      </w:pPr>
      <w:rPr>
        <w:rFonts w:ascii="Wingdings" w:hAnsi="Wingdings"/>
      </w:rPr>
    </w:lvl>
  </w:abstractNum>
  <w:abstractNum w:abstractNumId="13" w15:restartNumberingAfterBreak="0">
    <w:nsid w:val="013C7E8A"/>
    <w:multiLevelType w:val="hybridMultilevel"/>
    <w:tmpl w:val="9C18C34E"/>
    <w:lvl w:ilvl="0" w:tplc="FFFFFFFF">
      <w:start w:val="6"/>
      <w:numFmt w:val="bullet"/>
      <w:lvlText w:val=""/>
      <w:lvlJc w:val="left"/>
      <w:pPr>
        <w:tabs>
          <w:tab w:val="num" w:pos="1065"/>
        </w:tabs>
        <w:ind w:left="1065"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5E4209B"/>
    <w:multiLevelType w:val="singleLevel"/>
    <w:tmpl w:val="1D70CA6A"/>
    <w:lvl w:ilvl="0">
      <w:start w:val="6"/>
      <w:numFmt w:val="bullet"/>
      <w:lvlText w:val="-"/>
      <w:lvlJc w:val="left"/>
      <w:pPr>
        <w:tabs>
          <w:tab w:val="num" w:pos="1065"/>
        </w:tabs>
        <w:ind w:left="1065" w:hanging="360"/>
      </w:pPr>
      <w:rPr>
        <w:rFonts w:hint="default"/>
      </w:rPr>
    </w:lvl>
  </w:abstractNum>
  <w:abstractNum w:abstractNumId="15" w15:restartNumberingAfterBreak="0">
    <w:nsid w:val="0BD77468"/>
    <w:multiLevelType w:val="singleLevel"/>
    <w:tmpl w:val="1CD6ACFE"/>
    <w:lvl w:ilvl="0">
      <w:start w:val="101"/>
      <w:numFmt w:val="bullet"/>
      <w:lvlText w:val="-"/>
      <w:lvlJc w:val="left"/>
      <w:pPr>
        <w:tabs>
          <w:tab w:val="num" w:pos="3195"/>
        </w:tabs>
        <w:ind w:left="3195" w:hanging="360"/>
      </w:pPr>
      <w:rPr>
        <w:rFonts w:hint="default"/>
      </w:rPr>
    </w:lvl>
  </w:abstractNum>
  <w:abstractNum w:abstractNumId="16" w15:restartNumberingAfterBreak="0">
    <w:nsid w:val="0CBF2978"/>
    <w:multiLevelType w:val="multilevel"/>
    <w:tmpl w:val="452897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149551AC"/>
    <w:multiLevelType w:val="multilevel"/>
    <w:tmpl w:val="F4B2E8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4DE4034"/>
    <w:multiLevelType w:val="multilevel"/>
    <w:tmpl w:val="8DBE1B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14E07F7C"/>
    <w:multiLevelType w:val="singleLevel"/>
    <w:tmpl w:val="040C0007"/>
    <w:lvl w:ilvl="0">
      <w:start w:val="1"/>
      <w:numFmt w:val="bullet"/>
      <w:lvlText w:val=""/>
      <w:lvlJc w:val="left"/>
      <w:pPr>
        <w:tabs>
          <w:tab w:val="num" w:pos="360"/>
        </w:tabs>
        <w:ind w:left="360" w:hanging="360"/>
      </w:pPr>
      <w:rPr>
        <w:rFonts w:ascii="Wingdings" w:hAnsi="Wingdings" w:hint="default"/>
        <w:sz w:val="16"/>
      </w:rPr>
    </w:lvl>
  </w:abstractNum>
  <w:abstractNum w:abstractNumId="20" w15:restartNumberingAfterBreak="0">
    <w:nsid w:val="15424A5C"/>
    <w:multiLevelType w:val="multilevel"/>
    <w:tmpl w:val="0000000B"/>
    <w:lvl w:ilvl="0">
      <w:start w:val="1"/>
      <w:numFmt w:val="bullet"/>
      <w:lvlText w:val=""/>
      <w:lvlJc w:val="left"/>
      <w:pPr>
        <w:tabs>
          <w:tab w:val="num" w:pos="2214"/>
        </w:tabs>
        <w:ind w:left="2214" w:hanging="360"/>
      </w:pPr>
      <w:rPr>
        <w:rFonts w:ascii="Wingdings" w:hAnsi="Wingdings"/>
      </w:rPr>
    </w:lvl>
    <w:lvl w:ilvl="1">
      <w:start w:val="1"/>
      <w:numFmt w:val="bullet"/>
      <w:lvlText w:val=""/>
      <w:lvlJc w:val="left"/>
      <w:pPr>
        <w:tabs>
          <w:tab w:val="num" w:pos="2934"/>
        </w:tabs>
        <w:ind w:left="2934" w:hanging="360"/>
      </w:pPr>
      <w:rPr>
        <w:rFonts w:ascii="Wingdings" w:hAnsi="Wingdings"/>
      </w:rPr>
    </w:lvl>
    <w:lvl w:ilvl="2">
      <w:start w:val="1"/>
      <w:numFmt w:val="bullet"/>
      <w:lvlText w:val=""/>
      <w:lvlJc w:val="left"/>
      <w:pPr>
        <w:tabs>
          <w:tab w:val="num" w:pos="3654"/>
        </w:tabs>
        <w:ind w:left="3654" w:hanging="360"/>
      </w:pPr>
      <w:rPr>
        <w:rFonts w:ascii="Wingdings" w:hAnsi="Wingdings"/>
      </w:rPr>
    </w:lvl>
    <w:lvl w:ilvl="3">
      <w:start w:val="1"/>
      <w:numFmt w:val="bullet"/>
      <w:lvlText w:val=""/>
      <w:lvlJc w:val="left"/>
      <w:pPr>
        <w:tabs>
          <w:tab w:val="num" w:pos="4374"/>
        </w:tabs>
        <w:ind w:left="4374" w:hanging="360"/>
      </w:pPr>
      <w:rPr>
        <w:rFonts w:ascii="Symbol" w:hAnsi="Symbol"/>
      </w:rPr>
    </w:lvl>
    <w:lvl w:ilvl="4">
      <w:start w:val="1"/>
      <w:numFmt w:val="bullet"/>
      <w:lvlText w:val="o"/>
      <w:lvlJc w:val="left"/>
      <w:pPr>
        <w:tabs>
          <w:tab w:val="num" w:pos="5094"/>
        </w:tabs>
        <w:ind w:left="5094" w:hanging="360"/>
      </w:pPr>
      <w:rPr>
        <w:rFonts w:ascii="Courier New" w:hAnsi="Courier New"/>
      </w:rPr>
    </w:lvl>
    <w:lvl w:ilvl="5">
      <w:start w:val="1"/>
      <w:numFmt w:val="bullet"/>
      <w:lvlText w:val=""/>
      <w:lvlJc w:val="left"/>
      <w:pPr>
        <w:tabs>
          <w:tab w:val="num" w:pos="5814"/>
        </w:tabs>
        <w:ind w:left="5814" w:hanging="360"/>
      </w:pPr>
      <w:rPr>
        <w:rFonts w:ascii="Wingdings" w:hAnsi="Wingdings"/>
      </w:rPr>
    </w:lvl>
    <w:lvl w:ilvl="6">
      <w:start w:val="1"/>
      <w:numFmt w:val="bullet"/>
      <w:lvlText w:val=""/>
      <w:lvlJc w:val="left"/>
      <w:pPr>
        <w:tabs>
          <w:tab w:val="num" w:pos="6534"/>
        </w:tabs>
        <w:ind w:left="6534" w:hanging="360"/>
      </w:pPr>
      <w:rPr>
        <w:rFonts w:ascii="Symbol" w:hAnsi="Symbol"/>
      </w:rPr>
    </w:lvl>
    <w:lvl w:ilvl="7">
      <w:start w:val="1"/>
      <w:numFmt w:val="bullet"/>
      <w:lvlText w:val="o"/>
      <w:lvlJc w:val="left"/>
      <w:pPr>
        <w:tabs>
          <w:tab w:val="num" w:pos="7254"/>
        </w:tabs>
        <w:ind w:left="7254" w:hanging="360"/>
      </w:pPr>
      <w:rPr>
        <w:rFonts w:ascii="Courier New" w:hAnsi="Courier New"/>
      </w:rPr>
    </w:lvl>
    <w:lvl w:ilvl="8">
      <w:start w:val="1"/>
      <w:numFmt w:val="bullet"/>
      <w:lvlText w:val=""/>
      <w:lvlJc w:val="left"/>
      <w:pPr>
        <w:tabs>
          <w:tab w:val="num" w:pos="7974"/>
        </w:tabs>
        <w:ind w:left="7974" w:hanging="360"/>
      </w:pPr>
      <w:rPr>
        <w:rFonts w:ascii="Wingdings" w:hAnsi="Wingdings"/>
      </w:rPr>
    </w:lvl>
  </w:abstractNum>
  <w:abstractNum w:abstractNumId="21" w15:restartNumberingAfterBreak="0">
    <w:nsid w:val="17E44132"/>
    <w:multiLevelType w:val="hybridMultilevel"/>
    <w:tmpl w:val="45509C02"/>
    <w:lvl w:ilvl="0" w:tplc="2F5654EC">
      <w:start w:val="1"/>
      <w:numFmt w:val="bullet"/>
      <w:lvlText w:val="-"/>
      <w:lvlJc w:val="left"/>
      <w:pPr>
        <w:ind w:left="720" w:hanging="360"/>
      </w:pPr>
      <w:rPr>
        <w:rFonts w:ascii="Arial" w:eastAsia="Lucida Sans Unicode"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182910EB"/>
    <w:multiLevelType w:val="hybridMultilevel"/>
    <w:tmpl w:val="49468C9C"/>
    <w:lvl w:ilvl="0" w:tplc="525AC6AC">
      <w:start w:val="2"/>
      <w:numFmt w:val="lowerLetter"/>
      <w:lvlText w:val="%1)"/>
      <w:lvlJc w:val="left"/>
      <w:pPr>
        <w:ind w:left="1080" w:hanging="360"/>
      </w:pPr>
      <w:rPr>
        <w:rFonts w:ascii="Arial" w:hAnsi="Arial" w:hint="default"/>
        <w:b/>
        <w:sz w:val="22"/>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3" w15:restartNumberingAfterBreak="0">
    <w:nsid w:val="1DC30C24"/>
    <w:multiLevelType w:val="singleLevel"/>
    <w:tmpl w:val="C020385E"/>
    <w:lvl w:ilvl="0">
      <w:start w:val="101"/>
      <w:numFmt w:val="bullet"/>
      <w:lvlText w:val="-"/>
      <w:lvlJc w:val="left"/>
      <w:pPr>
        <w:tabs>
          <w:tab w:val="num" w:pos="3195"/>
        </w:tabs>
        <w:ind w:left="3195" w:hanging="360"/>
      </w:pPr>
      <w:rPr>
        <w:rFonts w:hint="default"/>
      </w:rPr>
    </w:lvl>
  </w:abstractNum>
  <w:abstractNum w:abstractNumId="24" w15:restartNumberingAfterBreak="0">
    <w:nsid w:val="2BC442AF"/>
    <w:multiLevelType w:val="hybridMultilevel"/>
    <w:tmpl w:val="62166198"/>
    <w:lvl w:ilvl="0" w:tplc="6A4E979A">
      <w:start w:val="1"/>
      <w:numFmt w:val="lowerLetter"/>
      <w:lvlText w:val="%1)"/>
      <w:lvlJc w:val="left"/>
      <w:pPr>
        <w:ind w:left="1440" w:hanging="360"/>
      </w:pPr>
      <w:rPr>
        <w:rFonts w:hint="default"/>
        <w:b/>
        <w:sz w:val="22"/>
      </w:r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25" w15:restartNumberingAfterBreak="0">
    <w:nsid w:val="2D1A6BDD"/>
    <w:multiLevelType w:val="multilevel"/>
    <w:tmpl w:val="A558C394"/>
    <w:lvl w:ilvl="0">
      <w:start w:val="1"/>
      <w:numFmt w:val="bullet"/>
      <w:lvlText w:val=""/>
      <w:lvlJc w:val="left"/>
      <w:pPr>
        <w:tabs>
          <w:tab w:val="num" w:pos="2136"/>
        </w:tabs>
        <w:ind w:left="2136" w:hanging="360"/>
      </w:pPr>
      <w:rPr>
        <w:rFonts w:ascii="Symbol" w:hAnsi="Symbol" w:hint="default"/>
        <w:sz w:val="20"/>
      </w:rPr>
    </w:lvl>
    <w:lvl w:ilvl="1" w:tentative="1">
      <w:start w:val="1"/>
      <w:numFmt w:val="bullet"/>
      <w:lvlText w:val="o"/>
      <w:lvlJc w:val="left"/>
      <w:pPr>
        <w:tabs>
          <w:tab w:val="num" w:pos="2856"/>
        </w:tabs>
        <w:ind w:left="2856" w:hanging="360"/>
      </w:pPr>
      <w:rPr>
        <w:rFonts w:ascii="Courier New" w:hAnsi="Courier New" w:hint="default"/>
        <w:sz w:val="20"/>
      </w:rPr>
    </w:lvl>
    <w:lvl w:ilvl="2" w:tentative="1">
      <w:start w:val="1"/>
      <w:numFmt w:val="bullet"/>
      <w:lvlText w:val=""/>
      <w:lvlJc w:val="left"/>
      <w:pPr>
        <w:tabs>
          <w:tab w:val="num" w:pos="3576"/>
        </w:tabs>
        <w:ind w:left="3576" w:hanging="360"/>
      </w:pPr>
      <w:rPr>
        <w:rFonts w:ascii="Wingdings" w:hAnsi="Wingdings" w:hint="default"/>
        <w:sz w:val="20"/>
      </w:rPr>
    </w:lvl>
    <w:lvl w:ilvl="3" w:tentative="1">
      <w:start w:val="1"/>
      <w:numFmt w:val="bullet"/>
      <w:lvlText w:val=""/>
      <w:lvlJc w:val="left"/>
      <w:pPr>
        <w:tabs>
          <w:tab w:val="num" w:pos="4296"/>
        </w:tabs>
        <w:ind w:left="4296" w:hanging="360"/>
      </w:pPr>
      <w:rPr>
        <w:rFonts w:ascii="Wingdings" w:hAnsi="Wingdings" w:hint="default"/>
        <w:sz w:val="20"/>
      </w:rPr>
    </w:lvl>
    <w:lvl w:ilvl="4" w:tentative="1">
      <w:start w:val="1"/>
      <w:numFmt w:val="bullet"/>
      <w:lvlText w:val=""/>
      <w:lvlJc w:val="left"/>
      <w:pPr>
        <w:tabs>
          <w:tab w:val="num" w:pos="5016"/>
        </w:tabs>
        <w:ind w:left="5016" w:hanging="360"/>
      </w:pPr>
      <w:rPr>
        <w:rFonts w:ascii="Wingdings" w:hAnsi="Wingdings" w:hint="default"/>
        <w:sz w:val="20"/>
      </w:rPr>
    </w:lvl>
    <w:lvl w:ilvl="5" w:tentative="1">
      <w:start w:val="1"/>
      <w:numFmt w:val="bullet"/>
      <w:lvlText w:val=""/>
      <w:lvlJc w:val="left"/>
      <w:pPr>
        <w:tabs>
          <w:tab w:val="num" w:pos="5736"/>
        </w:tabs>
        <w:ind w:left="5736" w:hanging="360"/>
      </w:pPr>
      <w:rPr>
        <w:rFonts w:ascii="Wingdings" w:hAnsi="Wingdings" w:hint="default"/>
        <w:sz w:val="20"/>
      </w:rPr>
    </w:lvl>
    <w:lvl w:ilvl="6" w:tentative="1">
      <w:start w:val="1"/>
      <w:numFmt w:val="bullet"/>
      <w:lvlText w:val=""/>
      <w:lvlJc w:val="left"/>
      <w:pPr>
        <w:tabs>
          <w:tab w:val="num" w:pos="6456"/>
        </w:tabs>
        <w:ind w:left="6456" w:hanging="360"/>
      </w:pPr>
      <w:rPr>
        <w:rFonts w:ascii="Wingdings" w:hAnsi="Wingdings" w:hint="default"/>
        <w:sz w:val="20"/>
      </w:rPr>
    </w:lvl>
    <w:lvl w:ilvl="7" w:tentative="1">
      <w:start w:val="1"/>
      <w:numFmt w:val="bullet"/>
      <w:lvlText w:val=""/>
      <w:lvlJc w:val="left"/>
      <w:pPr>
        <w:tabs>
          <w:tab w:val="num" w:pos="7176"/>
        </w:tabs>
        <w:ind w:left="7176" w:hanging="360"/>
      </w:pPr>
      <w:rPr>
        <w:rFonts w:ascii="Wingdings" w:hAnsi="Wingdings" w:hint="default"/>
        <w:sz w:val="20"/>
      </w:rPr>
    </w:lvl>
    <w:lvl w:ilvl="8" w:tentative="1">
      <w:start w:val="1"/>
      <w:numFmt w:val="bullet"/>
      <w:lvlText w:val=""/>
      <w:lvlJc w:val="left"/>
      <w:pPr>
        <w:tabs>
          <w:tab w:val="num" w:pos="7896"/>
        </w:tabs>
        <w:ind w:left="7896" w:hanging="360"/>
      </w:pPr>
      <w:rPr>
        <w:rFonts w:ascii="Wingdings" w:hAnsi="Wingdings" w:hint="default"/>
        <w:sz w:val="20"/>
      </w:rPr>
    </w:lvl>
  </w:abstractNum>
  <w:abstractNum w:abstractNumId="26" w15:restartNumberingAfterBreak="0">
    <w:nsid w:val="3B7B2EE5"/>
    <w:multiLevelType w:val="multilevel"/>
    <w:tmpl w:val="8CFC39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B1C47D3"/>
    <w:multiLevelType w:val="hybridMultilevel"/>
    <w:tmpl w:val="87F07DA4"/>
    <w:lvl w:ilvl="0" w:tplc="C9BCA410">
      <w:numFmt w:val="bullet"/>
      <w:lvlText w:val="-"/>
      <w:lvlJc w:val="left"/>
      <w:pPr>
        <w:ind w:left="930" w:hanging="360"/>
      </w:pPr>
      <w:rPr>
        <w:rFonts w:ascii="Arial" w:eastAsia="Times New Roman" w:hAnsi="Arial" w:hint="default"/>
      </w:rPr>
    </w:lvl>
    <w:lvl w:ilvl="1" w:tplc="040C0003" w:tentative="1">
      <w:start w:val="1"/>
      <w:numFmt w:val="bullet"/>
      <w:lvlText w:val="o"/>
      <w:lvlJc w:val="left"/>
      <w:pPr>
        <w:ind w:left="1650" w:hanging="360"/>
      </w:pPr>
      <w:rPr>
        <w:rFonts w:ascii="Courier New" w:hAnsi="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28" w15:restartNumberingAfterBreak="0">
    <w:nsid w:val="4B3A394E"/>
    <w:multiLevelType w:val="multilevel"/>
    <w:tmpl w:val="F3744120"/>
    <w:lvl w:ilvl="0">
      <w:start w:val="1"/>
      <w:numFmt w:val="bullet"/>
      <w:lvlText w:val=""/>
      <w:lvlJc w:val="left"/>
      <w:pPr>
        <w:tabs>
          <w:tab w:val="num" w:pos="2136"/>
        </w:tabs>
        <w:ind w:left="2136" w:hanging="360"/>
      </w:pPr>
      <w:rPr>
        <w:rFonts w:ascii="Wingdings" w:hAnsi="Wingdings" w:hint="default"/>
        <w:sz w:val="20"/>
      </w:rPr>
    </w:lvl>
    <w:lvl w:ilvl="1">
      <w:start w:val="1"/>
      <w:numFmt w:val="bullet"/>
      <w:lvlText w:val="o"/>
      <w:lvlJc w:val="left"/>
      <w:pPr>
        <w:tabs>
          <w:tab w:val="num" w:pos="2856"/>
        </w:tabs>
        <w:ind w:left="2856" w:hanging="360"/>
      </w:pPr>
      <w:rPr>
        <w:rFonts w:ascii="Courier New" w:hAnsi="Courier New" w:hint="default"/>
        <w:sz w:val="20"/>
      </w:rPr>
    </w:lvl>
    <w:lvl w:ilvl="2">
      <w:start w:val="1"/>
      <w:numFmt w:val="bullet"/>
      <w:lvlText w:val=""/>
      <w:lvlJc w:val="left"/>
      <w:pPr>
        <w:tabs>
          <w:tab w:val="num" w:pos="3576"/>
        </w:tabs>
        <w:ind w:left="3576" w:hanging="360"/>
      </w:pPr>
      <w:rPr>
        <w:rFonts w:ascii="Wingdings" w:hAnsi="Wingdings" w:hint="default"/>
        <w:sz w:val="20"/>
      </w:rPr>
    </w:lvl>
    <w:lvl w:ilvl="3">
      <w:start w:val="1"/>
      <w:numFmt w:val="bullet"/>
      <w:lvlText w:val=""/>
      <w:lvlJc w:val="left"/>
      <w:pPr>
        <w:tabs>
          <w:tab w:val="num" w:pos="4296"/>
        </w:tabs>
        <w:ind w:left="4296" w:hanging="360"/>
      </w:pPr>
      <w:rPr>
        <w:rFonts w:ascii="Wingdings" w:hAnsi="Wingdings" w:hint="default"/>
        <w:sz w:val="20"/>
      </w:rPr>
    </w:lvl>
    <w:lvl w:ilvl="4" w:tentative="1">
      <w:start w:val="1"/>
      <w:numFmt w:val="bullet"/>
      <w:lvlText w:val=""/>
      <w:lvlJc w:val="left"/>
      <w:pPr>
        <w:tabs>
          <w:tab w:val="num" w:pos="5016"/>
        </w:tabs>
        <w:ind w:left="5016" w:hanging="360"/>
      </w:pPr>
      <w:rPr>
        <w:rFonts w:ascii="Wingdings" w:hAnsi="Wingdings" w:hint="default"/>
        <w:sz w:val="20"/>
      </w:rPr>
    </w:lvl>
    <w:lvl w:ilvl="5" w:tentative="1">
      <w:start w:val="1"/>
      <w:numFmt w:val="bullet"/>
      <w:lvlText w:val=""/>
      <w:lvlJc w:val="left"/>
      <w:pPr>
        <w:tabs>
          <w:tab w:val="num" w:pos="5736"/>
        </w:tabs>
        <w:ind w:left="5736" w:hanging="360"/>
      </w:pPr>
      <w:rPr>
        <w:rFonts w:ascii="Wingdings" w:hAnsi="Wingdings" w:hint="default"/>
        <w:sz w:val="20"/>
      </w:rPr>
    </w:lvl>
    <w:lvl w:ilvl="6" w:tentative="1">
      <w:start w:val="1"/>
      <w:numFmt w:val="bullet"/>
      <w:lvlText w:val=""/>
      <w:lvlJc w:val="left"/>
      <w:pPr>
        <w:tabs>
          <w:tab w:val="num" w:pos="6456"/>
        </w:tabs>
        <w:ind w:left="6456" w:hanging="360"/>
      </w:pPr>
      <w:rPr>
        <w:rFonts w:ascii="Wingdings" w:hAnsi="Wingdings" w:hint="default"/>
        <w:sz w:val="20"/>
      </w:rPr>
    </w:lvl>
    <w:lvl w:ilvl="7" w:tentative="1">
      <w:start w:val="1"/>
      <w:numFmt w:val="bullet"/>
      <w:lvlText w:val=""/>
      <w:lvlJc w:val="left"/>
      <w:pPr>
        <w:tabs>
          <w:tab w:val="num" w:pos="7176"/>
        </w:tabs>
        <w:ind w:left="7176" w:hanging="360"/>
      </w:pPr>
      <w:rPr>
        <w:rFonts w:ascii="Wingdings" w:hAnsi="Wingdings" w:hint="default"/>
        <w:sz w:val="20"/>
      </w:rPr>
    </w:lvl>
    <w:lvl w:ilvl="8" w:tentative="1">
      <w:start w:val="1"/>
      <w:numFmt w:val="bullet"/>
      <w:lvlText w:val=""/>
      <w:lvlJc w:val="left"/>
      <w:pPr>
        <w:tabs>
          <w:tab w:val="num" w:pos="7896"/>
        </w:tabs>
        <w:ind w:left="7896" w:hanging="360"/>
      </w:pPr>
      <w:rPr>
        <w:rFonts w:ascii="Wingdings" w:hAnsi="Wingdings" w:hint="default"/>
        <w:sz w:val="20"/>
      </w:rPr>
    </w:lvl>
  </w:abstractNum>
  <w:abstractNum w:abstractNumId="29" w15:restartNumberingAfterBreak="0">
    <w:nsid w:val="6F0970EB"/>
    <w:multiLevelType w:val="hybridMultilevel"/>
    <w:tmpl w:val="8F9CDF7C"/>
    <w:lvl w:ilvl="0" w:tplc="040C000B">
      <w:start w:val="1"/>
      <w:numFmt w:val="bullet"/>
      <w:lvlText w:val=""/>
      <w:lvlJc w:val="left"/>
      <w:pPr>
        <w:ind w:left="2136" w:hanging="360"/>
      </w:pPr>
      <w:rPr>
        <w:rFonts w:ascii="Wingdings" w:hAnsi="Wingdings"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30" w15:restartNumberingAfterBreak="0">
    <w:nsid w:val="6F666CA8"/>
    <w:multiLevelType w:val="hybridMultilevel"/>
    <w:tmpl w:val="D6E47648"/>
    <w:lvl w:ilvl="0" w:tplc="207A64D6">
      <w:start w:val="1"/>
      <w:numFmt w:val="lowerLetter"/>
      <w:lvlText w:val="%1)"/>
      <w:lvlJc w:val="left"/>
      <w:pPr>
        <w:ind w:left="1080" w:hanging="360"/>
      </w:pPr>
      <w:rPr>
        <w:rFonts w:hint="default"/>
        <w:b/>
        <w:sz w:val="22"/>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1" w15:restartNumberingAfterBreak="0">
    <w:nsid w:val="72A20D92"/>
    <w:multiLevelType w:val="hybridMultilevel"/>
    <w:tmpl w:val="DF2C2E80"/>
    <w:lvl w:ilvl="0" w:tplc="24F676BE">
      <w:start w:val="1"/>
      <w:numFmt w:val="lowerLetter"/>
      <w:lvlText w:val="%1)"/>
      <w:lvlJc w:val="left"/>
      <w:pPr>
        <w:ind w:left="1440" w:hanging="360"/>
      </w:pPr>
      <w:rPr>
        <w:rFonts w:hint="default"/>
      </w:r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32" w15:restartNumberingAfterBreak="0">
    <w:nsid w:val="7D754F64"/>
    <w:multiLevelType w:val="hybridMultilevel"/>
    <w:tmpl w:val="65E22162"/>
    <w:lvl w:ilvl="0" w:tplc="0024BA8E">
      <w:start w:val="1"/>
      <w:numFmt w:val="lowerLetter"/>
      <w:lvlText w:val="%1)"/>
      <w:lvlJc w:val="left"/>
      <w:pPr>
        <w:ind w:left="1080" w:hanging="360"/>
      </w:pPr>
      <w:rPr>
        <w:rFonts w:ascii="Arial" w:hAnsi="Arial" w:cs="Arial" w:hint="default"/>
        <w:sz w:val="22"/>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num w:numId="1">
    <w:abstractNumId w:val="19"/>
  </w:num>
  <w:num w:numId="2">
    <w:abstractNumId w:val="15"/>
  </w:num>
  <w:num w:numId="3">
    <w:abstractNumId w:val="23"/>
  </w:num>
  <w:num w:numId="4">
    <w:abstractNumId w:val="27"/>
  </w:num>
  <w:num w:numId="5">
    <w:abstractNumId w:val="14"/>
  </w:num>
  <w:num w:numId="6">
    <w:abstractNumId w:val="13"/>
  </w:num>
  <w:num w:numId="7">
    <w:abstractNumId w:val="0"/>
  </w:num>
  <w:num w:numId="8">
    <w:abstractNumId w:val="1"/>
  </w:num>
  <w:num w:numId="9">
    <w:abstractNumId w:val="2"/>
  </w:num>
  <w:num w:numId="10">
    <w:abstractNumId w:val="3"/>
  </w:num>
  <w:num w:numId="11">
    <w:abstractNumId w:val="4"/>
  </w:num>
  <w:num w:numId="12">
    <w:abstractNumId w:val="5"/>
  </w:num>
  <w:num w:numId="13">
    <w:abstractNumId w:val="6"/>
  </w:num>
  <w:num w:numId="14">
    <w:abstractNumId w:val="7"/>
  </w:num>
  <w:num w:numId="15">
    <w:abstractNumId w:val="8"/>
  </w:num>
  <w:num w:numId="16">
    <w:abstractNumId w:val="9"/>
  </w:num>
  <w:num w:numId="17">
    <w:abstractNumId w:val="10"/>
  </w:num>
  <w:num w:numId="18">
    <w:abstractNumId w:val="11"/>
  </w:num>
  <w:num w:numId="19">
    <w:abstractNumId w:val="12"/>
  </w:num>
  <w:num w:numId="20">
    <w:abstractNumId w:val="18"/>
  </w:num>
  <w:num w:numId="21">
    <w:abstractNumId w:val="22"/>
  </w:num>
  <w:num w:numId="22">
    <w:abstractNumId w:val="30"/>
  </w:num>
  <w:num w:numId="23">
    <w:abstractNumId w:val="16"/>
  </w:num>
  <w:num w:numId="24">
    <w:abstractNumId w:val="17"/>
  </w:num>
  <w:num w:numId="25">
    <w:abstractNumId w:val="28"/>
  </w:num>
  <w:num w:numId="26">
    <w:abstractNumId w:val="25"/>
  </w:num>
  <w:num w:numId="27">
    <w:abstractNumId w:val="26"/>
  </w:num>
  <w:num w:numId="28">
    <w:abstractNumId w:val="32"/>
  </w:num>
  <w:num w:numId="29">
    <w:abstractNumId w:val="20"/>
  </w:num>
  <w:num w:numId="30">
    <w:abstractNumId w:val="29"/>
  </w:num>
  <w:num w:numId="31">
    <w:abstractNumId w:val="24"/>
  </w:num>
  <w:num w:numId="32">
    <w:abstractNumId w:val="31"/>
  </w:num>
  <w:num w:numId="33">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fr-FR" w:vendorID="64" w:dllVersion="131078" w:nlCheck="1" w:checkStyle="0"/>
  <w:activeWritingStyle w:appName="MSWord" w:lang="nl-NL" w:vendorID="64" w:dllVersion="131078" w:nlCheck="1" w:checkStyle="0"/>
  <w:activeWritingStyle w:appName="MSWord" w:lang="en-US" w:vendorID="64" w:dllVersion="131078" w:nlCheck="1" w:checkStyle="0"/>
  <w:proofState w:spelling="clean" w:grammar="clean"/>
  <w:defaultTabStop w:val="708"/>
  <w:hyphenationZone w:val="425"/>
  <w:drawingGridHorizontalSpacing w:val="100"/>
  <w:displayHorizontalDrawingGridEvery w:val="0"/>
  <w:displayVerticalDrawingGridEvery w:val="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C0C11"/>
    <w:rsid w:val="000009B4"/>
    <w:rsid w:val="000127AC"/>
    <w:rsid w:val="0001416D"/>
    <w:rsid w:val="0001760E"/>
    <w:rsid w:val="0003375B"/>
    <w:rsid w:val="00034E5D"/>
    <w:rsid w:val="00042EF8"/>
    <w:rsid w:val="00052F05"/>
    <w:rsid w:val="000606A5"/>
    <w:rsid w:val="00060FCD"/>
    <w:rsid w:val="00067950"/>
    <w:rsid w:val="0007509D"/>
    <w:rsid w:val="00091897"/>
    <w:rsid w:val="0009647A"/>
    <w:rsid w:val="000A2C59"/>
    <w:rsid w:val="000B74BD"/>
    <w:rsid w:val="000C2E4A"/>
    <w:rsid w:val="000D677D"/>
    <w:rsid w:val="000E15F7"/>
    <w:rsid w:val="000E2EFB"/>
    <w:rsid w:val="000F37DF"/>
    <w:rsid w:val="000F6698"/>
    <w:rsid w:val="00101D22"/>
    <w:rsid w:val="001116F8"/>
    <w:rsid w:val="00115B35"/>
    <w:rsid w:val="00116627"/>
    <w:rsid w:val="00117C20"/>
    <w:rsid w:val="001221BB"/>
    <w:rsid w:val="00122687"/>
    <w:rsid w:val="0012464C"/>
    <w:rsid w:val="001263A8"/>
    <w:rsid w:val="001325E4"/>
    <w:rsid w:val="00141260"/>
    <w:rsid w:val="00144DC0"/>
    <w:rsid w:val="0014742E"/>
    <w:rsid w:val="00152F9B"/>
    <w:rsid w:val="00161723"/>
    <w:rsid w:val="001639AD"/>
    <w:rsid w:val="00165C54"/>
    <w:rsid w:val="001668C7"/>
    <w:rsid w:val="00170F67"/>
    <w:rsid w:val="00187AA9"/>
    <w:rsid w:val="00191C79"/>
    <w:rsid w:val="00194662"/>
    <w:rsid w:val="00195913"/>
    <w:rsid w:val="001959E3"/>
    <w:rsid w:val="00197561"/>
    <w:rsid w:val="001A7DF7"/>
    <w:rsid w:val="001B2239"/>
    <w:rsid w:val="001B4C65"/>
    <w:rsid w:val="001B4E69"/>
    <w:rsid w:val="001C700A"/>
    <w:rsid w:val="001C7FF6"/>
    <w:rsid w:val="001D54A1"/>
    <w:rsid w:val="001E2CB1"/>
    <w:rsid w:val="001E654D"/>
    <w:rsid w:val="001E6FE1"/>
    <w:rsid w:val="002012D6"/>
    <w:rsid w:val="00201AE6"/>
    <w:rsid w:val="00202572"/>
    <w:rsid w:val="0021222C"/>
    <w:rsid w:val="00213F3A"/>
    <w:rsid w:val="002149B3"/>
    <w:rsid w:val="002346D0"/>
    <w:rsid w:val="0023549C"/>
    <w:rsid w:val="00241FAF"/>
    <w:rsid w:val="00244906"/>
    <w:rsid w:val="002478AB"/>
    <w:rsid w:val="0026224E"/>
    <w:rsid w:val="00262669"/>
    <w:rsid w:val="00267F23"/>
    <w:rsid w:val="00275E8F"/>
    <w:rsid w:val="0028519B"/>
    <w:rsid w:val="002977F3"/>
    <w:rsid w:val="002A0DEC"/>
    <w:rsid w:val="002B0CB3"/>
    <w:rsid w:val="002B4E3D"/>
    <w:rsid w:val="002C3C0E"/>
    <w:rsid w:val="002C5F1D"/>
    <w:rsid w:val="002C6D37"/>
    <w:rsid w:val="002D3CE4"/>
    <w:rsid w:val="002D4F5C"/>
    <w:rsid w:val="002D5D3B"/>
    <w:rsid w:val="002E3F3F"/>
    <w:rsid w:val="002E4811"/>
    <w:rsid w:val="002F266B"/>
    <w:rsid w:val="002F6F4A"/>
    <w:rsid w:val="002F7A30"/>
    <w:rsid w:val="00303B5C"/>
    <w:rsid w:val="00304C0C"/>
    <w:rsid w:val="00311DD4"/>
    <w:rsid w:val="00324A36"/>
    <w:rsid w:val="00326408"/>
    <w:rsid w:val="00332085"/>
    <w:rsid w:val="003339E5"/>
    <w:rsid w:val="00344750"/>
    <w:rsid w:val="00362A67"/>
    <w:rsid w:val="00364006"/>
    <w:rsid w:val="003A45BB"/>
    <w:rsid w:val="003A6DF3"/>
    <w:rsid w:val="003B289E"/>
    <w:rsid w:val="003C5581"/>
    <w:rsid w:val="003D5108"/>
    <w:rsid w:val="003E46D5"/>
    <w:rsid w:val="003E66BA"/>
    <w:rsid w:val="003F1210"/>
    <w:rsid w:val="00402CF3"/>
    <w:rsid w:val="004036F3"/>
    <w:rsid w:val="00421B97"/>
    <w:rsid w:val="00426C9B"/>
    <w:rsid w:val="004324C4"/>
    <w:rsid w:val="00441050"/>
    <w:rsid w:val="004470CA"/>
    <w:rsid w:val="00455434"/>
    <w:rsid w:val="004656E2"/>
    <w:rsid w:val="004710D4"/>
    <w:rsid w:val="00473383"/>
    <w:rsid w:val="00474C7E"/>
    <w:rsid w:val="0048038E"/>
    <w:rsid w:val="0048066F"/>
    <w:rsid w:val="00484FEA"/>
    <w:rsid w:val="0048686B"/>
    <w:rsid w:val="004929A6"/>
    <w:rsid w:val="004A0AF8"/>
    <w:rsid w:val="004A2971"/>
    <w:rsid w:val="004A7960"/>
    <w:rsid w:val="004B3E0C"/>
    <w:rsid w:val="004B55BC"/>
    <w:rsid w:val="004C142B"/>
    <w:rsid w:val="004D1B91"/>
    <w:rsid w:val="004D7C98"/>
    <w:rsid w:val="004E27D3"/>
    <w:rsid w:val="004E3DE7"/>
    <w:rsid w:val="004F64C1"/>
    <w:rsid w:val="00506025"/>
    <w:rsid w:val="00515BF2"/>
    <w:rsid w:val="005162BA"/>
    <w:rsid w:val="0052389F"/>
    <w:rsid w:val="0052467D"/>
    <w:rsid w:val="00533F39"/>
    <w:rsid w:val="0054302F"/>
    <w:rsid w:val="00547ED2"/>
    <w:rsid w:val="00550D87"/>
    <w:rsid w:val="00552686"/>
    <w:rsid w:val="00563EBE"/>
    <w:rsid w:val="005673E2"/>
    <w:rsid w:val="005718AB"/>
    <w:rsid w:val="00572FDD"/>
    <w:rsid w:val="0059493C"/>
    <w:rsid w:val="00597F73"/>
    <w:rsid w:val="005A62E7"/>
    <w:rsid w:val="005A67C0"/>
    <w:rsid w:val="005B13FE"/>
    <w:rsid w:val="005C0C11"/>
    <w:rsid w:val="005D18CC"/>
    <w:rsid w:val="005D542D"/>
    <w:rsid w:val="005D5F56"/>
    <w:rsid w:val="005D6573"/>
    <w:rsid w:val="005E0796"/>
    <w:rsid w:val="005E4015"/>
    <w:rsid w:val="005F53A1"/>
    <w:rsid w:val="005F5BF5"/>
    <w:rsid w:val="00617A7D"/>
    <w:rsid w:val="006217FF"/>
    <w:rsid w:val="00621AAF"/>
    <w:rsid w:val="00621F37"/>
    <w:rsid w:val="00632662"/>
    <w:rsid w:val="00636999"/>
    <w:rsid w:val="006466EF"/>
    <w:rsid w:val="0064766E"/>
    <w:rsid w:val="006508B3"/>
    <w:rsid w:val="00651080"/>
    <w:rsid w:val="006667A2"/>
    <w:rsid w:val="006851AD"/>
    <w:rsid w:val="006A3F26"/>
    <w:rsid w:val="006A69BE"/>
    <w:rsid w:val="006B5321"/>
    <w:rsid w:val="006E1517"/>
    <w:rsid w:val="006E19F0"/>
    <w:rsid w:val="006F19EF"/>
    <w:rsid w:val="006F647A"/>
    <w:rsid w:val="006F7D83"/>
    <w:rsid w:val="00702A95"/>
    <w:rsid w:val="007228F7"/>
    <w:rsid w:val="0072425F"/>
    <w:rsid w:val="00741715"/>
    <w:rsid w:val="00745CA5"/>
    <w:rsid w:val="00754409"/>
    <w:rsid w:val="00757584"/>
    <w:rsid w:val="0077351E"/>
    <w:rsid w:val="00775990"/>
    <w:rsid w:val="00775CAA"/>
    <w:rsid w:val="00785B5B"/>
    <w:rsid w:val="007A0F38"/>
    <w:rsid w:val="007A17B0"/>
    <w:rsid w:val="007A1D10"/>
    <w:rsid w:val="007A3E5F"/>
    <w:rsid w:val="007A4C6D"/>
    <w:rsid w:val="007B1FB6"/>
    <w:rsid w:val="007B4B90"/>
    <w:rsid w:val="007C00A7"/>
    <w:rsid w:val="007C2D64"/>
    <w:rsid w:val="007F0481"/>
    <w:rsid w:val="007F44C4"/>
    <w:rsid w:val="00811C60"/>
    <w:rsid w:val="00812B61"/>
    <w:rsid w:val="00820D76"/>
    <w:rsid w:val="008223EB"/>
    <w:rsid w:val="00841433"/>
    <w:rsid w:val="00861593"/>
    <w:rsid w:val="0086212F"/>
    <w:rsid w:val="00866943"/>
    <w:rsid w:val="0086788C"/>
    <w:rsid w:val="008717F3"/>
    <w:rsid w:val="00872A44"/>
    <w:rsid w:val="00873C9E"/>
    <w:rsid w:val="00881176"/>
    <w:rsid w:val="008864A1"/>
    <w:rsid w:val="00895AD7"/>
    <w:rsid w:val="008B416D"/>
    <w:rsid w:val="008C1771"/>
    <w:rsid w:val="008C53AD"/>
    <w:rsid w:val="008F674B"/>
    <w:rsid w:val="0090472D"/>
    <w:rsid w:val="00910375"/>
    <w:rsid w:val="00915AFA"/>
    <w:rsid w:val="00946630"/>
    <w:rsid w:val="00953939"/>
    <w:rsid w:val="00963079"/>
    <w:rsid w:val="00963C58"/>
    <w:rsid w:val="00964CB0"/>
    <w:rsid w:val="00985739"/>
    <w:rsid w:val="009964C6"/>
    <w:rsid w:val="009A2861"/>
    <w:rsid w:val="009B29D1"/>
    <w:rsid w:val="009B7915"/>
    <w:rsid w:val="009C38C9"/>
    <w:rsid w:val="009F3599"/>
    <w:rsid w:val="009F49C7"/>
    <w:rsid w:val="009F6BEE"/>
    <w:rsid w:val="00A10263"/>
    <w:rsid w:val="00A10BBC"/>
    <w:rsid w:val="00A12373"/>
    <w:rsid w:val="00A17060"/>
    <w:rsid w:val="00A2700C"/>
    <w:rsid w:val="00A34AA5"/>
    <w:rsid w:val="00A36A0C"/>
    <w:rsid w:val="00A439C3"/>
    <w:rsid w:val="00A4750E"/>
    <w:rsid w:val="00A74CFD"/>
    <w:rsid w:val="00A7605A"/>
    <w:rsid w:val="00A77195"/>
    <w:rsid w:val="00A85446"/>
    <w:rsid w:val="00A92140"/>
    <w:rsid w:val="00A95833"/>
    <w:rsid w:val="00A96D3E"/>
    <w:rsid w:val="00AA0F83"/>
    <w:rsid w:val="00AB0514"/>
    <w:rsid w:val="00AB35FB"/>
    <w:rsid w:val="00AB5A2C"/>
    <w:rsid w:val="00AC20FD"/>
    <w:rsid w:val="00AD3310"/>
    <w:rsid w:val="00AD59DA"/>
    <w:rsid w:val="00AD6903"/>
    <w:rsid w:val="00AE0EF3"/>
    <w:rsid w:val="00AE7AF7"/>
    <w:rsid w:val="00AF06E0"/>
    <w:rsid w:val="00AF1F5E"/>
    <w:rsid w:val="00AF67C3"/>
    <w:rsid w:val="00B01FEE"/>
    <w:rsid w:val="00B02359"/>
    <w:rsid w:val="00B034AF"/>
    <w:rsid w:val="00B05EF4"/>
    <w:rsid w:val="00B07F38"/>
    <w:rsid w:val="00B136AC"/>
    <w:rsid w:val="00B372E4"/>
    <w:rsid w:val="00B4058D"/>
    <w:rsid w:val="00B4180C"/>
    <w:rsid w:val="00B50FDD"/>
    <w:rsid w:val="00B55DB5"/>
    <w:rsid w:val="00B56E46"/>
    <w:rsid w:val="00B6459F"/>
    <w:rsid w:val="00B70DA6"/>
    <w:rsid w:val="00B7302A"/>
    <w:rsid w:val="00B73D04"/>
    <w:rsid w:val="00B806BB"/>
    <w:rsid w:val="00B84459"/>
    <w:rsid w:val="00B851C8"/>
    <w:rsid w:val="00B86ECD"/>
    <w:rsid w:val="00B90524"/>
    <w:rsid w:val="00B91044"/>
    <w:rsid w:val="00B91D99"/>
    <w:rsid w:val="00BA41BF"/>
    <w:rsid w:val="00BA5AA0"/>
    <w:rsid w:val="00BA6833"/>
    <w:rsid w:val="00BB4D15"/>
    <w:rsid w:val="00BC1646"/>
    <w:rsid w:val="00BC2C84"/>
    <w:rsid w:val="00BD2E12"/>
    <w:rsid w:val="00BE2134"/>
    <w:rsid w:val="00BF65AC"/>
    <w:rsid w:val="00C077BE"/>
    <w:rsid w:val="00C13B7C"/>
    <w:rsid w:val="00C150C3"/>
    <w:rsid w:val="00C32E1C"/>
    <w:rsid w:val="00C40D24"/>
    <w:rsid w:val="00C411AC"/>
    <w:rsid w:val="00C65F0B"/>
    <w:rsid w:val="00C754F6"/>
    <w:rsid w:val="00C80645"/>
    <w:rsid w:val="00C84CC6"/>
    <w:rsid w:val="00C866E8"/>
    <w:rsid w:val="00C93904"/>
    <w:rsid w:val="00CA1E1F"/>
    <w:rsid w:val="00CA4A67"/>
    <w:rsid w:val="00CB3471"/>
    <w:rsid w:val="00CB5F62"/>
    <w:rsid w:val="00CB736F"/>
    <w:rsid w:val="00CC1E13"/>
    <w:rsid w:val="00CD06E4"/>
    <w:rsid w:val="00CE07DE"/>
    <w:rsid w:val="00CE0966"/>
    <w:rsid w:val="00CE0DAD"/>
    <w:rsid w:val="00CF2CD3"/>
    <w:rsid w:val="00CF4325"/>
    <w:rsid w:val="00CF4E25"/>
    <w:rsid w:val="00CF678A"/>
    <w:rsid w:val="00CF7870"/>
    <w:rsid w:val="00D00174"/>
    <w:rsid w:val="00D006F6"/>
    <w:rsid w:val="00D014A9"/>
    <w:rsid w:val="00D339AB"/>
    <w:rsid w:val="00D4561A"/>
    <w:rsid w:val="00D50C41"/>
    <w:rsid w:val="00D5114C"/>
    <w:rsid w:val="00D51D1D"/>
    <w:rsid w:val="00D5631E"/>
    <w:rsid w:val="00D61E11"/>
    <w:rsid w:val="00D73A1F"/>
    <w:rsid w:val="00D755E2"/>
    <w:rsid w:val="00D75BF1"/>
    <w:rsid w:val="00D81A0C"/>
    <w:rsid w:val="00D928FC"/>
    <w:rsid w:val="00D939F2"/>
    <w:rsid w:val="00D9780B"/>
    <w:rsid w:val="00DA4D38"/>
    <w:rsid w:val="00DA6338"/>
    <w:rsid w:val="00DB00D9"/>
    <w:rsid w:val="00DC0BFA"/>
    <w:rsid w:val="00DC12FB"/>
    <w:rsid w:val="00DC22E3"/>
    <w:rsid w:val="00DC34D7"/>
    <w:rsid w:val="00DC79A3"/>
    <w:rsid w:val="00DE69B8"/>
    <w:rsid w:val="00DF16E8"/>
    <w:rsid w:val="00DF2994"/>
    <w:rsid w:val="00E0066A"/>
    <w:rsid w:val="00E02B1D"/>
    <w:rsid w:val="00E02B3B"/>
    <w:rsid w:val="00E1053F"/>
    <w:rsid w:val="00E163C9"/>
    <w:rsid w:val="00E456E5"/>
    <w:rsid w:val="00E56F3A"/>
    <w:rsid w:val="00E6055E"/>
    <w:rsid w:val="00E7285F"/>
    <w:rsid w:val="00E80C29"/>
    <w:rsid w:val="00E81BB1"/>
    <w:rsid w:val="00E83A1E"/>
    <w:rsid w:val="00E857CD"/>
    <w:rsid w:val="00E905F3"/>
    <w:rsid w:val="00EB0EF9"/>
    <w:rsid w:val="00EB4A4A"/>
    <w:rsid w:val="00EB4FAC"/>
    <w:rsid w:val="00ED462F"/>
    <w:rsid w:val="00ED7F2D"/>
    <w:rsid w:val="00EF5739"/>
    <w:rsid w:val="00F0500F"/>
    <w:rsid w:val="00F14CB4"/>
    <w:rsid w:val="00F15970"/>
    <w:rsid w:val="00F232B9"/>
    <w:rsid w:val="00F26032"/>
    <w:rsid w:val="00F312EB"/>
    <w:rsid w:val="00F42471"/>
    <w:rsid w:val="00F47768"/>
    <w:rsid w:val="00F56FD9"/>
    <w:rsid w:val="00F66812"/>
    <w:rsid w:val="00F75B85"/>
    <w:rsid w:val="00F802B2"/>
    <w:rsid w:val="00F8749D"/>
    <w:rsid w:val="00FA0461"/>
    <w:rsid w:val="00FA171E"/>
    <w:rsid w:val="00FA3FE2"/>
    <w:rsid w:val="00FA430F"/>
    <w:rsid w:val="00FB1592"/>
    <w:rsid w:val="00FC0A8B"/>
    <w:rsid w:val="00FC12B1"/>
    <w:rsid w:val="00FC2747"/>
    <w:rsid w:val="00FC76B9"/>
    <w:rsid w:val="00FD3848"/>
    <w:rsid w:val="00FD6660"/>
    <w:rsid w:val="00FD6C2A"/>
    <w:rsid w:val="00FE0204"/>
    <w:rsid w:val="00FE7DDD"/>
    <w:rsid w:val="00FF444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5:docId w15:val="{9E62216F-C25F-43C2-873C-49166804E1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uiPriority="0" w:qFormat="1"/>
    <w:lsdException w:name="heading 3" w:locked="1" w:qFormat="1"/>
    <w:lsdException w:name="heading 4" w:locked="1" w:qFormat="1"/>
    <w:lsdException w:name="heading 5" w:locked="1" w:uiPriority="0" w:qFormat="1"/>
    <w:lsdException w:name="heading 6" w:locked="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unhideWhenUsed="1"/>
    <w:lsdException w:name="toc 2" w:locked="1" w:semiHidden="1" w:uiPriority="0" w:unhideWhenUsed="1"/>
    <w:lsdException w:name="toc 3" w:locked="1" w:semiHidden="1" w:uiPriority="0"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semiHidden="1" w:unhideWhenUsed="1"/>
    <w:lsdException w:name="annotation text" w:semiHidden="1" w:unhideWhenUsed="1"/>
    <w:lsdException w:name="header" w:locked="1" w:semiHidden="1" w:uiPriority="0" w:unhideWhenUsed="1"/>
    <w:lsdException w:name="footer" w:locked="1"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semiHidden="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41433"/>
  </w:style>
  <w:style w:type="paragraph" w:styleId="Titre1">
    <w:name w:val="heading 1"/>
    <w:basedOn w:val="Normal"/>
    <w:next w:val="Normal"/>
    <w:link w:val="Titre1Car"/>
    <w:uiPriority w:val="99"/>
    <w:qFormat/>
    <w:rsid w:val="005B13FE"/>
    <w:pPr>
      <w:keepNext/>
      <w:spacing w:before="120"/>
      <w:ind w:left="136"/>
      <w:outlineLvl w:val="0"/>
    </w:pPr>
    <w:rPr>
      <w:rFonts w:ascii="Arial" w:hAnsi="Arial"/>
      <w:sz w:val="24"/>
    </w:rPr>
  </w:style>
  <w:style w:type="paragraph" w:styleId="Titre2">
    <w:name w:val="heading 2"/>
    <w:basedOn w:val="Normal"/>
    <w:next w:val="Normal"/>
    <w:link w:val="Titre2Car"/>
    <w:uiPriority w:val="99"/>
    <w:qFormat/>
    <w:rsid w:val="00841433"/>
    <w:pPr>
      <w:keepNext/>
      <w:ind w:firstLine="922"/>
      <w:outlineLvl w:val="1"/>
    </w:pPr>
    <w:rPr>
      <w:sz w:val="24"/>
    </w:rPr>
  </w:style>
  <w:style w:type="paragraph" w:styleId="Titre3">
    <w:name w:val="heading 3"/>
    <w:basedOn w:val="Normal"/>
    <w:next w:val="Normal"/>
    <w:link w:val="Titre3Car"/>
    <w:uiPriority w:val="99"/>
    <w:qFormat/>
    <w:rsid w:val="00841433"/>
    <w:pPr>
      <w:keepNext/>
      <w:spacing w:before="120"/>
      <w:ind w:left="136"/>
      <w:jc w:val="center"/>
      <w:outlineLvl w:val="2"/>
    </w:pPr>
    <w:rPr>
      <w:sz w:val="24"/>
    </w:rPr>
  </w:style>
  <w:style w:type="paragraph" w:styleId="Titre4">
    <w:name w:val="heading 4"/>
    <w:basedOn w:val="Normal"/>
    <w:next w:val="Normal"/>
    <w:link w:val="Titre4Car"/>
    <w:uiPriority w:val="99"/>
    <w:qFormat/>
    <w:rsid w:val="00841433"/>
    <w:pPr>
      <w:keepNext/>
      <w:outlineLvl w:val="3"/>
    </w:pPr>
    <w:rPr>
      <w:b/>
      <w:caps/>
      <w:sz w:val="18"/>
    </w:rPr>
  </w:style>
  <w:style w:type="paragraph" w:styleId="Titre5">
    <w:name w:val="heading 5"/>
    <w:basedOn w:val="Normal"/>
    <w:next w:val="Normal"/>
    <w:link w:val="Titre5Car"/>
    <w:uiPriority w:val="99"/>
    <w:qFormat/>
    <w:rsid w:val="00841433"/>
    <w:pPr>
      <w:keepNext/>
      <w:jc w:val="center"/>
      <w:outlineLvl w:val="4"/>
    </w:pPr>
    <w:rPr>
      <w:b/>
    </w:rPr>
  </w:style>
  <w:style w:type="paragraph" w:styleId="Titre6">
    <w:name w:val="heading 6"/>
    <w:basedOn w:val="Normal"/>
    <w:next w:val="Normal"/>
    <w:link w:val="Titre6Car"/>
    <w:uiPriority w:val="99"/>
    <w:qFormat/>
    <w:rsid w:val="00841433"/>
    <w:pPr>
      <w:keepNext/>
      <w:jc w:val="center"/>
      <w:outlineLvl w:val="5"/>
    </w:pPr>
    <w:rPr>
      <w:b/>
      <w:sz w:val="40"/>
    </w:rPr>
  </w:style>
  <w:style w:type="paragraph" w:styleId="Titre7">
    <w:name w:val="heading 7"/>
    <w:basedOn w:val="Normal"/>
    <w:next w:val="Normal"/>
    <w:link w:val="Titre7Car"/>
    <w:uiPriority w:val="99"/>
    <w:qFormat/>
    <w:rsid w:val="00841433"/>
    <w:pPr>
      <w:keepNext/>
      <w:ind w:left="1276" w:firstLine="284"/>
      <w:outlineLvl w:val="6"/>
    </w:pPr>
    <w:rPr>
      <w:noProof/>
      <w:sz w:val="24"/>
    </w:rPr>
  </w:style>
  <w:style w:type="paragraph" w:styleId="Titre8">
    <w:name w:val="heading 8"/>
    <w:basedOn w:val="Normal"/>
    <w:next w:val="Normal"/>
    <w:link w:val="Titre8Car"/>
    <w:uiPriority w:val="99"/>
    <w:qFormat/>
    <w:rsid w:val="00841433"/>
    <w:pPr>
      <w:keepNext/>
      <w:ind w:left="1560" w:right="12106"/>
      <w:outlineLvl w:val="7"/>
    </w:pPr>
    <w:rPr>
      <w:noProof/>
      <w:sz w:val="24"/>
    </w:rPr>
  </w:style>
  <w:style w:type="paragraph" w:styleId="Titre9">
    <w:name w:val="heading 9"/>
    <w:basedOn w:val="Normal"/>
    <w:next w:val="Normal"/>
    <w:link w:val="Titre9Car"/>
    <w:uiPriority w:val="99"/>
    <w:qFormat/>
    <w:rsid w:val="00841433"/>
    <w:pPr>
      <w:keepNext/>
      <w:jc w:val="center"/>
      <w:outlineLvl w:val="8"/>
    </w:pPr>
    <w:rPr>
      <w:b/>
      <w:sz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uiPriority w:val="99"/>
    <w:rsid w:val="005B13FE"/>
    <w:rPr>
      <w:rFonts w:ascii="Arial" w:hAnsi="Arial"/>
      <w:sz w:val="24"/>
    </w:rPr>
  </w:style>
  <w:style w:type="character" w:customStyle="1" w:styleId="Titre2Car">
    <w:name w:val="Titre 2 Car"/>
    <w:link w:val="Titre2"/>
    <w:uiPriority w:val="9"/>
    <w:semiHidden/>
    <w:rsid w:val="00F55330"/>
    <w:rPr>
      <w:rFonts w:ascii="Cambria" w:eastAsia="Times New Roman" w:hAnsi="Cambria" w:cs="Times New Roman"/>
      <w:b/>
      <w:bCs/>
      <w:i/>
      <w:iCs/>
      <w:sz w:val="28"/>
      <w:szCs w:val="28"/>
    </w:rPr>
  </w:style>
  <w:style w:type="character" w:customStyle="1" w:styleId="Titre3Car">
    <w:name w:val="Titre 3 Car"/>
    <w:link w:val="Titre3"/>
    <w:uiPriority w:val="99"/>
    <w:rsid w:val="00F55330"/>
    <w:rPr>
      <w:rFonts w:ascii="Cambria" w:eastAsia="Times New Roman" w:hAnsi="Cambria" w:cs="Times New Roman"/>
      <w:b/>
      <w:bCs/>
      <w:sz w:val="26"/>
      <w:szCs w:val="26"/>
    </w:rPr>
  </w:style>
  <w:style w:type="character" w:customStyle="1" w:styleId="Titre4Car">
    <w:name w:val="Titre 4 Car"/>
    <w:link w:val="Titre4"/>
    <w:uiPriority w:val="99"/>
    <w:rsid w:val="00F55330"/>
    <w:rPr>
      <w:rFonts w:ascii="Calibri" w:eastAsia="Times New Roman" w:hAnsi="Calibri" w:cs="Times New Roman"/>
      <w:b/>
      <w:bCs/>
      <w:sz w:val="28"/>
      <w:szCs w:val="28"/>
    </w:rPr>
  </w:style>
  <w:style w:type="character" w:customStyle="1" w:styleId="Titre5Car">
    <w:name w:val="Titre 5 Car"/>
    <w:link w:val="Titre5"/>
    <w:uiPriority w:val="9"/>
    <w:semiHidden/>
    <w:rsid w:val="00F55330"/>
    <w:rPr>
      <w:rFonts w:ascii="Calibri" w:eastAsia="Times New Roman" w:hAnsi="Calibri" w:cs="Times New Roman"/>
      <w:b/>
      <w:bCs/>
      <w:i/>
      <w:iCs/>
      <w:sz w:val="26"/>
      <w:szCs w:val="26"/>
    </w:rPr>
  </w:style>
  <w:style w:type="character" w:customStyle="1" w:styleId="Titre6Car">
    <w:name w:val="Titre 6 Car"/>
    <w:link w:val="Titre6"/>
    <w:uiPriority w:val="99"/>
    <w:locked/>
    <w:rsid w:val="00117C20"/>
    <w:rPr>
      <w:rFonts w:cs="Times New Roman"/>
      <w:b/>
      <w:sz w:val="40"/>
    </w:rPr>
  </w:style>
  <w:style w:type="character" w:customStyle="1" w:styleId="Titre7Car">
    <w:name w:val="Titre 7 Car"/>
    <w:link w:val="Titre7"/>
    <w:uiPriority w:val="9"/>
    <w:semiHidden/>
    <w:rsid w:val="00F55330"/>
    <w:rPr>
      <w:rFonts w:ascii="Calibri" w:eastAsia="Times New Roman" w:hAnsi="Calibri" w:cs="Times New Roman"/>
      <w:sz w:val="24"/>
      <w:szCs w:val="24"/>
    </w:rPr>
  </w:style>
  <w:style w:type="character" w:customStyle="1" w:styleId="Titre8Car">
    <w:name w:val="Titre 8 Car"/>
    <w:link w:val="Titre8"/>
    <w:uiPriority w:val="9"/>
    <w:semiHidden/>
    <w:rsid w:val="00F55330"/>
    <w:rPr>
      <w:rFonts w:ascii="Calibri" w:eastAsia="Times New Roman" w:hAnsi="Calibri" w:cs="Times New Roman"/>
      <w:i/>
      <w:iCs/>
      <w:sz w:val="24"/>
      <w:szCs w:val="24"/>
    </w:rPr>
  </w:style>
  <w:style w:type="character" w:customStyle="1" w:styleId="Titre9Car">
    <w:name w:val="Titre 9 Car"/>
    <w:link w:val="Titre9"/>
    <w:uiPriority w:val="9"/>
    <w:semiHidden/>
    <w:rsid w:val="00F55330"/>
    <w:rPr>
      <w:rFonts w:ascii="Cambria" w:eastAsia="Times New Roman" w:hAnsi="Cambria" w:cs="Times New Roman"/>
    </w:rPr>
  </w:style>
  <w:style w:type="paragraph" w:styleId="Lgende">
    <w:name w:val="caption"/>
    <w:basedOn w:val="Normal"/>
    <w:next w:val="Normal"/>
    <w:uiPriority w:val="99"/>
    <w:qFormat/>
    <w:rsid w:val="00841433"/>
    <w:pPr>
      <w:spacing w:before="40"/>
      <w:ind w:right="-142"/>
    </w:pPr>
    <w:rPr>
      <w:b/>
      <w:sz w:val="18"/>
    </w:rPr>
  </w:style>
  <w:style w:type="paragraph" w:styleId="Normalcentr">
    <w:name w:val="Block Text"/>
    <w:basedOn w:val="Normal"/>
    <w:uiPriority w:val="99"/>
    <w:semiHidden/>
    <w:rsid w:val="00841433"/>
    <w:pPr>
      <w:ind w:left="1985" w:right="12248"/>
      <w:jc w:val="both"/>
    </w:pPr>
    <w:rPr>
      <w:sz w:val="24"/>
    </w:rPr>
  </w:style>
  <w:style w:type="paragraph" w:styleId="En-tte">
    <w:name w:val="header"/>
    <w:basedOn w:val="Normal"/>
    <w:link w:val="En-tteCar"/>
    <w:rsid w:val="00841433"/>
    <w:pPr>
      <w:tabs>
        <w:tab w:val="center" w:pos="4536"/>
        <w:tab w:val="right" w:pos="9072"/>
      </w:tabs>
    </w:pPr>
  </w:style>
  <w:style w:type="character" w:customStyle="1" w:styleId="En-tteCar">
    <w:name w:val="En-tête Car"/>
    <w:link w:val="En-tte"/>
    <w:rsid w:val="00F55330"/>
    <w:rPr>
      <w:sz w:val="20"/>
      <w:szCs w:val="20"/>
    </w:rPr>
  </w:style>
  <w:style w:type="paragraph" w:styleId="Pieddepage">
    <w:name w:val="footer"/>
    <w:basedOn w:val="Normal"/>
    <w:link w:val="PieddepageCar"/>
    <w:uiPriority w:val="99"/>
    <w:semiHidden/>
    <w:rsid w:val="00841433"/>
    <w:pPr>
      <w:tabs>
        <w:tab w:val="center" w:pos="4536"/>
        <w:tab w:val="right" w:pos="9072"/>
      </w:tabs>
    </w:pPr>
  </w:style>
  <w:style w:type="character" w:customStyle="1" w:styleId="PieddepageCar">
    <w:name w:val="Pied de page Car"/>
    <w:link w:val="Pieddepage"/>
    <w:uiPriority w:val="99"/>
    <w:semiHidden/>
    <w:rsid w:val="00F55330"/>
    <w:rPr>
      <w:sz w:val="20"/>
      <w:szCs w:val="20"/>
    </w:rPr>
  </w:style>
  <w:style w:type="character" w:styleId="Numrodepage">
    <w:name w:val="page number"/>
    <w:uiPriority w:val="99"/>
    <w:semiHidden/>
    <w:rsid w:val="00841433"/>
    <w:rPr>
      <w:rFonts w:cs="Times New Roman"/>
    </w:rPr>
  </w:style>
  <w:style w:type="paragraph" w:styleId="Titre">
    <w:name w:val="Title"/>
    <w:basedOn w:val="Normal"/>
    <w:link w:val="TitreCar"/>
    <w:qFormat/>
    <w:rsid w:val="007A1D10"/>
    <w:pPr>
      <w:jc w:val="center"/>
    </w:pPr>
    <w:rPr>
      <w:rFonts w:ascii="Arial" w:hAnsi="Arial"/>
      <w:sz w:val="28"/>
    </w:rPr>
  </w:style>
  <w:style w:type="character" w:customStyle="1" w:styleId="TitreCar">
    <w:name w:val="Titre Car"/>
    <w:link w:val="Titre"/>
    <w:locked/>
    <w:rsid w:val="007A1D10"/>
    <w:rPr>
      <w:rFonts w:ascii="Arial" w:hAnsi="Arial" w:cs="Times New Roman"/>
      <w:sz w:val="28"/>
    </w:rPr>
  </w:style>
  <w:style w:type="paragraph" w:styleId="Paragraphedeliste">
    <w:name w:val="List Paragraph"/>
    <w:basedOn w:val="Normal"/>
    <w:uiPriority w:val="99"/>
    <w:qFormat/>
    <w:rsid w:val="00DC34D7"/>
    <w:pPr>
      <w:ind w:left="720"/>
      <w:contextualSpacing/>
    </w:pPr>
    <w:rPr>
      <w:sz w:val="24"/>
      <w:szCs w:val="24"/>
    </w:rPr>
  </w:style>
  <w:style w:type="paragraph" w:styleId="Textedebulles">
    <w:name w:val="Balloon Text"/>
    <w:basedOn w:val="Normal"/>
    <w:link w:val="TextedebullesCar"/>
    <w:uiPriority w:val="99"/>
    <w:semiHidden/>
    <w:unhideWhenUsed/>
    <w:rsid w:val="00702A95"/>
    <w:rPr>
      <w:rFonts w:ascii="Tahoma" w:hAnsi="Tahoma" w:cs="Tahoma"/>
      <w:sz w:val="16"/>
      <w:szCs w:val="16"/>
    </w:rPr>
  </w:style>
  <w:style w:type="character" w:customStyle="1" w:styleId="TextedebullesCar">
    <w:name w:val="Texte de bulles Car"/>
    <w:link w:val="Textedebulles"/>
    <w:uiPriority w:val="99"/>
    <w:semiHidden/>
    <w:rsid w:val="00702A95"/>
    <w:rPr>
      <w:rFonts w:ascii="Tahoma" w:hAnsi="Tahoma" w:cs="Tahoma"/>
      <w:sz w:val="16"/>
      <w:szCs w:val="16"/>
    </w:rPr>
  </w:style>
  <w:style w:type="character" w:customStyle="1" w:styleId="Policepardfaut1">
    <w:name w:val="Police par défaut1"/>
    <w:rsid w:val="00E0066A"/>
  </w:style>
  <w:style w:type="paragraph" w:customStyle="1" w:styleId="Titre10">
    <w:name w:val="Titre1"/>
    <w:basedOn w:val="Normal"/>
    <w:next w:val="Corpsdetexte"/>
    <w:rsid w:val="00E0066A"/>
    <w:pPr>
      <w:keepNext/>
      <w:suppressAutoHyphens/>
      <w:spacing w:before="240" w:after="120"/>
    </w:pPr>
    <w:rPr>
      <w:rFonts w:ascii="Arial" w:eastAsia="Lucida Sans Unicode" w:hAnsi="Arial" w:cs="Mangal"/>
      <w:sz w:val="28"/>
      <w:szCs w:val="28"/>
      <w:lang w:eastAsia="zh-CN"/>
    </w:rPr>
  </w:style>
  <w:style w:type="paragraph" w:customStyle="1" w:styleId="LO-Normal">
    <w:name w:val="LO-Normal"/>
    <w:rsid w:val="00E0066A"/>
    <w:pPr>
      <w:widowControl w:val="0"/>
      <w:suppressAutoHyphens/>
    </w:pPr>
    <w:rPr>
      <w:rFonts w:eastAsia="Lucida Sans Unicode" w:cs="Mangal"/>
      <w:sz w:val="24"/>
      <w:szCs w:val="24"/>
      <w:lang w:eastAsia="zh-CN" w:bidi="hi-IN"/>
    </w:rPr>
  </w:style>
  <w:style w:type="paragraph" w:styleId="Corpsdetexte">
    <w:name w:val="Body Text"/>
    <w:basedOn w:val="Normal"/>
    <w:link w:val="CorpsdetexteCar"/>
    <w:uiPriority w:val="99"/>
    <w:semiHidden/>
    <w:unhideWhenUsed/>
    <w:rsid w:val="00E0066A"/>
    <w:pPr>
      <w:spacing w:after="120"/>
    </w:pPr>
  </w:style>
  <w:style w:type="character" w:customStyle="1" w:styleId="CorpsdetexteCar">
    <w:name w:val="Corps de texte Car"/>
    <w:basedOn w:val="Policepardfaut"/>
    <w:link w:val="Corpsdetexte"/>
    <w:uiPriority w:val="99"/>
    <w:semiHidden/>
    <w:rsid w:val="00E0066A"/>
  </w:style>
  <w:style w:type="paragraph" w:styleId="NormalWeb">
    <w:name w:val="Normal (Web)"/>
    <w:basedOn w:val="Normal"/>
    <w:uiPriority w:val="99"/>
    <w:unhideWhenUsed/>
    <w:rsid w:val="00EB0EF9"/>
    <w:pPr>
      <w:spacing w:before="100" w:beforeAutospacing="1"/>
      <w:jc w:val="both"/>
    </w:pPr>
    <w:rPr>
      <w:color w:val="000000"/>
      <w:sz w:val="24"/>
      <w:szCs w:val="24"/>
    </w:rPr>
  </w:style>
  <w:style w:type="paragraph" w:customStyle="1" w:styleId="western">
    <w:name w:val="western"/>
    <w:basedOn w:val="Normal"/>
    <w:rsid w:val="00820D76"/>
    <w:pPr>
      <w:spacing w:before="100" w:beforeAutospacing="1"/>
      <w:jc w:val="both"/>
    </w:pPr>
    <w:rPr>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3737389">
      <w:bodyDiv w:val="1"/>
      <w:marLeft w:val="0"/>
      <w:marRight w:val="0"/>
      <w:marTop w:val="0"/>
      <w:marBottom w:val="0"/>
      <w:divBdr>
        <w:top w:val="none" w:sz="0" w:space="0" w:color="auto"/>
        <w:left w:val="none" w:sz="0" w:space="0" w:color="auto"/>
        <w:bottom w:val="none" w:sz="0" w:space="0" w:color="auto"/>
        <w:right w:val="none" w:sz="0" w:space="0" w:color="auto"/>
      </w:divBdr>
    </w:div>
    <w:div w:id="761492061">
      <w:bodyDiv w:val="1"/>
      <w:marLeft w:val="0"/>
      <w:marRight w:val="0"/>
      <w:marTop w:val="0"/>
      <w:marBottom w:val="0"/>
      <w:divBdr>
        <w:top w:val="none" w:sz="0" w:space="0" w:color="auto"/>
        <w:left w:val="none" w:sz="0" w:space="0" w:color="auto"/>
        <w:bottom w:val="none" w:sz="0" w:space="0" w:color="auto"/>
        <w:right w:val="none" w:sz="0" w:space="0" w:color="auto"/>
      </w:divBdr>
    </w:div>
    <w:div w:id="1328243650">
      <w:bodyDiv w:val="1"/>
      <w:marLeft w:val="0"/>
      <w:marRight w:val="0"/>
      <w:marTop w:val="0"/>
      <w:marBottom w:val="0"/>
      <w:divBdr>
        <w:top w:val="none" w:sz="0" w:space="0" w:color="auto"/>
        <w:left w:val="none" w:sz="0" w:space="0" w:color="auto"/>
        <w:bottom w:val="none" w:sz="0" w:space="0" w:color="auto"/>
        <w:right w:val="none" w:sz="0" w:space="0" w:color="auto"/>
      </w:divBdr>
    </w:div>
    <w:div w:id="1468621103">
      <w:bodyDiv w:val="1"/>
      <w:marLeft w:val="0"/>
      <w:marRight w:val="0"/>
      <w:marTop w:val="0"/>
      <w:marBottom w:val="0"/>
      <w:divBdr>
        <w:top w:val="none" w:sz="0" w:space="0" w:color="auto"/>
        <w:left w:val="none" w:sz="0" w:space="0" w:color="auto"/>
        <w:bottom w:val="none" w:sz="0" w:space="0" w:color="auto"/>
        <w:right w:val="none" w:sz="0" w:space="0" w:color="auto"/>
      </w:divBdr>
    </w:div>
    <w:div w:id="1665235156">
      <w:bodyDiv w:val="1"/>
      <w:marLeft w:val="0"/>
      <w:marRight w:val="0"/>
      <w:marTop w:val="0"/>
      <w:marBottom w:val="0"/>
      <w:divBdr>
        <w:top w:val="none" w:sz="0" w:space="0" w:color="auto"/>
        <w:left w:val="none" w:sz="0" w:space="0" w:color="auto"/>
        <w:bottom w:val="none" w:sz="0" w:space="0" w:color="auto"/>
        <w:right w:val="none" w:sz="0" w:space="0" w:color="auto"/>
      </w:divBdr>
    </w:div>
    <w:div w:id="1717048136">
      <w:bodyDiv w:val="1"/>
      <w:marLeft w:val="0"/>
      <w:marRight w:val="0"/>
      <w:marTop w:val="0"/>
      <w:marBottom w:val="0"/>
      <w:divBdr>
        <w:top w:val="none" w:sz="0" w:space="0" w:color="auto"/>
        <w:left w:val="none" w:sz="0" w:space="0" w:color="auto"/>
        <w:bottom w:val="none" w:sz="0" w:space="0" w:color="auto"/>
        <w:right w:val="none" w:sz="0" w:space="0" w:color="auto"/>
      </w:divBdr>
    </w:div>
    <w:div w:id="1973561291">
      <w:bodyDiv w:val="1"/>
      <w:marLeft w:val="0"/>
      <w:marRight w:val="0"/>
      <w:marTop w:val="0"/>
      <w:marBottom w:val="0"/>
      <w:divBdr>
        <w:top w:val="none" w:sz="0" w:space="0" w:color="auto"/>
        <w:left w:val="none" w:sz="0" w:space="0" w:color="auto"/>
        <w:bottom w:val="none" w:sz="0" w:space="0" w:color="auto"/>
        <w:right w:val="none" w:sz="0" w:space="0" w:color="auto"/>
      </w:divBdr>
    </w:div>
    <w:div w:id="20738474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header" Target="header3.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8A20443C-E455-4889-A392-A820CC250B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1473</Words>
  <Characters>7845</Characters>
  <DocSecurity>0</DocSecurity>
  <Lines>65</Lines>
  <Paragraphs>18</Paragraphs>
  <ScaleCrop>false</ScaleCrop>
  <HeadingPairs>
    <vt:vector size="2" baseType="variant">
      <vt:variant>
        <vt:lpstr>Titre</vt:lpstr>
      </vt:variant>
      <vt:variant>
        <vt:i4>1</vt:i4>
      </vt:variant>
    </vt:vector>
  </HeadingPairs>
  <TitlesOfParts>
    <vt:vector size="1" baseType="lpstr">
      <vt:lpstr/>
    </vt:vector>
  </TitlesOfParts>
  <LinksUpToDate>false</LinksUpToDate>
  <CharactersWithSpaces>9300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Printed>2020-01-31T10:50:00Z</cp:lastPrinted>
  <dcterms:created xsi:type="dcterms:W3CDTF">2020-02-06T08:13:00Z</dcterms:created>
  <dcterms:modified xsi:type="dcterms:W3CDTF">2020-02-06T08:21:00Z</dcterms:modified>
</cp:coreProperties>
</file>